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82BE44" w14:textId="5E1FC1BE" w:rsidR="0075039D" w:rsidRDefault="00FE23BF" w:rsidP="00FE23BF">
      <w:pPr>
        <w:spacing w:line="480" w:lineRule="auto"/>
        <w:rPr>
          <w:rFonts w:ascii="Arial" w:hAnsi="Arial" w:cs="Arial"/>
          <w:sz w:val="20"/>
          <w:szCs w:val="20"/>
        </w:rPr>
      </w:pPr>
      <w:r>
        <w:rPr>
          <w:rFonts w:ascii="Arial" w:hAnsi="Arial" w:cs="Arial"/>
          <w:sz w:val="20"/>
          <w:szCs w:val="20"/>
        </w:rPr>
        <w:br w:type="textWrapping" w:clear="all"/>
      </w:r>
    </w:p>
    <w:p w14:paraId="31C9E862" w14:textId="77777777" w:rsidR="004423BC" w:rsidRPr="0070139D" w:rsidRDefault="00593317" w:rsidP="00593317">
      <w:pPr>
        <w:tabs>
          <w:tab w:val="left" w:pos="1060"/>
        </w:tabs>
        <w:spacing w:line="480" w:lineRule="auto"/>
        <w:jc w:val="right"/>
        <w:rPr>
          <w:rFonts w:ascii="Arial" w:hAnsi="Arial" w:cs="Arial"/>
          <w:sz w:val="20"/>
          <w:szCs w:val="20"/>
        </w:rPr>
      </w:pPr>
      <w:r>
        <w:rPr>
          <w:rFonts w:ascii="Arial" w:hAnsi="Arial" w:cs="Arial"/>
          <w:sz w:val="20"/>
          <w:szCs w:val="20"/>
        </w:rPr>
        <w:t xml:space="preserve">          </w:t>
      </w:r>
    </w:p>
    <w:p w14:paraId="29E4BB7D" w14:textId="77777777" w:rsidR="000678CF" w:rsidRPr="0070139D" w:rsidRDefault="004423BC" w:rsidP="000678CF">
      <w:pPr>
        <w:spacing w:line="480" w:lineRule="auto"/>
        <w:rPr>
          <w:rFonts w:ascii="Arial" w:hAnsi="Arial" w:cs="Arial"/>
          <w:sz w:val="16"/>
          <w:szCs w:val="16"/>
        </w:rPr>
      </w:pPr>
      <w:r w:rsidRPr="0070139D">
        <w:rPr>
          <w:rFonts w:ascii="Arial" w:hAnsi="Arial" w:cs="Arial"/>
          <w:sz w:val="20"/>
          <w:szCs w:val="20"/>
        </w:rPr>
        <w:t xml:space="preserve">           </w:t>
      </w:r>
      <w:r w:rsidR="000678CF" w:rsidRPr="0070139D">
        <w:rPr>
          <w:rFonts w:ascii="Arial" w:hAnsi="Arial" w:cs="Arial"/>
          <w:sz w:val="16"/>
          <w:szCs w:val="16"/>
        </w:rPr>
        <w:t xml:space="preserve">Služba za javna naročila </w:t>
      </w:r>
      <w:r w:rsidRPr="0070139D">
        <w:rPr>
          <w:rFonts w:ascii="Arial" w:hAnsi="Arial" w:cs="Arial"/>
          <w:sz w:val="16"/>
          <w:szCs w:val="16"/>
        </w:rPr>
        <w:t xml:space="preserve">                                                                                                 </w:t>
      </w:r>
      <w:r w:rsidRPr="0070139D">
        <w:rPr>
          <w:sz w:val="16"/>
          <w:szCs w:val="16"/>
        </w:rPr>
        <w:t xml:space="preserve"> </w:t>
      </w:r>
    </w:p>
    <w:p w14:paraId="46F9739D" w14:textId="77777777" w:rsidR="000678CF" w:rsidRPr="0070139D" w:rsidRDefault="004423BC" w:rsidP="000678CF">
      <w:pPr>
        <w:spacing w:line="480" w:lineRule="auto"/>
        <w:rPr>
          <w:rFonts w:ascii="Arial" w:hAnsi="Arial" w:cs="Arial"/>
          <w:sz w:val="16"/>
          <w:szCs w:val="16"/>
        </w:rPr>
      </w:pPr>
      <w:r w:rsidRPr="0070139D">
        <w:rPr>
          <w:rFonts w:ascii="Arial" w:hAnsi="Arial" w:cs="Arial"/>
          <w:sz w:val="16"/>
          <w:szCs w:val="16"/>
        </w:rPr>
        <w:t xml:space="preserve">             </w:t>
      </w:r>
      <w:r w:rsidR="000678CF" w:rsidRPr="0070139D">
        <w:rPr>
          <w:rFonts w:ascii="Arial" w:hAnsi="Arial" w:cs="Arial"/>
          <w:sz w:val="16"/>
          <w:szCs w:val="16"/>
        </w:rPr>
        <w:t>Langusova ulica 4, 1535 Ljubljana</w:t>
      </w:r>
    </w:p>
    <w:p w14:paraId="6AD539A1"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1110CF66"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B365EC" w:rsidRPr="0070139D" w14:paraId="5232A068" w14:textId="77777777" w:rsidTr="00B365EC">
        <w:trPr>
          <w:cantSplit/>
        </w:trPr>
        <w:tc>
          <w:tcPr>
            <w:tcW w:w="1204" w:type="dxa"/>
            <w:vAlign w:val="center"/>
          </w:tcPr>
          <w:p w14:paraId="4CF143E9"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Številka: </w:t>
            </w:r>
          </w:p>
        </w:tc>
        <w:tc>
          <w:tcPr>
            <w:tcW w:w="5126" w:type="dxa"/>
            <w:vAlign w:val="center"/>
          </w:tcPr>
          <w:p w14:paraId="5EC722E6" w14:textId="02907541" w:rsidR="00B365EC" w:rsidRPr="00E46EB3" w:rsidRDefault="00B365EC" w:rsidP="001E56B6">
            <w:pPr>
              <w:spacing w:line="260" w:lineRule="atLeast"/>
              <w:rPr>
                <w:rFonts w:ascii="Arial" w:hAnsi="Arial" w:cs="Arial"/>
                <w:sz w:val="20"/>
                <w:szCs w:val="20"/>
                <w:highlight w:val="yellow"/>
                <w:lang w:eastAsia="en-US"/>
              </w:rPr>
            </w:pPr>
            <w:r w:rsidRPr="0024028B">
              <w:rPr>
                <w:rFonts w:ascii="Arial" w:hAnsi="Arial" w:cs="Arial"/>
                <w:sz w:val="20"/>
                <w:szCs w:val="20"/>
                <w:lang w:eastAsia="en-US"/>
              </w:rPr>
              <w:t>430</w:t>
            </w:r>
            <w:r w:rsidRPr="001E56B6">
              <w:rPr>
                <w:rFonts w:ascii="Arial" w:hAnsi="Arial" w:cs="Arial"/>
                <w:sz w:val="20"/>
                <w:szCs w:val="20"/>
                <w:lang w:eastAsia="en-US"/>
              </w:rPr>
              <w:t>-</w:t>
            </w:r>
            <w:r w:rsidR="001E56B6" w:rsidRPr="001E56B6">
              <w:rPr>
                <w:rFonts w:ascii="Arial" w:hAnsi="Arial" w:cs="Arial"/>
                <w:sz w:val="20"/>
                <w:szCs w:val="20"/>
                <w:lang w:eastAsia="en-US"/>
              </w:rPr>
              <w:t>67</w:t>
            </w:r>
            <w:r w:rsidRPr="001E56B6">
              <w:rPr>
                <w:rFonts w:ascii="Arial" w:hAnsi="Arial" w:cs="Arial"/>
                <w:sz w:val="20"/>
                <w:szCs w:val="20"/>
                <w:lang w:eastAsia="en-US"/>
              </w:rPr>
              <w:t>/202</w:t>
            </w:r>
            <w:r w:rsidR="008A0916" w:rsidRPr="001E56B6">
              <w:rPr>
                <w:rFonts w:ascii="Arial" w:hAnsi="Arial" w:cs="Arial"/>
                <w:sz w:val="20"/>
                <w:szCs w:val="20"/>
                <w:lang w:eastAsia="en-US"/>
              </w:rPr>
              <w:t>2</w:t>
            </w:r>
            <w:r w:rsidRPr="001E56B6">
              <w:rPr>
                <w:rFonts w:ascii="Arial" w:hAnsi="Arial" w:cs="Arial"/>
                <w:sz w:val="20"/>
                <w:szCs w:val="20"/>
                <w:lang w:eastAsia="en-US"/>
              </w:rPr>
              <w:t>/</w:t>
            </w:r>
            <w:r w:rsidR="001E56B6" w:rsidRPr="001E56B6">
              <w:rPr>
                <w:rFonts w:ascii="Arial" w:hAnsi="Arial" w:cs="Arial"/>
                <w:sz w:val="20"/>
                <w:szCs w:val="20"/>
                <w:lang w:eastAsia="en-US"/>
              </w:rPr>
              <w:t>3</w:t>
            </w:r>
          </w:p>
        </w:tc>
        <w:tc>
          <w:tcPr>
            <w:tcW w:w="5126" w:type="dxa"/>
          </w:tcPr>
          <w:p w14:paraId="1892C8EB" w14:textId="77777777" w:rsidR="00B365EC" w:rsidRPr="0070139D" w:rsidRDefault="00B365EC" w:rsidP="001875C4">
            <w:pPr>
              <w:spacing w:line="260" w:lineRule="atLeast"/>
              <w:rPr>
                <w:rFonts w:ascii="Arial" w:hAnsi="Arial" w:cs="Arial"/>
                <w:sz w:val="20"/>
                <w:szCs w:val="20"/>
                <w:lang w:eastAsia="en-US"/>
              </w:rPr>
            </w:pPr>
          </w:p>
        </w:tc>
      </w:tr>
      <w:tr w:rsidR="00B365EC" w:rsidRPr="0070139D" w14:paraId="64118676" w14:textId="77777777" w:rsidTr="00B365EC">
        <w:trPr>
          <w:cantSplit/>
        </w:trPr>
        <w:tc>
          <w:tcPr>
            <w:tcW w:w="1204" w:type="dxa"/>
            <w:vAlign w:val="center"/>
          </w:tcPr>
          <w:p w14:paraId="7B40A918" w14:textId="77777777" w:rsidR="00B365EC" w:rsidRPr="0070139D" w:rsidRDefault="00B365EC"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Datum: </w:t>
            </w:r>
          </w:p>
        </w:tc>
        <w:tc>
          <w:tcPr>
            <w:tcW w:w="5126" w:type="dxa"/>
            <w:vAlign w:val="center"/>
          </w:tcPr>
          <w:p w14:paraId="7AA3EC76" w14:textId="50D3F69B" w:rsidR="00B365EC" w:rsidRPr="001E56B6" w:rsidRDefault="001E56B6" w:rsidP="001E56B6">
            <w:pPr>
              <w:spacing w:line="260" w:lineRule="atLeast"/>
              <w:rPr>
                <w:rFonts w:ascii="Arial" w:hAnsi="Arial" w:cs="Arial"/>
                <w:sz w:val="20"/>
                <w:szCs w:val="20"/>
                <w:lang w:eastAsia="en-US"/>
              </w:rPr>
            </w:pPr>
            <w:r w:rsidRPr="001E56B6">
              <w:rPr>
                <w:rFonts w:ascii="Arial" w:hAnsi="Arial" w:cs="Arial"/>
                <w:sz w:val="20"/>
                <w:szCs w:val="20"/>
                <w:lang w:eastAsia="en-US"/>
              </w:rPr>
              <w:t>2</w:t>
            </w:r>
            <w:r w:rsidR="00D04BE8" w:rsidRPr="001E56B6">
              <w:rPr>
                <w:rFonts w:ascii="Arial" w:hAnsi="Arial" w:cs="Arial"/>
                <w:sz w:val="20"/>
                <w:szCs w:val="20"/>
                <w:lang w:eastAsia="en-US"/>
              </w:rPr>
              <w:t>3</w:t>
            </w:r>
            <w:r w:rsidR="00B52906" w:rsidRPr="001E56B6">
              <w:rPr>
                <w:rFonts w:ascii="Arial" w:hAnsi="Arial" w:cs="Arial"/>
                <w:sz w:val="20"/>
                <w:szCs w:val="20"/>
                <w:lang w:eastAsia="en-US"/>
              </w:rPr>
              <w:t>.</w:t>
            </w:r>
            <w:r w:rsidR="00D04BE8" w:rsidRPr="001E56B6">
              <w:rPr>
                <w:rFonts w:ascii="Arial" w:hAnsi="Arial" w:cs="Arial"/>
                <w:sz w:val="20"/>
                <w:szCs w:val="20"/>
                <w:lang w:eastAsia="en-US"/>
              </w:rPr>
              <w:t>1</w:t>
            </w:r>
            <w:r w:rsidRPr="001E56B6">
              <w:rPr>
                <w:rFonts w:ascii="Arial" w:hAnsi="Arial" w:cs="Arial"/>
                <w:sz w:val="20"/>
                <w:szCs w:val="20"/>
                <w:lang w:eastAsia="en-US"/>
              </w:rPr>
              <w:t>1</w:t>
            </w:r>
            <w:r w:rsidR="00B52906" w:rsidRPr="001E56B6">
              <w:rPr>
                <w:rFonts w:ascii="Arial" w:hAnsi="Arial" w:cs="Arial"/>
                <w:sz w:val="20"/>
                <w:szCs w:val="20"/>
                <w:lang w:eastAsia="en-US"/>
              </w:rPr>
              <w:t>.2022</w:t>
            </w:r>
          </w:p>
        </w:tc>
        <w:tc>
          <w:tcPr>
            <w:tcW w:w="5126" w:type="dxa"/>
          </w:tcPr>
          <w:p w14:paraId="7DB356B0" w14:textId="77777777" w:rsidR="00B365EC" w:rsidRPr="001875C4" w:rsidRDefault="00B365EC" w:rsidP="00BD24B0">
            <w:pPr>
              <w:spacing w:line="260" w:lineRule="atLeast"/>
              <w:rPr>
                <w:rFonts w:ascii="Arial" w:hAnsi="Arial" w:cs="Arial"/>
                <w:sz w:val="20"/>
                <w:szCs w:val="20"/>
                <w:highlight w:val="yellow"/>
                <w:lang w:eastAsia="en-US"/>
              </w:rPr>
            </w:pPr>
          </w:p>
        </w:tc>
      </w:tr>
    </w:tbl>
    <w:p w14:paraId="0F6045B2"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70139D" w:rsidRDefault="0075039D" w:rsidP="00FB7DD3">
      <w:pPr>
        <w:spacing w:line="260" w:lineRule="atLeast"/>
        <w:rPr>
          <w:rFonts w:ascii="Arial" w:hAnsi="Arial"/>
          <w:sz w:val="20"/>
          <w:lang w:eastAsia="en-US"/>
        </w:rPr>
      </w:pPr>
    </w:p>
    <w:p w14:paraId="71D0DC1E"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701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41A92F5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7BB4D6" w14:textId="77777777" w:rsidTr="0075039D">
        <w:tc>
          <w:tcPr>
            <w:tcW w:w="2836" w:type="dxa"/>
          </w:tcPr>
          <w:p w14:paraId="1289D64E"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5918" w:type="dxa"/>
          </w:tcPr>
          <w:p w14:paraId="5E9F4144" w14:textId="77777777" w:rsidR="004913F4" w:rsidRDefault="00FE23BF" w:rsidP="00FE23BF">
            <w:pPr>
              <w:spacing w:line="260" w:lineRule="atLeast"/>
              <w:jc w:val="both"/>
              <w:rPr>
                <w:rFonts w:ascii="Arial" w:hAnsi="Arial" w:cs="Arial"/>
                <w:b/>
                <w:bCs/>
                <w:sz w:val="20"/>
                <w:szCs w:val="20"/>
                <w:lang w:eastAsia="en-US"/>
              </w:rPr>
            </w:pPr>
            <w:r w:rsidRPr="00FE23BF">
              <w:rPr>
                <w:rFonts w:ascii="Arial" w:hAnsi="Arial" w:cs="Arial"/>
                <w:b/>
                <w:bCs/>
                <w:sz w:val="20"/>
                <w:szCs w:val="20"/>
                <w:lang w:eastAsia="en-US"/>
              </w:rPr>
              <w:t>Celovita presoja vplivov na okolje: posodobitev Celovitega nacionalnega energetskega in podnebnega načrta</w:t>
            </w:r>
          </w:p>
          <w:p w14:paraId="0C27C34A" w14:textId="7CEB0156" w:rsidR="00FE23BF" w:rsidRPr="00813EFE" w:rsidRDefault="00FE23BF" w:rsidP="00FE23BF">
            <w:pPr>
              <w:spacing w:line="260" w:lineRule="atLeast"/>
              <w:jc w:val="both"/>
              <w:rPr>
                <w:rFonts w:ascii="Arial" w:hAnsi="Arial" w:cs="Arial"/>
                <w:b/>
                <w:bCs/>
                <w:sz w:val="20"/>
                <w:szCs w:val="20"/>
                <w:lang w:eastAsia="en-US"/>
              </w:rPr>
            </w:pPr>
          </w:p>
        </w:tc>
      </w:tr>
      <w:tr w:rsidR="0075039D" w:rsidRPr="0070139D" w14:paraId="330276DC" w14:textId="77777777" w:rsidTr="0075039D">
        <w:tc>
          <w:tcPr>
            <w:tcW w:w="2836" w:type="dxa"/>
          </w:tcPr>
          <w:p w14:paraId="60D57678"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5918" w:type="dxa"/>
          </w:tcPr>
          <w:p w14:paraId="782EB5D4" w14:textId="4A506343" w:rsidR="0075039D" w:rsidRPr="0070139D" w:rsidRDefault="008A0916" w:rsidP="004913F4">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2430-22-</w:t>
            </w:r>
            <w:r w:rsidR="001E56B6">
              <w:rPr>
                <w:rFonts w:ascii="Arial" w:hAnsi="Arial" w:cs="Arial"/>
                <w:b/>
                <w:bCs/>
                <w:sz w:val="20"/>
                <w:szCs w:val="20"/>
                <w:lang w:eastAsia="en-US"/>
              </w:rPr>
              <w:t>38006</w:t>
            </w:r>
          </w:p>
        </w:tc>
      </w:tr>
    </w:tbl>
    <w:p w14:paraId="00969EA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24309FAE" w14:textId="77777777" w:rsidTr="0075039D">
        <w:tc>
          <w:tcPr>
            <w:tcW w:w="2836" w:type="dxa"/>
          </w:tcPr>
          <w:p w14:paraId="2D523B0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46AE34E9"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786AADE0" w14:textId="77777777" w:rsidR="0075039D" w:rsidRPr="0070139D" w:rsidRDefault="0075039D" w:rsidP="00FB7DD3">
      <w:pPr>
        <w:spacing w:line="260" w:lineRule="atLeast"/>
        <w:rPr>
          <w:rFonts w:ascii="Arial" w:hAnsi="Arial" w:cs="Arial"/>
          <w:sz w:val="20"/>
          <w:szCs w:val="20"/>
          <w:lang w:eastAsia="en-US"/>
        </w:rPr>
      </w:pPr>
    </w:p>
    <w:p w14:paraId="2F9D5825" w14:textId="77777777" w:rsidR="0075039D" w:rsidRPr="0070139D" w:rsidRDefault="0075039D" w:rsidP="00FB7DD3">
      <w:pPr>
        <w:spacing w:line="260" w:lineRule="atLeast"/>
        <w:rPr>
          <w:rFonts w:ascii="Arial" w:hAnsi="Arial" w:cs="Arial"/>
          <w:sz w:val="20"/>
          <w:szCs w:val="20"/>
          <w:lang w:eastAsia="en-US"/>
        </w:rPr>
      </w:pPr>
    </w:p>
    <w:p w14:paraId="424B6154" w14:textId="77777777" w:rsidR="0075039D" w:rsidRPr="0070139D" w:rsidRDefault="0075039D" w:rsidP="00FB7DD3">
      <w:pPr>
        <w:spacing w:line="260" w:lineRule="atLeast"/>
        <w:rPr>
          <w:rFonts w:ascii="Arial" w:hAnsi="Arial" w:cs="Arial"/>
          <w:sz w:val="20"/>
          <w:szCs w:val="20"/>
          <w:lang w:eastAsia="en-US"/>
        </w:rPr>
      </w:pPr>
    </w:p>
    <w:p w14:paraId="60E19DD8" w14:textId="77777777" w:rsidR="0075039D" w:rsidRPr="0070139D" w:rsidRDefault="0075039D" w:rsidP="00FB7DD3">
      <w:pPr>
        <w:spacing w:line="260" w:lineRule="atLeast"/>
        <w:rPr>
          <w:rFonts w:ascii="Arial" w:hAnsi="Arial" w:cs="Arial"/>
          <w:sz w:val="20"/>
          <w:szCs w:val="20"/>
          <w:lang w:eastAsia="en-US"/>
        </w:rPr>
      </w:pPr>
    </w:p>
    <w:p w14:paraId="4A714880" w14:textId="77777777" w:rsidR="0075039D" w:rsidRPr="0070139D" w:rsidRDefault="0075039D" w:rsidP="00FB7DD3">
      <w:pPr>
        <w:spacing w:line="260" w:lineRule="atLeast"/>
        <w:rPr>
          <w:rFonts w:ascii="Arial" w:hAnsi="Arial" w:cs="Arial"/>
          <w:sz w:val="20"/>
          <w:szCs w:val="20"/>
          <w:lang w:eastAsia="en-US"/>
        </w:rPr>
      </w:pPr>
    </w:p>
    <w:p w14:paraId="76F738F4" w14:textId="77777777" w:rsidR="0075039D" w:rsidRPr="0070139D" w:rsidRDefault="0075039D" w:rsidP="00FB7DD3">
      <w:pPr>
        <w:spacing w:line="260" w:lineRule="atLeast"/>
        <w:rPr>
          <w:rFonts w:ascii="Arial" w:hAnsi="Arial" w:cs="Arial"/>
          <w:sz w:val="20"/>
          <w:szCs w:val="20"/>
          <w:lang w:eastAsia="en-US"/>
        </w:rPr>
      </w:pPr>
    </w:p>
    <w:p w14:paraId="0550DC69" w14:textId="77777777" w:rsidR="0075039D" w:rsidRPr="0070139D" w:rsidRDefault="0075039D" w:rsidP="00FB7DD3">
      <w:pPr>
        <w:spacing w:line="260" w:lineRule="atLeast"/>
        <w:rPr>
          <w:rFonts w:ascii="Arial" w:hAnsi="Arial" w:cs="Arial"/>
          <w:sz w:val="20"/>
          <w:szCs w:val="20"/>
          <w:lang w:eastAsia="en-US"/>
        </w:rPr>
      </w:pPr>
      <w:r w:rsidRPr="0070139D">
        <w:rPr>
          <w:rFonts w:ascii="Arial" w:hAnsi="Arial" w:cs="Arial"/>
          <w:sz w:val="20"/>
          <w:szCs w:val="20"/>
          <w:lang w:eastAsia="en-US"/>
        </w:rPr>
        <w:t xml:space="preserve">VSEBINA: </w:t>
      </w:r>
    </w:p>
    <w:p w14:paraId="0A244DB0"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1: </w:t>
      </w:r>
      <w:r w:rsidR="0075039D" w:rsidRPr="0070139D">
        <w:rPr>
          <w:rFonts w:ascii="Arial" w:hAnsi="Arial" w:cs="Arial"/>
          <w:sz w:val="20"/>
          <w:szCs w:val="20"/>
          <w:lang w:eastAsia="en-US"/>
        </w:rPr>
        <w:t>POVABILO K ODDAJI PONUDBE</w:t>
      </w:r>
    </w:p>
    <w:p w14:paraId="2DC50C7D"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2: </w:t>
      </w:r>
      <w:r w:rsidR="0075039D" w:rsidRPr="0070139D">
        <w:rPr>
          <w:rFonts w:ascii="Arial" w:hAnsi="Arial" w:cs="Arial"/>
          <w:sz w:val="20"/>
          <w:szCs w:val="20"/>
          <w:lang w:eastAsia="en-US"/>
        </w:rPr>
        <w:t>NAVODILO PONUDNIKOM ZA IZDELAVO PONUDBE TER DOLOČILA O IZVEDBI POSTOPKA</w:t>
      </w:r>
    </w:p>
    <w:p w14:paraId="7B7CF00C" w14:textId="77777777" w:rsidR="0075039D" w:rsidRPr="00701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3: </w:t>
      </w:r>
      <w:r w:rsidR="0075039D" w:rsidRPr="0070139D">
        <w:rPr>
          <w:rFonts w:ascii="Arial" w:hAnsi="Arial" w:cs="Arial"/>
          <w:sz w:val="20"/>
          <w:szCs w:val="20"/>
          <w:lang w:eastAsia="en-US"/>
        </w:rPr>
        <w:t>RAZLOGI ZA IZKLJUČITEV IN POGOJI ZA SODELOVANJE</w:t>
      </w:r>
    </w:p>
    <w:p w14:paraId="0311F7FF" w14:textId="77777777" w:rsidR="0075039D" w:rsidRDefault="00237744"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 xml:space="preserve">POGLAVJE 4: </w:t>
      </w:r>
      <w:r w:rsidR="0075039D" w:rsidRPr="0070139D">
        <w:rPr>
          <w:rFonts w:ascii="Arial" w:hAnsi="Arial" w:cs="Arial"/>
          <w:sz w:val="20"/>
          <w:szCs w:val="20"/>
          <w:lang w:eastAsia="en-US"/>
        </w:rPr>
        <w:t xml:space="preserve">OBRAZCI NAROČNIKA </w:t>
      </w:r>
    </w:p>
    <w:p w14:paraId="63639A05" w14:textId="77777777" w:rsidR="00D22557" w:rsidRDefault="00D22557"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POGLAVJE</w:t>
      </w:r>
      <w:r w:rsidR="005337E5">
        <w:rPr>
          <w:rFonts w:ascii="Arial" w:hAnsi="Arial" w:cs="Arial"/>
          <w:sz w:val="20"/>
          <w:szCs w:val="20"/>
          <w:lang w:eastAsia="en-US"/>
        </w:rPr>
        <w:t xml:space="preserve"> 5</w:t>
      </w:r>
      <w:r>
        <w:rPr>
          <w:rFonts w:ascii="Arial" w:hAnsi="Arial" w:cs="Arial"/>
          <w:sz w:val="20"/>
          <w:szCs w:val="20"/>
          <w:lang w:eastAsia="en-US"/>
        </w:rPr>
        <w:t xml:space="preserve">: </w:t>
      </w:r>
      <w:r w:rsidR="00C95C27">
        <w:rPr>
          <w:rFonts w:ascii="Arial" w:hAnsi="Arial" w:cs="Arial"/>
          <w:sz w:val="20"/>
          <w:szCs w:val="20"/>
          <w:lang w:eastAsia="en-US"/>
        </w:rPr>
        <w:t>PRILOGA -</w:t>
      </w:r>
      <w:r w:rsidR="00813EFE">
        <w:rPr>
          <w:rFonts w:ascii="Arial" w:hAnsi="Arial" w:cs="Arial"/>
          <w:sz w:val="20"/>
          <w:szCs w:val="20"/>
          <w:lang w:eastAsia="en-US"/>
        </w:rPr>
        <w:t xml:space="preserve"> TEHNIČNE SPECIFIKACIJE</w:t>
      </w:r>
    </w:p>
    <w:p w14:paraId="7F18AE59" w14:textId="77777777" w:rsidR="0075039D" w:rsidRPr="007E5E27" w:rsidRDefault="00237744" w:rsidP="00C95EB9">
      <w:pPr>
        <w:numPr>
          <w:ilvl w:val="0"/>
          <w:numId w:val="8"/>
        </w:numPr>
        <w:spacing w:line="260" w:lineRule="atLeast"/>
        <w:jc w:val="both"/>
        <w:rPr>
          <w:rFonts w:ascii="Arial" w:hAnsi="Arial" w:cs="Arial"/>
          <w:sz w:val="20"/>
          <w:szCs w:val="20"/>
          <w:lang w:eastAsia="en-US"/>
        </w:rPr>
      </w:pPr>
      <w:r w:rsidRPr="007E5E27">
        <w:rPr>
          <w:rFonts w:ascii="Arial" w:hAnsi="Arial" w:cs="Arial"/>
          <w:sz w:val="20"/>
          <w:szCs w:val="20"/>
          <w:lang w:eastAsia="en-US"/>
        </w:rPr>
        <w:t>POGLAVJE</w:t>
      </w:r>
      <w:r w:rsidR="005337E5">
        <w:rPr>
          <w:rFonts w:ascii="Arial" w:hAnsi="Arial" w:cs="Arial"/>
          <w:sz w:val="20"/>
          <w:szCs w:val="20"/>
          <w:lang w:eastAsia="en-US"/>
        </w:rPr>
        <w:t xml:space="preserve"> 6</w:t>
      </w:r>
      <w:r w:rsidR="0075039D" w:rsidRPr="007E5E27">
        <w:rPr>
          <w:rFonts w:ascii="Arial" w:hAnsi="Arial" w:cs="Arial"/>
          <w:sz w:val="20"/>
          <w:szCs w:val="20"/>
          <w:lang w:eastAsia="en-US"/>
        </w:rPr>
        <w:t xml:space="preserve">: </w:t>
      </w:r>
      <w:r w:rsidR="00475F7F" w:rsidRPr="007E5E27">
        <w:rPr>
          <w:rFonts w:ascii="Arial" w:hAnsi="Arial" w:cs="Arial"/>
          <w:sz w:val="20"/>
          <w:szCs w:val="20"/>
          <w:lang w:eastAsia="en-US"/>
        </w:rPr>
        <w:t xml:space="preserve">PRILOGA - </w:t>
      </w:r>
      <w:r w:rsidR="0075039D" w:rsidRPr="007E5E27">
        <w:rPr>
          <w:rFonts w:ascii="Arial" w:hAnsi="Arial" w:cs="Arial"/>
          <w:sz w:val="20"/>
          <w:szCs w:val="20"/>
          <w:lang w:eastAsia="en-US"/>
        </w:rPr>
        <w:t>ESPD OBRAZEC (datoteka v formatu .</w:t>
      </w:r>
      <w:proofErr w:type="spellStart"/>
      <w:r w:rsidR="0075039D" w:rsidRPr="007E5E27">
        <w:rPr>
          <w:rFonts w:ascii="Arial" w:hAnsi="Arial" w:cs="Arial"/>
          <w:sz w:val="20"/>
          <w:szCs w:val="20"/>
          <w:lang w:eastAsia="en-US"/>
        </w:rPr>
        <w:t>xml</w:t>
      </w:r>
      <w:proofErr w:type="spellEnd"/>
      <w:r w:rsidR="0075039D" w:rsidRPr="007E5E27">
        <w:rPr>
          <w:rFonts w:ascii="Arial" w:hAnsi="Arial" w:cs="Arial"/>
          <w:sz w:val="20"/>
          <w:szCs w:val="20"/>
          <w:lang w:eastAsia="en-US"/>
        </w:rPr>
        <w:t xml:space="preserve">) </w:t>
      </w:r>
    </w:p>
    <w:p w14:paraId="70E578D3" w14:textId="77777777" w:rsidR="00874E15" w:rsidRDefault="009805BF" w:rsidP="00C95EB9">
      <w:pPr>
        <w:numPr>
          <w:ilvl w:val="0"/>
          <w:numId w:val="8"/>
        </w:numPr>
        <w:spacing w:line="260" w:lineRule="atLeast"/>
        <w:jc w:val="both"/>
        <w:rPr>
          <w:rFonts w:ascii="Arial" w:hAnsi="Arial" w:cs="Arial"/>
          <w:sz w:val="20"/>
          <w:szCs w:val="20"/>
          <w:lang w:eastAsia="en-US"/>
        </w:rPr>
      </w:pPr>
      <w:r>
        <w:rPr>
          <w:rFonts w:ascii="Arial" w:hAnsi="Arial" w:cs="Arial"/>
          <w:sz w:val="20"/>
          <w:szCs w:val="20"/>
          <w:lang w:eastAsia="en-US"/>
        </w:rPr>
        <w:t>POGLAVJE</w:t>
      </w:r>
      <w:r w:rsidR="005337E5">
        <w:rPr>
          <w:rFonts w:ascii="Arial" w:hAnsi="Arial" w:cs="Arial"/>
          <w:sz w:val="20"/>
          <w:szCs w:val="20"/>
          <w:lang w:eastAsia="en-US"/>
        </w:rPr>
        <w:t xml:space="preserve"> 7</w:t>
      </w:r>
      <w:r w:rsidR="00874E15" w:rsidRPr="00916479">
        <w:rPr>
          <w:rFonts w:ascii="Arial" w:hAnsi="Arial" w:cs="Arial"/>
          <w:sz w:val="20"/>
          <w:szCs w:val="20"/>
          <w:lang w:eastAsia="en-US"/>
        </w:rPr>
        <w:t xml:space="preserve">: </w:t>
      </w:r>
      <w:r w:rsidR="00475F7F">
        <w:rPr>
          <w:rFonts w:ascii="Arial" w:hAnsi="Arial" w:cs="Arial"/>
          <w:sz w:val="20"/>
          <w:szCs w:val="20"/>
          <w:lang w:eastAsia="en-US"/>
        </w:rPr>
        <w:t xml:space="preserve">PRILOGA - </w:t>
      </w:r>
      <w:r w:rsidR="00874E15" w:rsidRPr="00916479">
        <w:rPr>
          <w:rFonts w:ascii="Arial" w:hAnsi="Arial" w:cs="Arial"/>
          <w:sz w:val="20"/>
          <w:szCs w:val="20"/>
          <w:lang w:eastAsia="en-US"/>
        </w:rPr>
        <w:t xml:space="preserve">OBRAZEC »PONUDBA S PONUDBENIM PREDRAČUNOM« </w:t>
      </w:r>
    </w:p>
    <w:p w14:paraId="2E593775" w14:textId="77777777" w:rsidR="009A5BA7" w:rsidRDefault="009A5BA7" w:rsidP="009A5BA7">
      <w:pPr>
        <w:spacing w:line="260" w:lineRule="atLeast"/>
        <w:ind w:left="720"/>
        <w:jc w:val="both"/>
        <w:rPr>
          <w:rFonts w:ascii="Arial" w:hAnsi="Arial" w:cs="Arial"/>
          <w:sz w:val="20"/>
          <w:szCs w:val="20"/>
          <w:lang w:eastAsia="en-US"/>
        </w:rPr>
      </w:pPr>
    </w:p>
    <w:p w14:paraId="2FB14046" w14:textId="77777777" w:rsidR="003830B6" w:rsidRDefault="003830B6" w:rsidP="009A5BA7">
      <w:pPr>
        <w:spacing w:line="260" w:lineRule="atLeast"/>
        <w:ind w:left="720"/>
        <w:jc w:val="both"/>
        <w:rPr>
          <w:rFonts w:ascii="Arial" w:hAnsi="Arial" w:cs="Arial"/>
          <w:sz w:val="20"/>
          <w:szCs w:val="20"/>
          <w:lang w:eastAsia="en-US"/>
        </w:rPr>
      </w:pPr>
    </w:p>
    <w:p w14:paraId="3DFB7CD2" w14:textId="77777777" w:rsidR="003830B6" w:rsidRDefault="003830B6" w:rsidP="009A5BA7">
      <w:pPr>
        <w:spacing w:line="260" w:lineRule="atLeast"/>
        <w:ind w:left="720"/>
        <w:jc w:val="both"/>
        <w:rPr>
          <w:rFonts w:ascii="Arial" w:hAnsi="Arial" w:cs="Arial"/>
          <w:sz w:val="20"/>
          <w:szCs w:val="20"/>
          <w:lang w:eastAsia="en-US"/>
        </w:rPr>
      </w:pPr>
    </w:p>
    <w:p w14:paraId="73F05163" w14:textId="77777777" w:rsidR="00874E15" w:rsidRDefault="00874E15" w:rsidP="00FB7DD3">
      <w:pPr>
        <w:spacing w:line="260" w:lineRule="atLeast"/>
        <w:jc w:val="both"/>
        <w:rPr>
          <w:rFonts w:ascii="Arial" w:hAnsi="Arial" w:cs="Arial"/>
          <w:sz w:val="20"/>
          <w:szCs w:val="20"/>
          <w:lang w:eastAsia="en-US"/>
        </w:rPr>
      </w:pPr>
    </w:p>
    <w:p w14:paraId="656F3FA5" w14:textId="77777777" w:rsidR="007E5E27" w:rsidRDefault="007E5E27" w:rsidP="00FB7DD3">
      <w:pPr>
        <w:spacing w:line="260" w:lineRule="atLeast"/>
        <w:jc w:val="both"/>
        <w:rPr>
          <w:rFonts w:ascii="Arial" w:hAnsi="Arial" w:cs="Arial"/>
          <w:sz w:val="20"/>
          <w:szCs w:val="20"/>
          <w:lang w:eastAsia="en-US"/>
        </w:rPr>
      </w:pPr>
    </w:p>
    <w:p w14:paraId="77E9805E" w14:textId="77777777" w:rsidR="007E5E27" w:rsidRDefault="007E5E27" w:rsidP="00FB7DD3">
      <w:pPr>
        <w:spacing w:line="260" w:lineRule="atLeast"/>
        <w:jc w:val="both"/>
        <w:rPr>
          <w:rFonts w:ascii="Arial" w:hAnsi="Arial" w:cs="Arial"/>
          <w:sz w:val="20"/>
          <w:szCs w:val="20"/>
          <w:lang w:eastAsia="en-US"/>
        </w:rPr>
      </w:pPr>
    </w:p>
    <w:p w14:paraId="410A2E14" w14:textId="77777777" w:rsidR="00FE23BF" w:rsidRDefault="00FE23BF" w:rsidP="00A54C59">
      <w:pPr>
        <w:spacing w:line="260" w:lineRule="atLeast"/>
        <w:rPr>
          <w:rFonts w:ascii="Arial" w:hAnsi="Arial"/>
          <w:b/>
          <w:sz w:val="20"/>
          <w:lang w:eastAsia="en-US"/>
        </w:rPr>
      </w:pPr>
    </w:p>
    <w:p w14:paraId="03416A10" w14:textId="633345D0" w:rsidR="0075039D" w:rsidRPr="0070139D" w:rsidRDefault="00A54C59" w:rsidP="00A54C59">
      <w:pPr>
        <w:spacing w:line="260" w:lineRule="atLeast"/>
        <w:rPr>
          <w:rFonts w:ascii="Arial" w:hAnsi="Arial" w:cs="Arial"/>
          <w:b/>
          <w:sz w:val="20"/>
          <w:szCs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7F8EA733" w14:textId="77777777" w:rsidR="0075039D" w:rsidRPr="0070139D" w:rsidRDefault="0075039D" w:rsidP="00FB7DD3">
      <w:pPr>
        <w:spacing w:line="260" w:lineRule="atLeast"/>
        <w:rPr>
          <w:rFonts w:ascii="Arial" w:hAnsi="Arial" w:cs="Arial"/>
          <w:b/>
          <w:sz w:val="20"/>
          <w:szCs w:val="20"/>
          <w:lang w:eastAsia="en-US"/>
        </w:rPr>
      </w:pPr>
    </w:p>
    <w:p w14:paraId="1EB142FF"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Ministrstvo za infrastrukturo, Langusova ulica 4, 1535 Ljubljana</w:t>
      </w:r>
    </w:p>
    <w:p w14:paraId="1163F799" w14:textId="77777777" w:rsidR="00FB7DD3" w:rsidRPr="0070139D" w:rsidRDefault="00FB7DD3" w:rsidP="00496FF2">
      <w:pPr>
        <w:spacing w:line="260" w:lineRule="atLeast"/>
        <w:jc w:val="both"/>
        <w:rPr>
          <w:rFonts w:ascii="Arial" w:hAnsi="Arial" w:cs="Arial"/>
          <w:sz w:val="20"/>
          <w:szCs w:val="20"/>
          <w:lang w:eastAsia="en-US"/>
        </w:rPr>
      </w:pPr>
    </w:p>
    <w:p w14:paraId="431E5C95" w14:textId="0C161819" w:rsidR="008A0916" w:rsidRPr="00813EFE" w:rsidRDefault="0075039D" w:rsidP="008A0916">
      <w:pPr>
        <w:spacing w:line="260" w:lineRule="atLeast"/>
        <w:jc w:val="both"/>
        <w:rPr>
          <w:rFonts w:ascii="Arial" w:hAnsi="Arial" w:cs="Arial"/>
          <w:sz w:val="20"/>
          <w:szCs w:val="20"/>
        </w:rPr>
      </w:pPr>
      <w:r w:rsidRPr="0070139D">
        <w:rPr>
          <w:rFonts w:ascii="Arial" w:hAnsi="Arial" w:cs="Arial"/>
          <w:b/>
          <w:sz w:val="20"/>
          <w:szCs w:val="20"/>
          <w:lang w:eastAsia="en-US"/>
        </w:rPr>
        <w:t>Predmet javnega naročila je</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FE23BF" w:rsidRPr="00FE23BF">
        <w:rPr>
          <w:rFonts w:ascii="Arial" w:hAnsi="Arial" w:cs="Arial"/>
          <w:sz w:val="20"/>
          <w:szCs w:val="20"/>
          <w:lang w:eastAsia="en-US"/>
        </w:rPr>
        <w:t>Celovita presoja vplivov na okolje: posodobitev Celovitega nacionalnega energetskega in podnebnega načrta</w:t>
      </w:r>
    </w:p>
    <w:p w14:paraId="7ED29C36" w14:textId="77777777" w:rsidR="00BE03A6" w:rsidRPr="00161C6E" w:rsidRDefault="00BE03A6" w:rsidP="00BE03A6">
      <w:pPr>
        <w:spacing w:line="260" w:lineRule="atLeast"/>
        <w:jc w:val="both"/>
        <w:rPr>
          <w:rFonts w:ascii="Arial" w:hAnsi="Arial" w:cs="Arial"/>
        </w:rPr>
      </w:pPr>
    </w:p>
    <w:p w14:paraId="70BFCCE2" w14:textId="77777777" w:rsidR="00435EB8" w:rsidRPr="001875C4" w:rsidRDefault="0075039D" w:rsidP="001875C4">
      <w:pPr>
        <w:keepNext/>
        <w:widowControl w:val="0"/>
        <w:spacing w:line="260" w:lineRule="atLeast"/>
        <w:jc w:val="both"/>
        <w:outlineLvl w:val="2"/>
        <w:rPr>
          <w:rFonts w:ascii="Arial" w:hAnsi="Arial" w:cs="Arial"/>
          <w:bCs/>
          <w:sz w:val="20"/>
          <w:szCs w:val="20"/>
          <w:lang w:eastAsia="en-US"/>
        </w:rPr>
      </w:pPr>
      <w:r w:rsidRPr="00EE4320">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p>
    <w:p w14:paraId="35693B4F" w14:textId="1F415E93" w:rsidR="00FE23BF" w:rsidRPr="00FE23BF" w:rsidRDefault="00FE23BF" w:rsidP="00FE23BF">
      <w:pPr>
        <w:widowControl w:val="0"/>
        <w:autoSpaceDE w:val="0"/>
        <w:autoSpaceDN w:val="0"/>
        <w:adjustRightInd w:val="0"/>
        <w:spacing w:line="260" w:lineRule="atLeast"/>
        <w:jc w:val="both"/>
        <w:rPr>
          <w:rFonts w:ascii="Arial" w:hAnsi="Arial" w:cs="Arial"/>
          <w:sz w:val="20"/>
          <w:szCs w:val="20"/>
        </w:rPr>
      </w:pPr>
      <w:bookmarkStart w:id="0" w:name="_Toc156997236"/>
      <w:bookmarkStart w:id="1" w:name="_Toc156998181"/>
      <w:r w:rsidRPr="00FE23BF">
        <w:rPr>
          <w:rFonts w:ascii="Arial" w:hAnsi="Arial" w:cs="Arial"/>
          <w:sz w:val="20"/>
          <w:szCs w:val="20"/>
        </w:rPr>
        <w:t xml:space="preserve">Skladno z Uredbo (EU) 2018/1999 so dolžne države članice Komisiji predložiti svoje posodobljene zadnje priglašene NEPN do 30. junija 2024. Skladno s tem se je začel proces posodobitve NEPN, ki bo potekal v letih 2022-2024. </w:t>
      </w:r>
    </w:p>
    <w:p w14:paraId="211518A6" w14:textId="77777777" w:rsidR="00FE23BF" w:rsidRPr="00FE23BF" w:rsidRDefault="00FE23BF" w:rsidP="00FE23BF">
      <w:pPr>
        <w:widowControl w:val="0"/>
        <w:autoSpaceDE w:val="0"/>
        <w:autoSpaceDN w:val="0"/>
        <w:adjustRightInd w:val="0"/>
        <w:spacing w:line="260" w:lineRule="atLeast"/>
        <w:jc w:val="both"/>
        <w:rPr>
          <w:rFonts w:ascii="Arial" w:hAnsi="Arial" w:cs="Arial"/>
          <w:sz w:val="20"/>
          <w:szCs w:val="20"/>
        </w:rPr>
      </w:pPr>
    </w:p>
    <w:p w14:paraId="761F82C1" w14:textId="09A44151" w:rsidR="00FE23BF" w:rsidRPr="00FE23BF" w:rsidRDefault="00FE23BF" w:rsidP="00FE23BF">
      <w:pPr>
        <w:widowControl w:val="0"/>
        <w:autoSpaceDE w:val="0"/>
        <w:autoSpaceDN w:val="0"/>
        <w:adjustRightInd w:val="0"/>
        <w:spacing w:line="260" w:lineRule="atLeast"/>
        <w:jc w:val="both"/>
        <w:rPr>
          <w:rFonts w:ascii="Arial" w:hAnsi="Arial" w:cs="Arial"/>
          <w:sz w:val="20"/>
          <w:szCs w:val="20"/>
        </w:rPr>
      </w:pPr>
      <w:r w:rsidRPr="00FE23BF">
        <w:rPr>
          <w:rFonts w:ascii="Arial" w:hAnsi="Arial" w:cs="Arial"/>
          <w:sz w:val="20"/>
          <w:szCs w:val="20"/>
        </w:rPr>
        <w:t>Ta proces bo v prvem koraku vseboval posodobite</w:t>
      </w:r>
      <w:r>
        <w:rPr>
          <w:rFonts w:ascii="Arial" w:hAnsi="Arial" w:cs="Arial"/>
          <w:sz w:val="20"/>
          <w:szCs w:val="20"/>
        </w:rPr>
        <w:t>v obstoječih strokovnih podlag.</w:t>
      </w:r>
      <w:r w:rsidR="00634DAC">
        <w:rPr>
          <w:rFonts w:ascii="Arial" w:hAnsi="Arial" w:cs="Arial"/>
          <w:sz w:val="20"/>
          <w:szCs w:val="20"/>
        </w:rPr>
        <w:t xml:space="preserve"> </w:t>
      </w:r>
      <w:r w:rsidRPr="00FE23BF">
        <w:rPr>
          <w:rFonts w:ascii="Arial" w:hAnsi="Arial" w:cs="Arial"/>
          <w:sz w:val="20"/>
          <w:szCs w:val="20"/>
        </w:rPr>
        <w:t xml:space="preserve">V nadaljevanju bo pripravljen predlog posodobitve NEPN. </w:t>
      </w:r>
    </w:p>
    <w:p w14:paraId="31E815AF" w14:textId="77777777" w:rsidR="00FE23BF" w:rsidRPr="00FE23BF" w:rsidRDefault="00FE23BF" w:rsidP="00FE23BF">
      <w:pPr>
        <w:widowControl w:val="0"/>
        <w:autoSpaceDE w:val="0"/>
        <w:autoSpaceDN w:val="0"/>
        <w:adjustRightInd w:val="0"/>
        <w:spacing w:line="260" w:lineRule="atLeast"/>
        <w:jc w:val="both"/>
        <w:rPr>
          <w:rFonts w:ascii="Arial" w:hAnsi="Arial" w:cs="Arial"/>
          <w:sz w:val="20"/>
          <w:szCs w:val="20"/>
        </w:rPr>
      </w:pPr>
    </w:p>
    <w:p w14:paraId="2F949FE2" w14:textId="77777777" w:rsidR="00FE23BF" w:rsidRPr="00FE23BF" w:rsidRDefault="00FE23BF" w:rsidP="00FE23BF">
      <w:pPr>
        <w:widowControl w:val="0"/>
        <w:autoSpaceDE w:val="0"/>
        <w:autoSpaceDN w:val="0"/>
        <w:adjustRightInd w:val="0"/>
        <w:spacing w:line="260" w:lineRule="atLeast"/>
        <w:jc w:val="both"/>
        <w:rPr>
          <w:rFonts w:ascii="Arial" w:hAnsi="Arial" w:cs="Arial"/>
          <w:sz w:val="20"/>
          <w:szCs w:val="20"/>
        </w:rPr>
      </w:pPr>
      <w:r w:rsidRPr="00FE23BF">
        <w:rPr>
          <w:rFonts w:ascii="Arial" w:hAnsi="Arial" w:cs="Arial"/>
          <w:sz w:val="20"/>
          <w:szCs w:val="20"/>
        </w:rPr>
        <w:t>Pri posodobitvi strokovnih podlag in energetskih bilanc ter pripravi osnutka posodobitve NEPN se ustrezno upoštevajo relevantni krovni in sektorski strateški in operativni dokumenti, ki jih je Slovenija sprejela, npr. na področju varstva okolja in narave, podnebja, prometa, kmetijstva, gozdarstva, raziskav in razvoja idr. Prav tako se ustrezno upoštevajo sprejete odločitve in cilji, bodisi na ravni Slovenije bodisi na ravni EU, med drugim:</w:t>
      </w:r>
    </w:p>
    <w:p w14:paraId="73C67B9D" w14:textId="2EB4F037" w:rsidR="00FE23BF" w:rsidRPr="00FE23BF" w:rsidRDefault="00FE23BF" w:rsidP="00FE23BF">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 xml:space="preserve">- </w:t>
      </w:r>
      <w:r w:rsidRPr="00FE23BF">
        <w:rPr>
          <w:rFonts w:ascii="Arial" w:hAnsi="Arial" w:cs="Arial"/>
          <w:sz w:val="20"/>
          <w:szCs w:val="20"/>
        </w:rPr>
        <w:t>odločitev Slovenije o izstopu iz premoga najkasneje leta 2033,</w:t>
      </w:r>
    </w:p>
    <w:p w14:paraId="20812010" w14:textId="1B647930" w:rsidR="00FE23BF" w:rsidRPr="00FE23BF" w:rsidRDefault="00FE23BF" w:rsidP="00FE23BF">
      <w:pPr>
        <w:widowControl w:val="0"/>
        <w:autoSpaceDE w:val="0"/>
        <w:autoSpaceDN w:val="0"/>
        <w:adjustRightInd w:val="0"/>
        <w:spacing w:line="260" w:lineRule="atLeast"/>
        <w:jc w:val="both"/>
        <w:rPr>
          <w:rFonts w:ascii="Arial" w:hAnsi="Arial" w:cs="Arial"/>
          <w:sz w:val="20"/>
          <w:szCs w:val="20"/>
        </w:rPr>
      </w:pPr>
      <w:r w:rsidRPr="00FE23BF">
        <w:rPr>
          <w:rFonts w:ascii="Arial" w:hAnsi="Arial" w:cs="Arial"/>
          <w:sz w:val="20"/>
          <w:szCs w:val="20"/>
        </w:rPr>
        <w:t>-</w:t>
      </w:r>
      <w:r>
        <w:rPr>
          <w:rFonts w:ascii="Arial" w:hAnsi="Arial" w:cs="Arial"/>
          <w:sz w:val="20"/>
          <w:szCs w:val="20"/>
        </w:rPr>
        <w:t xml:space="preserve"> </w:t>
      </w:r>
      <w:r w:rsidRPr="00FE23BF">
        <w:rPr>
          <w:rFonts w:ascii="Arial" w:hAnsi="Arial" w:cs="Arial"/>
          <w:sz w:val="20"/>
          <w:szCs w:val="20"/>
        </w:rPr>
        <w:t>odločitev na ravni EU o znižanju izpustov toplogrednih plinov do 2030 za vsaj -55 %,</w:t>
      </w:r>
    </w:p>
    <w:p w14:paraId="24DD7930" w14:textId="44104CCA" w:rsidR="004913F4" w:rsidRDefault="00FE23BF" w:rsidP="00FE23BF">
      <w:pPr>
        <w:widowControl w:val="0"/>
        <w:autoSpaceDE w:val="0"/>
        <w:autoSpaceDN w:val="0"/>
        <w:adjustRightInd w:val="0"/>
        <w:spacing w:line="260" w:lineRule="atLeast"/>
        <w:jc w:val="both"/>
        <w:rPr>
          <w:rFonts w:ascii="Arial" w:hAnsi="Arial" w:cs="Arial"/>
          <w:sz w:val="20"/>
          <w:szCs w:val="20"/>
        </w:rPr>
      </w:pPr>
      <w:r w:rsidRPr="00FE23BF">
        <w:rPr>
          <w:rFonts w:ascii="Arial" w:hAnsi="Arial" w:cs="Arial"/>
          <w:sz w:val="20"/>
          <w:szCs w:val="20"/>
        </w:rPr>
        <w:t>-</w:t>
      </w:r>
      <w:r>
        <w:rPr>
          <w:rFonts w:ascii="Arial" w:hAnsi="Arial" w:cs="Arial"/>
          <w:sz w:val="20"/>
          <w:szCs w:val="20"/>
        </w:rPr>
        <w:t xml:space="preserve"> </w:t>
      </w:r>
      <w:r w:rsidRPr="00FE23BF">
        <w:rPr>
          <w:rFonts w:ascii="Arial" w:hAnsi="Arial" w:cs="Arial"/>
          <w:sz w:val="20"/>
          <w:szCs w:val="20"/>
        </w:rPr>
        <w:t xml:space="preserve">odločitve in višji sektorski (nacionalni) energetski ni podnebni cilji, vključno s cilji na področju obnovljivih virov energije (OVE) in učinkovite rabe energije (URE), do katerih bo prišlo v okviru sprejetja energetskega in podnebnega zakonodajnega okvira EU (zakonodajni paket »Pripravljeni na 55«) ter zakonodajnega paketa </w:t>
      </w:r>
      <w:proofErr w:type="spellStart"/>
      <w:r w:rsidRPr="00FE23BF">
        <w:rPr>
          <w:rFonts w:ascii="Arial" w:hAnsi="Arial" w:cs="Arial"/>
          <w:sz w:val="20"/>
          <w:szCs w:val="20"/>
        </w:rPr>
        <w:t>REPowerEU</w:t>
      </w:r>
      <w:proofErr w:type="spellEnd"/>
      <w:r w:rsidRPr="00FE23BF">
        <w:rPr>
          <w:rFonts w:ascii="Arial" w:hAnsi="Arial" w:cs="Arial"/>
          <w:sz w:val="20"/>
          <w:szCs w:val="20"/>
        </w:rPr>
        <w:t>.</w:t>
      </w:r>
    </w:p>
    <w:p w14:paraId="3B0FA421" w14:textId="20109D68" w:rsidR="00FE23BF" w:rsidRDefault="00FE23BF" w:rsidP="00FE23BF">
      <w:pPr>
        <w:widowControl w:val="0"/>
        <w:autoSpaceDE w:val="0"/>
        <w:autoSpaceDN w:val="0"/>
        <w:adjustRightInd w:val="0"/>
        <w:spacing w:line="260" w:lineRule="atLeast"/>
        <w:jc w:val="both"/>
        <w:rPr>
          <w:rFonts w:ascii="Arial" w:hAnsi="Arial" w:cs="Arial"/>
          <w:sz w:val="20"/>
          <w:szCs w:val="20"/>
        </w:rPr>
      </w:pPr>
    </w:p>
    <w:p w14:paraId="078854E7" w14:textId="79ABF492" w:rsidR="003B1A36" w:rsidRPr="00A17751" w:rsidRDefault="003B1A36" w:rsidP="003B1A36">
      <w:pPr>
        <w:spacing w:line="276" w:lineRule="auto"/>
        <w:jc w:val="both"/>
        <w:rPr>
          <w:rFonts w:ascii="Arial" w:eastAsia="Arial" w:hAnsi="Arial" w:cs="Arial"/>
          <w:sz w:val="20"/>
          <w:szCs w:val="20"/>
        </w:rPr>
      </w:pPr>
      <w:r w:rsidRPr="00A17751">
        <w:rPr>
          <w:rFonts w:ascii="Arial" w:eastAsia="Arial" w:hAnsi="Arial" w:cs="Arial"/>
          <w:sz w:val="20"/>
          <w:szCs w:val="20"/>
        </w:rPr>
        <w:t xml:space="preserve">Ministrstvo za infrastrukturo </w:t>
      </w:r>
      <w:r w:rsidR="00634DAC">
        <w:rPr>
          <w:rFonts w:ascii="Arial" w:eastAsia="Arial" w:hAnsi="Arial" w:cs="Arial"/>
          <w:sz w:val="20"/>
          <w:szCs w:val="20"/>
        </w:rPr>
        <w:t xml:space="preserve">(MZI) </w:t>
      </w:r>
      <w:r w:rsidRPr="00A17751">
        <w:rPr>
          <w:rFonts w:ascii="Arial" w:eastAsia="Arial" w:hAnsi="Arial" w:cs="Arial"/>
          <w:sz w:val="20"/>
          <w:szCs w:val="20"/>
        </w:rPr>
        <w:t>je že obvestilo Ministrstvo za okolje in prostor</w:t>
      </w:r>
      <w:r w:rsidR="00634DAC">
        <w:rPr>
          <w:rFonts w:ascii="Arial" w:eastAsia="Arial" w:hAnsi="Arial" w:cs="Arial"/>
          <w:sz w:val="20"/>
          <w:szCs w:val="20"/>
        </w:rPr>
        <w:t xml:space="preserve"> (MOP)</w:t>
      </w:r>
      <w:r w:rsidRPr="00A17751">
        <w:rPr>
          <w:rFonts w:ascii="Arial" w:eastAsia="Arial" w:hAnsi="Arial" w:cs="Arial"/>
          <w:sz w:val="20"/>
          <w:szCs w:val="20"/>
        </w:rPr>
        <w:t>, da bo v letih 2022-2024 pripravilo predlog posodobitve NEPN, in zaprosilo za izdajo odločbe o tem, ali bo za posodobitev NEPN treba izvesti postopek celovite presoje vplivov na okolje</w:t>
      </w:r>
      <w:r w:rsidR="00634DAC">
        <w:rPr>
          <w:rFonts w:ascii="Arial" w:eastAsia="Arial" w:hAnsi="Arial" w:cs="Arial"/>
          <w:sz w:val="20"/>
          <w:szCs w:val="20"/>
        </w:rPr>
        <w:t xml:space="preserve"> (CPVO)</w:t>
      </w:r>
      <w:r w:rsidRPr="00A17751">
        <w:rPr>
          <w:rFonts w:ascii="Arial" w:eastAsia="Arial" w:hAnsi="Arial" w:cs="Arial"/>
          <w:sz w:val="20"/>
          <w:szCs w:val="20"/>
        </w:rPr>
        <w:t>.</w:t>
      </w:r>
    </w:p>
    <w:p w14:paraId="142DC86F" w14:textId="77777777" w:rsidR="003B1A36" w:rsidRPr="00A17751" w:rsidRDefault="003B1A36" w:rsidP="003B1A36">
      <w:pPr>
        <w:spacing w:line="276" w:lineRule="auto"/>
        <w:jc w:val="both"/>
        <w:rPr>
          <w:rFonts w:ascii="Arial" w:eastAsia="Arial" w:hAnsi="Arial" w:cs="Arial"/>
          <w:sz w:val="20"/>
          <w:szCs w:val="20"/>
        </w:rPr>
      </w:pPr>
    </w:p>
    <w:p w14:paraId="3B6F0BBD" w14:textId="3EDAC59A" w:rsidR="003B1A36" w:rsidRPr="00A17751" w:rsidRDefault="003B1A36" w:rsidP="003B1A36">
      <w:pPr>
        <w:spacing w:line="276" w:lineRule="auto"/>
        <w:jc w:val="both"/>
        <w:rPr>
          <w:rFonts w:ascii="Arial" w:eastAsia="Arial" w:hAnsi="Arial" w:cs="Arial"/>
          <w:sz w:val="20"/>
          <w:szCs w:val="20"/>
        </w:rPr>
      </w:pPr>
      <w:r w:rsidRPr="00A17751">
        <w:rPr>
          <w:rFonts w:ascii="Arial" w:eastAsia="Arial" w:hAnsi="Arial" w:cs="Arial"/>
          <w:sz w:val="20"/>
          <w:szCs w:val="20"/>
        </w:rPr>
        <w:t>Konec septembra 2022 je MZI prejelo odločbo MOP, da je:</w:t>
      </w:r>
    </w:p>
    <w:p w14:paraId="2E221B17" w14:textId="63D0E4A5" w:rsidR="003B1A36" w:rsidRPr="00A17751" w:rsidRDefault="00634DAC" w:rsidP="00634DAC">
      <w:pPr>
        <w:pStyle w:val="Odstavekseznama"/>
        <w:spacing w:line="276" w:lineRule="auto"/>
        <w:ind w:left="0"/>
        <w:jc w:val="both"/>
        <w:rPr>
          <w:rFonts w:ascii="Arial" w:eastAsia="Arial" w:hAnsi="Arial" w:cs="Arial"/>
          <w:sz w:val="20"/>
          <w:szCs w:val="20"/>
        </w:rPr>
      </w:pPr>
      <w:r>
        <w:rPr>
          <w:rFonts w:ascii="Arial" w:eastAsia="Arial" w:hAnsi="Arial" w:cs="Arial"/>
          <w:sz w:val="20"/>
          <w:szCs w:val="20"/>
        </w:rPr>
        <w:t xml:space="preserve">- </w:t>
      </w:r>
      <w:r w:rsidR="003B1A36" w:rsidRPr="00A17751">
        <w:rPr>
          <w:rFonts w:ascii="Arial" w:eastAsia="Arial" w:hAnsi="Arial" w:cs="Arial"/>
          <w:sz w:val="20"/>
          <w:szCs w:val="20"/>
        </w:rPr>
        <w:t xml:space="preserve">v postopku priprave in sprejemanja </w:t>
      </w:r>
      <w:r>
        <w:rPr>
          <w:rFonts w:ascii="Arial" w:eastAsia="Arial" w:hAnsi="Arial" w:cs="Arial"/>
          <w:sz w:val="20"/>
          <w:szCs w:val="20"/>
        </w:rPr>
        <w:t>p</w:t>
      </w:r>
      <w:r w:rsidR="003B1A36" w:rsidRPr="00A17751">
        <w:rPr>
          <w:rFonts w:ascii="Arial" w:eastAsia="Arial" w:hAnsi="Arial" w:cs="Arial"/>
          <w:sz w:val="20"/>
          <w:szCs w:val="20"/>
        </w:rPr>
        <w:t>osodobitve NEPN treba izvesti celovito presojo vplivov na okolje;</w:t>
      </w:r>
    </w:p>
    <w:p w14:paraId="6D761B7E" w14:textId="28F45459" w:rsidR="003B1A36" w:rsidRPr="00A17751" w:rsidRDefault="00634DAC" w:rsidP="00634DAC">
      <w:pPr>
        <w:pStyle w:val="Odstavekseznama"/>
        <w:spacing w:line="276" w:lineRule="auto"/>
        <w:ind w:left="0"/>
        <w:jc w:val="both"/>
        <w:rPr>
          <w:rFonts w:ascii="Arial" w:eastAsia="Arial" w:hAnsi="Arial" w:cs="Arial"/>
          <w:sz w:val="20"/>
          <w:szCs w:val="20"/>
        </w:rPr>
      </w:pPr>
      <w:r>
        <w:rPr>
          <w:rFonts w:ascii="Arial" w:eastAsia="Arial" w:hAnsi="Arial" w:cs="Arial"/>
          <w:sz w:val="20"/>
          <w:szCs w:val="20"/>
        </w:rPr>
        <w:t xml:space="preserve">- </w:t>
      </w:r>
      <w:r w:rsidR="003B1A36" w:rsidRPr="00A17751">
        <w:rPr>
          <w:rFonts w:ascii="Arial" w:eastAsia="Arial" w:hAnsi="Arial" w:cs="Arial"/>
          <w:sz w:val="20"/>
          <w:szCs w:val="20"/>
        </w:rPr>
        <w:t xml:space="preserve">v postopku priprave in sprejemanja </w:t>
      </w:r>
      <w:r>
        <w:rPr>
          <w:rFonts w:ascii="Arial" w:eastAsia="Arial" w:hAnsi="Arial" w:cs="Arial"/>
          <w:sz w:val="20"/>
          <w:szCs w:val="20"/>
        </w:rPr>
        <w:t>p</w:t>
      </w:r>
      <w:r w:rsidR="003B1A36" w:rsidRPr="00A17751">
        <w:rPr>
          <w:rFonts w:ascii="Arial" w:eastAsia="Arial" w:hAnsi="Arial" w:cs="Arial"/>
          <w:sz w:val="20"/>
          <w:szCs w:val="20"/>
        </w:rPr>
        <w:t xml:space="preserve">osodobitve NEPN treba izvesti presojo sprejemljivosti vplivov izvedbe plana na varovana območja.  </w:t>
      </w:r>
    </w:p>
    <w:p w14:paraId="6E77F3FE" w14:textId="77777777" w:rsidR="003B1A36" w:rsidRDefault="003B1A36" w:rsidP="00FE23BF">
      <w:pPr>
        <w:widowControl w:val="0"/>
        <w:autoSpaceDE w:val="0"/>
        <w:autoSpaceDN w:val="0"/>
        <w:adjustRightInd w:val="0"/>
        <w:spacing w:line="260" w:lineRule="atLeast"/>
        <w:jc w:val="both"/>
        <w:rPr>
          <w:rFonts w:ascii="Arial" w:hAnsi="Arial" w:cs="Arial"/>
          <w:sz w:val="20"/>
          <w:szCs w:val="20"/>
        </w:rPr>
      </w:pPr>
    </w:p>
    <w:p w14:paraId="75CB70B1" w14:textId="0F3E921C" w:rsidR="00FE23BF" w:rsidRPr="00FE23BF" w:rsidRDefault="00FE23BF" w:rsidP="00FE23BF">
      <w:pPr>
        <w:widowControl w:val="0"/>
        <w:autoSpaceDE w:val="0"/>
        <w:autoSpaceDN w:val="0"/>
        <w:adjustRightInd w:val="0"/>
        <w:spacing w:line="260" w:lineRule="atLeast"/>
        <w:jc w:val="both"/>
        <w:rPr>
          <w:rFonts w:ascii="Arial" w:hAnsi="Arial" w:cs="Arial"/>
          <w:sz w:val="20"/>
          <w:szCs w:val="20"/>
        </w:rPr>
      </w:pPr>
      <w:r w:rsidRPr="00FE23BF">
        <w:rPr>
          <w:rFonts w:ascii="Arial" w:hAnsi="Arial" w:cs="Arial"/>
          <w:sz w:val="20"/>
          <w:szCs w:val="20"/>
        </w:rPr>
        <w:t>Obveznosti izbranega izvajalca bodo:</w:t>
      </w:r>
    </w:p>
    <w:p w14:paraId="18AF38C1" w14:textId="6F0D9133" w:rsidR="00FE23BF" w:rsidRPr="00FE23BF" w:rsidRDefault="00FE23BF" w:rsidP="00FE23BF">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 xml:space="preserve">1. </w:t>
      </w:r>
      <w:r w:rsidRPr="00FE23BF">
        <w:rPr>
          <w:rFonts w:ascii="Arial" w:hAnsi="Arial" w:cs="Arial"/>
          <w:sz w:val="20"/>
          <w:szCs w:val="20"/>
        </w:rPr>
        <w:t>nuditi strokovno in tehnično podporo MZI v postopku CPVO,</w:t>
      </w:r>
    </w:p>
    <w:p w14:paraId="152100BC" w14:textId="532A8426" w:rsidR="00FE23BF" w:rsidRPr="00FE23BF" w:rsidRDefault="00FE23BF" w:rsidP="00FE23BF">
      <w:pPr>
        <w:widowControl w:val="0"/>
        <w:autoSpaceDE w:val="0"/>
        <w:autoSpaceDN w:val="0"/>
        <w:adjustRightInd w:val="0"/>
        <w:spacing w:line="260" w:lineRule="atLeast"/>
        <w:jc w:val="both"/>
        <w:rPr>
          <w:rFonts w:ascii="Arial" w:hAnsi="Arial" w:cs="Arial"/>
          <w:sz w:val="20"/>
          <w:szCs w:val="20"/>
        </w:rPr>
      </w:pPr>
      <w:r w:rsidRPr="00FE23BF">
        <w:rPr>
          <w:rFonts w:ascii="Arial" w:hAnsi="Arial" w:cs="Arial"/>
          <w:sz w:val="20"/>
          <w:szCs w:val="20"/>
        </w:rPr>
        <w:t>2.</w:t>
      </w:r>
      <w:r>
        <w:rPr>
          <w:rFonts w:ascii="Arial" w:hAnsi="Arial" w:cs="Arial"/>
          <w:sz w:val="20"/>
          <w:szCs w:val="20"/>
        </w:rPr>
        <w:t xml:space="preserve"> </w:t>
      </w:r>
      <w:r w:rsidRPr="00FE23BF">
        <w:rPr>
          <w:rFonts w:ascii="Arial" w:hAnsi="Arial" w:cs="Arial"/>
          <w:sz w:val="20"/>
          <w:szCs w:val="20"/>
        </w:rPr>
        <w:t xml:space="preserve">pripraviti </w:t>
      </w:r>
      <w:proofErr w:type="spellStart"/>
      <w:r w:rsidRPr="00FE23BF">
        <w:rPr>
          <w:rFonts w:ascii="Arial" w:hAnsi="Arial" w:cs="Arial"/>
          <w:sz w:val="20"/>
          <w:szCs w:val="20"/>
        </w:rPr>
        <w:t>okoljsko</w:t>
      </w:r>
      <w:proofErr w:type="spellEnd"/>
      <w:r w:rsidRPr="00FE23BF">
        <w:rPr>
          <w:rFonts w:ascii="Arial" w:hAnsi="Arial" w:cs="Arial"/>
          <w:sz w:val="20"/>
          <w:szCs w:val="20"/>
        </w:rPr>
        <w:t xml:space="preserve"> poročilo in presojo sprejemljivosti vplivov izvedbe posodobitve NEPN na varovana območja,</w:t>
      </w:r>
    </w:p>
    <w:p w14:paraId="38736092" w14:textId="539B5461" w:rsidR="00FE23BF" w:rsidRDefault="00FE23BF" w:rsidP="00FE23BF">
      <w:pPr>
        <w:widowControl w:val="0"/>
        <w:autoSpaceDE w:val="0"/>
        <w:autoSpaceDN w:val="0"/>
        <w:adjustRightInd w:val="0"/>
        <w:spacing w:line="260" w:lineRule="atLeast"/>
        <w:jc w:val="both"/>
        <w:rPr>
          <w:rFonts w:ascii="Arial" w:hAnsi="Arial" w:cs="Arial"/>
          <w:sz w:val="20"/>
          <w:szCs w:val="20"/>
        </w:rPr>
      </w:pPr>
      <w:r w:rsidRPr="00FE23BF">
        <w:rPr>
          <w:rFonts w:ascii="Arial" w:hAnsi="Arial" w:cs="Arial"/>
          <w:sz w:val="20"/>
          <w:szCs w:val="20"/>
        </w:rPr>
        <w:t>3.</w:t>
      </w:r>
      <w:r>
        <w:rPr>
          <w:rFonts w:ascii="Arial" w:hAnsi="Arial" w:cs="Arial"/>
          <w:sz w:val="20"/>
          <w:szCs w:val="20"/>
        </w:rPr>
        <w:t xml:space="preserve"> </w:t>
      </w:r>
      <w:r w:rsidRPr="00FE23BF">
        <w:rPr>
          <w:rFonts w:ascii="Arial" w:hAnsi="Arial" w:cs="Arial"/>
          <w:sz w:val="20"/>
          <w:szCs w:val="20"/>
        </w:rPr>
        <w:t>strokovno in proaktivno sodelovati s konzorcijem institucij NEPN, ki pripravlja posodobitev strokovnih podlag in predlog posodobitve NEPN.</w:t>
      </w:r>
    </w:p>
    <w:p w14:paraId="06850F90" w14:textId="77777777" w:rsidR="00FE23BF" w:rsidRPr="004913F4" w:rsidRDefault="00FE23BF" w:rsidP="00FE23BF">
      <w:pPr>
        <w:widowControl w:val="0"/>
        <w:autoSpaceDE w:val="0"/>
        <w:autoSpaceDN w:val="0"/>
        <w:adjustRightInd w:val="0"/>
        <w:spacing w:line="260" w:lineRule="atLeast"/>
        <w:jc w:val="both"/>
        <w:rPr>
          <w:rFonts w:ascii="Arial" w:hAnsi="Arial" w:cs="Arial"/>
          <w:sz w:val="20"/>
          <w:szCs w:val="20"/>
        </w:rPr>
      </w:pPr>
    </w:p>
    <w:p w14:paraId="5F7EF4A9" w14:textId="77777777" w:rsidR="005337E5" w:rsidRPr="0070139D"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247CE983" w14:textId="77777777" w:rsidR="00C86C41" w:rsidRDefault="00C86C41" w:rsidP="00C86C41">
      <w:pPr>
        <w:widowControl w:val="0"/>
        <w:autoSpaceDE w:val="0"/>
        <w:autoSpaceDN w:val="0"/>
        <w:adjustRightInd w:val="0"/>
        <w:spacing w:line="260" w:lineRule="atLeast"/>
        <w:jc w:val="both"/>
        <w:rPr>
          <w:rFonts w:ascii="Arial" w:hAnsi="Arial" w:cs="Arial"/>
          <w:sz w:val="20"/>
          <w:szCs w:val="20"/>
        </w:rPr>
      </w:pPr>
    </w:p>
    <w:p w14:paraId="18506280" w14:textId="0AF41461"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EDF84F7"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p>
    <w:p w14:paraId="3C398FD1" w14:textId="7AEB5AAA" w:rsidR="00DC3B38" w:rsidRPr="00DC3B38" w:rsidRDefault="005337E5" w:rsidP="00FE23BF">
      <w:pPr>
        <w:widowControl w:val="0"/>
        <w:autoSpaceDE w:val="0"/>
        <w:autoSpaceDN w:val="0"/>
        <w:adjustRightInd w:val="0"/>
        <w:spacing w:line="260" w:lineRule="atLeast"/>
        <w:jc w:val="both"/>
        <w:rPr>
          <w:rFonts w:ascii="Arial" w:hAnsi="Arial" w:cs="Arial"/>
          <w:bCs/>
          <w:iCs/>
          <w:sz w:val="20"/>
          <w:szCs w:val="20"/>
        </w:rPr>
      </w:pPr>
      <w:r w:rsidRPr="002F1BC8">
        <w:rPr>
          <w:rFonts w:ascii="Arial" w:hAnsi="Arial" w:cs="Arial"/>
          <w:b/>
          <w:bCs/>
          <w:iCs/>
          <w:sz w:val="20"/>
          <w:szCs w:val="20"/>
        </w:rPr>
        <w:t>Rok izvedbe pogodbe:</w:t>
      </w:r>
      <w:r w:rsidRPr="005337E5">
        <w:rPr>
          <w:rFonts w:ascii="Arial" w:hAnsi="Arial" w:cs="Arial"/>
          <w:b/>
          <w:bCs/>
          <w:iCs/>
          <w:sz w:val="20"/>
          <w:szCs w:val="20"/>
        </w:rPr>
        <w:t xml:space="preserve"> </w:t>
      </w:r>
      <w:r w:rsidR="00FE23BF" w:rsidRPr="00FE23BF">
        <w:rPr>
          <w:rFonts w:ascii="Arial" w:hAnsi="Arial" w:cs="Arial"/>
          <w:bCs/>
          <w:iCs/>
          <w:sz w:val="20"/>
          <w:szCs w:val="20"/>
        </w:rPr>
        <w:t>24 mesecev od podpisa pogodbe</w:t>
      </w:r>
      <w:r w:rsidR="00293783">
        <w:rPr>
          <w:rFonts w:ascii="Arial" w:hAnsi="Arial" w:cs="Arial"/>
          <w:bCs/>
          <w:iCs/>
          <w:sz w:val="20"/>
          <w:szCs w:val="20"/>
        </w:rPr>
        <w:t>.</w:t>
      </w:r>
    </w:p>
    <w:bookmarkEnd w:id="0"/>
    <w:bookmarkEnd w:id="1"/>
    <w:p w14:paraId="02B00B82" w14:textId="77777777" w:rsidR="00FE23BF" w:rsidRDefault="00FE23BF" w:rsidP="00FB7DD3">
      <w:pPr>
        <w:keepNext/>
        <w:spacing w:line="260" w:lineRule="atLeast"/>
        <w:jc w:val="both"/>
        <w:outlineLvl w:val="1"/>
        <w:rPr>
          <w:rFonts w:ascii="Arial" w:hAnsi="Arial" w:cs="Arial"/>
          <w:b/>
          <w:bCs/>
          <w:iCs/>
          <w:sz w:val="20"/>
          <w:szCs w:val="20"/>
        </w:rPr>
      </w:pPr>
    </w:p>
    <w:p w14:paraId="074F1015" w14:textId="161A1BFA"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7F28B038" w14:textId="77777777" w:rsidR="00237744" w:rsidRPr="00161C6E"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8"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r w:rsidRPr="00161C6E">
        <w:rPr>
          <w:rFonts w:ascii="Arial" w:eastAsia="Calibri" w:hAnsi="Arial" w:cs="Arial"/>
          <w:sz w:val="20"/>
          <w:szCs w:val="20"/>
          <w:u w:val="single"/>
          <w:lang w:eastAsia="en-US"/>
        </w:rPr>
        <w:t>https://ejn.gov.si</w:t>
      </w:r>
      <w:r w:rsidRPr="00161C6E">
        <w:rPr>
          <w:rFonts w:ascii="Arial" w:eastAsia="Calibri" w:hAnsi="Arial" w:cs="Arial"/>
          <w:sz w:val="20"/>
          <w:szCs w:val="20"/>
          <w:lang w:eastAsia="en-US"/>
        </w:rPr>
        <w:t>.</w:t>
      </w:r>
    </w:p>
    <w:p w14:paraId="56FD5632" w14:textId="77777777" w:rsidR="00237744" w:rsidRPr="00161C6E" w:rsidRDefault="00237744" w:rsidP="00FB7DD3">
      <w:pPr>
        <w:spacing w:line="260" w:lineRule="atLeast"/>
        <w:jc w:val="both"/>
        <w:rPr>
          <w:rFonts w:ascii="Arial" w:eastAsia="Calibri" w:hAnsi="Arial" w:cs="Arial"/>
          <w:sz w:val="20"/>
          <w:szCs w:val="20"/>
          <w:lang w:eastAsia="en-US"/>
        </w:rPr>
      </w:pPr>
    </w:p>
    <w:p w14:paraId="4FE08DC3"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B4442" w14:textId="77777777" w:rsidR="00237744" w:rsidRDefault="00237744" w:rsidP="00FB7DD3">
      <w:pPr>
        <w:spacing w:line="260" w:lineRule="atLeast"/>
        <w:jc w:val="both"/>
        <w:rPr>
          <w:rFonts w:ascii="Arial" w:eastAsia="Calibri" w:hAnsi="Arial" w:cs="Arial"/>
          <w:sz w:val="20"/>
          <w:szCs w:val="20"/>
          <w:lang w:eastAsia="en-US"/>
        </w:rPr>
      </w:pPr>
    </w:p>
    <w:p w14:paraId="696690AF" w14:textId="77777777" w:rsidR="00237744" w:rsidRPr="00A42A07"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EC97B65" w14:textId="77777777" w:rsidR="00237744" w:rsidRPr="00161C6E" w:rsidRDefault="00237744" w:rsidP="00FB7DD3">
      <w:pPr>
        <w:spacing w:line="260" w:lineRule="atLeast"/>
        <w:jc w:val="both"/>
        <w:rPr>
          <w:rFonts w:ascii="Arial" w:eastAsia="Calibri" w:hAnsi="Arial" w:cs="Arial"/>
          <w:sz w:val="20"/>
          <w:szCs w:val="20"/>
          <w:lang w:eastAsia="en-US"/>
        </w:rPr>
      </w:pPr>
    </w:p>
    <w:p w14:paraId="328F81CC" w14:textId="663E9513" w:rsidR="00237744" w:rsidRDefault="00237744" w:rsidP="00FB7DD3">
      <w:pPr>
        <w:spacing w:line="260" w:lineRule="atLeast"/>
        <w:jc w:val="both"/>
        <w:rPr>
          <w:rFonts w:ascii="Arial" w:eastAsia="Calibri" w:hAnsi="Arial" w:cs="Arial"/>
          <w:sz w:val="20"/>
          <w:szCs w:val="22"/>
          <w:lang w:eastAsia="en-US"/>
        </w:rPr>
      </w:pPr>
      <w:r w:rsidRPr="00263B56">
        <w:rPr>
          <w:rFonts w:ascii="Arial" w:eastAsia="Calibri" w:hAnsi="Arial" w:cs="Arial"/>
          <w:sz w:val="20"/>
          <w:szCs w:val="20"/>
        </w:rPr>
        <w:t xml:space="preserve">Ponudba se šteje za pravočasno oddano, če jo naročnik prejme preko sistema e-JN </w:t>
      </w:r>
      <w:r w:rsidRPr="00263B56">
        <w:rPr>
          <w:rFonts w:ascii="Arial" w:eastAsia="Calibri" w:hAnsi="Arial" w:cs="Arial"/>
          <w:sz w:val="20"/>
          <w:szCs w:val="20"/>
          <w:u w:val="single"/>
        </w:rPr>
        <w:t xml:space="preserve">https://ejn.gov.si </w:t>
      </w:r>
      <w:r w:rsidRPr="00263B56">
        <w:rPr>
          <w:rFonts w:ascii="Arial" w:eastAsia="Calibri" w:hAnsi="Arial" w:cs="Arial"/>
          <w:sz w:val="20"/>
          <w:szCs w:val="20"/>
        </w:rPr>
        <w:t xml:space="preserve">najkasneje do </w:t>
      </w:r>
      <w:r w:rsidR="0069438A" w:rsidRPr="0069438A">
        <w:rPr>
          <w:rFonts w:ascii="Arial" w:eastAsia="Calibri" w:hAnsi="Arial" w:cs="Arial"/>
          <w:b/>
          <w:sz w:val="20"/>
          <w:szCs w:val="20"/>
        </w:rPr>
        <w:t>5</w:t>
      </w:r>
      <w:r w:rsidR="00573868" w:rsidRPr="0069438A">
        <w:rPr>
          <w:rFonts w:ascii="Arial" w:eastAsia="Calibri" w:hAnsi="Arial" w:cs="Arial"/>
          <w:b/>
          <w:sz w:val="20"/>
          <w:szCs w:val="22"/>
          <w:lang w:eastAsia="en-US"/>
        </w:rPr>
        <w:t>.</w:t>
      </w:r>
      <w:r w:rsidR="00634DAC" w:rsidRPr="0069438A">
        <w:rPr>
          <w:rFonts w:ascii="Arial" w:eastAsia="Calibri" w:hAnsi="Arial" w:cs="Arial"/>
          <w:b/>
          <w:sz w:val="20"/>
          <w:szCs w:val="22"/>
          <w:lang w:eastAsia="en-US"/>
        </w:rPr>
        <w:t xml:space="preserve"> </w:t>
      </w:r>
      <w:r w:rsidR="00C514E5" w:rsidRPr="0069438A">
        <w:rPr>
          <w:rFonts w:ascii="Arial" w:eastAsia="Calibri" w:hAnsi="Arial" w:cs="Arial"/>
          <w:b/>
          <w:sz w:val="20"/>
          <w:szCs w:val="22"/>
          <w:lang w:eastAsia="en-US"/>
        </w:rPr>
        <w:t>1</w:t>
      </w:r>
      <w:r w:rsidR="00573868" w:rsidRPr="0069438A">
        <w:rPr>
          <w:rFonts w:ascii="Arial" w:eastAsia="Calibri" w:hAnsi="Arial" w:cs="Arial"/>
          <w:b/>
          <w:sz w:val="20"/>
          <w:szCs w:val="22"/>
          <w:lang w:eastAsia="en-US"/>
        </w:rPr>
        <w:t>.</w:t>
      </w:r>
      <w:r w:rsidR="00634DAC" w:rsidRPr="0069438A">
        <w:rPr>
          <w:rFonts w:ascii="Arial" w:eastAsia="Calibri" w:hAnsi="Arial" w:cs="Arial"/>
          <w:b/>
          <w:sz w:val="20"/>
          <w:szCs w:val="22"/>
          <w:lang w:eastAsia="en-US"/>
        </w:rPr>
        <w:t xml:space="preserve"> </w:t>
      </w:r>
      <w:r w:rsidR="00573868" w:rsidRPr="0069438A">
        <w:rPr>
          <w:rFonts w:ascii="Arial" w:eastAsia="Calibri" w:hAnsi="Arial" w:cs="Arial"/>
          <w:b/>
          <w:sz w:val="20"/>
          <w:szCs w:val="22"/>
          <w:lang w:eastAsia="en-US"/>
        </w:rPr>
        <w:t>202</w:t>
      </w:r>
      <w:r w:rsidR="0069438A" w:rsidRPr="0069438A">
        <w:rPr>
          <w:rFonts w:ascii="Arial" w:eastAsia="Calibri" w:hAnsi="Arial" w:cs="Arial"/>
          <w:b/>
          <w:sz w:val="20"/>
          <w:szCs w:val="22"/>
          <w:lang w:eastAsia="en-US"/>
        </w:rPr>
        <w:t>3</w:t>
      </w:r>
      <w:r w:rsidRPr="008B23DE">
        <w:rPr>
          <w:rFonts w:ascii="Arial" w:eastAsia="Calibri" w:hAnsi="Arial" w:cs="Arial"/>
          <w:b/>
          <w:sz w:val="20"/>
          <w:szCs w:val="22"/>
          <w:lang w:eastAsia="en-US"/>
        </w:rPr>
        <w:t xml:space="preserve"> do </w:t>
      </w:r>
      <w:r w:rsidR="008B23DE" w:rsidRPr="008B23DE">
        <w:rPr>
          <w:rFonts w:ascii="Arial" w:eastAsia="Calibri" w:hAnsi="Arial" w:cs="Arial"/>
          <w:b/>
          <w:sz w:val="20"/>
          <w:szCs w:val="22"/>
          <w:lang w:eastAsia="en-US"/>
        </w:rPr>
        <w:t>10</w:t>
      </w:r>
      <w:r w:rsidRPr="00531015">
        <w:rPr>
          <w:rFonts w:ascii="Arial" w:eastAsia="Calibri" w:hAnsi="Arial" w:cs="Arial"/>
          <w:b/>
          <w:sz w:val="20"/>
          <w:szCs w:val="22"/>
          <w:lang w:eastAsia="en-US"/>
        </w:rPr>
        <w:t>:00 ure</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46733A1D" w14:textId="77777777" w:rsidR="00C514E5" w:rsidRDefault="00C514E5" w:rsidP="00FB7DD3">
      <w:pPr>
        <w:spacing w:line="260" w:lineRule="atLeast"/>
        <w:jc w:val="both"/>
        <w:rPr>
          <w:rFonts w:ascii="Arial" w:eastAsia="Calibri" w:hAnsi="Arial" w:cs="Arial"/>
          <w:sz w:val="20"/>
          <w:szCs w:val="22"/>
          <w:lang w:eastAsia="en-US"/>
        </w:rPr>
      </w:pPr>
    </w:p>
    <w:p w14:paraId="4D893D8E" w14:textId="01B99CA7" w:rsidR="00237744"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8BB5895" w14:textId="77777777" w:rsidR="00634DAC" w:rsidRPr="00161C6E" w:rsidRDefault="00634DAC" w:rsidP="00FB7DD3">
      <w:pPr>
        <w:spacing w:line="260" w:lineRule="atLeast"/>
        <w:jc w:val="both"/>
        <w:rPr>
          <w:rFonts w:ascii="Arial" w:eastAsia="Calibri" w:hAnsi="Arial" w:cs="Arial"/>
          <w:sz w:val="20"/>
          <w:szCs w:val="22"/>
          <w:lang w:eastAsia="en-US"/>
        </w:rPr>
      </w:pPr>
    </w:p>
    <w:p w14:paraId="250B5451"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3EAE7833" w14:textId="77777777" w:rsidR="00237744" w:rsidRPr="00161C6E" w:rsidRDefault="00237744" w:rsidP="00FB7DD3">
      <w:pPr>
        <w:spacing w:line="260" w:lineRule="atLeast"/>
        <w:jc w:val="both"/>
        <w:rPr>
          <w:rFonts w:ascii="Arial" w:eastAsia="Calibri" w:hAnsi="Arial" w:cs="Arial"/>
          <w:sz w:val="20"/>
          <w:szCs w:val="22"/>
          <w:lang w:eastAsia="en-US"/>
        </w:rPr>
      </w:pPr>
    </w:p>
    <w:p w14:paraId="46460F06" w14:textId="77777777" w:rsidR="00237744" w:rsidRPr="00161C6E" w:rsidRDefault="00237744" w:rsidP="00FB7DD3">
      <w:pPr>
        <w:spacing w:line="260" w:lineRule="atLeast"/>
        <w:jc w:val="both"/>
        <w:rPr>
          <w:rFonts w:ascii="Arial" w:eastAsia="Calibri" w:hAnsi="Arial" w:cs="Arial"/>
          <w:i/>
          <w:sz w:val="20"/>
          <w:szCs w:val="22"/>
          <w:lang w:eastAsia="en-US"/>
        </w:rPr>
      </w:pPr>
      <w:r w:rsidRPr="00445932">
        <w:rPr>
          <w:rFonts w:ascii="Arial" w:eastAsia="Calibri" w:hAnsi="Arial" w:cs="Arial"/>
          <w:sz w:val="20"/>
          <w:szCs w:val="22"/>
          <w:lang w:eastAsia="en-US"/>
        </w:rPr>
        <w:t>Dostop do povezave za oddajo elektronske ponudbe v tem postopku javnega naročila je na povezavi, ki je navedena v poglavju I.3 Sporočanje v okviru objave na portalu enarocanje.si.</w:t>
      </w:r>
    </w:p>
    <w:p w14:paraId="08BB327F" w14:textId="77777777" w:rsidR="00237744" w:rsidRPr="00161C6E" w:rsidRDefault="00237744" w:rsidP="00FB7DD3">
      <w:pPr>
        <w:spacing w:line="260" w:lineRule="atLeast"/>
        <w:rPr>
          <w:rFonts w:ascii="Arial" w:hAnsi="Arial" w:cs="Arial"/>
          <w:sz w:val="20"/>
        </w:rPr>
      </w:pPr>
    </w:p>
    <w:p w14:paraId="108CF966"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B486792" w14:textId="77777777" w:rsidR="00874E15" w:rsidRPr="00916479" w:rsidRDefault="00874E15" w:rsidP="00FB7DD3">
      <w:pPr>
        <w:spacing w:line="260" w:lineRule="atLeast"/>
        <w:rPr>
          <w:rFonts w:ascii="Arial" w:hAnsi="Arial" w:cs="Arial"/>
          <w:sz w:val="20"/>
        </w:rPr>
      </w:pPr>
    </w:p>
    <w:p w14:paraId="73B9F147" w14:textId="77777777" w:rsidR="00874E15" w:rsidRPr="00916479"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916479">
        <w:rPr>
          <w:rFonts w:ascii="Arial" w:hAnsi="Arial"/>
          <w:b/>
          <w:bCs/>
          <w:sz w:val="20"/>
          <w:szCs w:val="26"/>
          <w:lang w:eastAsia="en-US"/>
        </w:rPr>
        <w:t xml:space="preserve">      Priprava in oddaja ponudbe v sistemu e-JN</w:t>
      </w:r>
      <w:bookmarkEnd w:id="2"/>
    </w:p>
    <w:p w14:paraId="3F6A1532"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0"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63BC0849" w14:textId="77777777" w:rsidR="00441E67" w:rsidRDefault="00441E67" w:rsidP="00FB7DD3">
      <w:pPr>
        <w:spacing w:line="260" w:lineRule="atLeast"/>
        <w:jc w:val="both"/>
        <w:rPr>
          <w:rFonts w:ascii="Arial" w:eastAsia="Calibri" w:hAnsi="Arial" w:cs="Arial"/>
          <w:sz w:val="20"/>
          <w:szCs w:val="20"/>
        </w:rPr>
      </w:pPr>
    </w:p>
    <w:p w14:paraId="3F96D2A7"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181C2D5B" w14:textId="77777777" w:rsidR="00441E67" w:rsidRPr="00916479" w:rsidRDefault="00441E67" w:rsidP="00FB7DD3">
      <w:pPr>
        <w:spacing w:line="260" w:lineRule="atLeast"/>
        <w:jc w:val="both"/>
        <w:rPr>
          <w:rFonts w:ascii="Arial" w:eastAsia="Calibri" w:hAnsi="Arial"/>
          <w:sz w:val="20"/>
          <w:szCs w:val="22"/>
          <w:lang w:eastAsia="en-US"/>
        </w:rPr>
      </w:pPr>
    </w:p>
    <w:p w14:paraId="0C04C9FD"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1"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2EC59ECA" w14:textId="77777777" w:rsidR="00874E15" w:rsidRPr="00916479" w:rsidRDefault="00874E15" w:rsidP="00FB7DD3">
      <w:pPr>
        <w:spacing w:line="260" w:lineRule="atLeast"/>
        <w:jc w:val="both"/>
        <w:rPr>
          <w:rFonts w:ascii="Arial" w:eastAsia="Calibri" w:hAnsi="Arial" w:cs="Arial"/>
          <w:sz w:val="20"/>
          <w:szCs w:val="20"/>
          <w:lang w:eastAsia="en-US"/>
        </w:rPr>
      </w:pPr>
    </w:p>
    <w:p w14:paraId="6E6987D8"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618D48DA" w14:textId="77777777" w:rsidR="00EC6004" w:rsidRDefault="00EC6004" w:rsidP="00FB7DD3">
      <w:pPr>
        <w:spacing w:line="260" w:lineRule="atLeast"/>
        <w:jc w:val="both"/>
        <w:rPr>
          <w:rFonts w:ascii="Arial" w:hAnsi="Arial" w:cs="Arial"/>
          <w:sz w:val="20"/>
          <w:szCs w:val="20"/>
          <w:lang w:eastAsia="en-US"/>
        </w:rPr>
      </w:pPr>
    </w:p>
    <w:p w14:paraId="0430B5E1"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t xml:space="preserve">Odpiranje ponudb </w:t>
      </w:r>
    </w:p>
    <w:p w14:paraId="5BBE34AE" w14:textId="4FD38B6B"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Pr="00EE7EE3">
        <w:rPr>
          <w:rFonts w:ascii="Arial" w:eastAsia="Calibri" w:hAnsi="Arial" w:cs="Arial"/>
          <w:sz w:val="20"/>
          <w:szCs w:val="20"/>
          <w:lang w:eastAsia="en-US"/>
        </w:rPr>
        <w:t xml:space="preserve">dne </w:t>
      </w:r>
      <w:r w:rsidR="0069438A" w:rsidRPr="0069438A">
        <w:rPr>
          <w:rFonts w:ascii="Arial" w:eastAsia="Calibri" w:hAnsi="Arial" w:cs="Arial"/>
          <w:b/>
          <w:sz w:val="20"/>
          <w:szCs w:val="20"/>
          <w:lang w:eastAsia="en-US"/>
        </w:rPr>
        <w:t>5</w:t>
      </w:r>
      <w:r w:rsidR="00573868" w:rsidRPr="0069438A">
        <w:rPr>
          <w:rFonts w:ascii="Arial" w:eastAsia="Calibri" w:hAnsi="Arial" w:cs="Arial"/>
          <w:b/>
          <w:sz w:val="20"/>
          <w:szCs w:val="22"/>
          <w:lang w:eastAsia="en-US"/>
        </w:rPr>
        <w:t>.</w:t>
      </w:r>
      <w:r w:rsidR="00634DAC" w:rsidRPr="0069438A">
        <w:rPr>
          <w:rFonts w:ascii="Arial" w:eastAsia="Calibri" w:hAnsi="Arial" w:cs="Arial"/>
          <w:b/>
          <w:sz w:val="20"/>
          <w:szCs w:val="22"/>
          <w:lang w:eastAsia="en-US"/>
        </w:rPr>
        <w:t xml:space="preserve"> </w:t>
      </w:r>
      <w:r w:rsidR="00C514E5" w:rsidRPr="0069438A">
        <w:rPr>
          <w:rFonts w:ascii="Arial" w:eastAsia="Calibri" w:hAnsi="Arial" w:cs="Arial"/>
          <w:b/>
          <w:sz w:val="20"/>
          <w:szCs w:val="22"/>
          <w:lang w:eastAsia="en-US"/>
        </w:rPr>
        <w:t>1</w:t>
      </w:r>
      <w:r w:rsidR="00573868" w:rsidRPr="0069438A">
        <w:rPr>
          <w:rFonts w:ascii="Arial" w:eastAsia="Calibri" w:hAnsi="Arial" w:cs="Arial"/>
          <w:b/>
          <w:sz w:val="20"/>
          <w:szCs w:val="22"/>
          <w:lang w:eastAsia="en-US"/>
        </w:rPr>
        <w:t>.</w:t>
      </w:r>
      <w:r w:rsidR="00634DAC" w:rsidRPr="0069438A">
        <w:rPr>
          <w:rFonts w:ascii="Arial" w:eastAsia="Calibri" w:hAnsi="Arial" w:cs="Arial"/>
          <w:b/>
          <w:sz w:val="20"/>
          <w:szCs w:val="22"/>
          <w:lang w:eastAsia="en-US"/>
        </w:rPr>
        <w:t xml:space="preserve"> </w:t>
      </w:r>
      <w:r w:rsidR="00573868" w:rsidRPr="0069438A">
        <w:rPr>
          <w:rFonts w:ascii="Arial" w:eastAsia="Calibri" w:hAnsi="Arial" w:cs="Arial"/>
          <w:b/>
          <w:sz w:val="20"/>
          <w:szCs w:val="22"/>
          <w:lang w:eastAsia="en-US"/>
        </w:rPr>
        <w:t>202</w:t>
      </w:r>
      <w:r w:rsidR="0069438A" w:rsidRPr="0069438A">
        <w:rPr>
          <w:rFonts w:ascii="Arial" w:eastAsia="Calibri" w:hAnsi="Arial" w:cs="Arial"/>
          <w:b/>
          <w:sz w:val="20"/>
          <w:szCs w:val="22"/>
          <w:lang w:eastAsia="en-US"/>
        </w:rPr>
        <w:t>3</w:t>
      </w:r>
      <w:r w:rsidRPr="00EE7EE3">
        <w:rPr>
          <w:rFonts w:ascii="Arial" w:eastAsia="Calibri" w:hAnsi="Arial" w:cs="Arial"/>
          <w:sz w:val="20"/>
          <w:szCs w:val="22"/>
          <w:lang w:eastAsia="en-US"/>
        </w:rPr>
        <w:t xml:space="preserve"> in se bo začelo </w:t>
      </w:r>
      <w:r w:rsidRPr="00EE7EE3">
        <w:rPr>
          <w:rFonts w:ascii="Arial" w:eastAsia="Calibri" w:hAnsi="Arial" w:cs="Arial"/>
          <w:b/>
          <w:sz w:val="20"/>
          <w:szCs w:val="22"/>
          <w:lang w:eastAsia="en-US"/>
        </w:rPr>
        <w:t xml:space="preserve">ob </w:t>
      </w:r>
      <w:r w:rsidR="00F54AA8">
        <w:rPr>
          <w:rFonts w:ascii="Arial" w:eastAsia="Calibri" w:hAnsi="Arial" w:cs="Arial"/>
          <w:b/>
          <w:sz w:val="20"/>
          <w:szCs w:val="22"/>
          <w:lang w:eastAsia="en-US"/>
        </w:rPr>
        <w:t>1</w:t>
      </w:r>
      <w:r w:rsidR="008B23DE">
        <w:rPr>
          <w:rFonts w:ascii="Arial" w:eastAsia="Calibri" w:hAnsi="Arial" w:cs="Arial"/>
          <w:b/>
          <w:sz w:val="20"/>
          <w:szCs w:val="22"/>
          <w:lang w:eastAsia="en-US"/>
        </w:rPr>
        <w:t>2</w:t>
      </w:r>
      <w:r w:rsidRPr="00A750DA">
        <w:rPr>
          <w:rFonts w:ascii="Arial" w:eastAsia="Calibri" w:hAnsi="Arial" w:cs="Arial"/>
          <w:b/>
          <w:sz w:val="20"/>
          <w:szCs w:val="22"/>
          <w:lang w:eastAsia="en-US"/>
        </w:rPr>
        <w:t>:</w:t>
      </w:r>
      <w:r w:rsidR="00F54AA8">
        <w:rPr>
          <w:rFonts w:ascii="Arial" w:eastAsia="Calibri" w:hAnsi="Arial" w:cs="Arial"/>
          <w:b/>
          <w:sz w:val="20"/>
          <w:szCs w:val="22"/>
          <w:lang w:eastAsia="en-US"/>
        </w:rPr>
        <w:t>0</w:t>
      </w:r>
      <w:r w:rsidR="009B7FF4" w:rsidRPr="00A750DA">
        <w:rPr>
          <w:rFonts w:ascii="Arial" w:eastAsia="Calibri" w:hAnsi="Arial" w:cs="Arial"/>
          <w:b/>
          <w:sz w:val="20"/>
          <w:szCs w:val="22"/>
          <w:lang w:eastAsia="en-US"/>
        </w:rPr>
        <w:t>0</w:t>
      </w:r>
      <w:r w:rsidRPr="00A750DA">
        <w:rPr>
          <w:rFonts w:ascii="Arial" w:eastAsia="Calibri" w:hAnsi="Arial" w:cs="Arial"/>
          <w:b/>
          <w:sz w:val="20"/>
          <w:szCs w:val="22"/>
          <w:lang w:eastAsia="en-US"/>
        </w:rPr>
        <w:t xml:space="preserve"> uri</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 xml:space="preserve">na spletnem naslovu </w:t>
      </w:r>
      <w:r w:rsidRPr="00FA23D9">
        <w:rPr>
          <w:rFonts w:ascii="Arial" w:eastAsia="Calibri" w:hAnsi="Arial" w:cs="Arial"/>
          <w:color w:val="0000FF"/>
          <w:sz w:val="20"/>
          <w:szCs w:val="20"/>
          <w:u w:val="single"/>
        </w:rPr>
        <w:t>https://ejn.gov.si</w:t>
      </w:r>
      <w:r w:rsidRPr="00FA23D9">
        <w:rPr>
          <w:rFonts w:ascii="Arial" w:eastAsia="Calibri" w:hAnsi="Arial" w:cs="Arial"/>
          <w:sz w:val="20"/>
          <w:szCs w:val="20"/>
        </w:rPr>
        <w:t>.</w:t>
      </w:r>
      <w:r w:rsidRPr="00916479">
        <w:rPr>
          <w:rFonts w:ascii="Arial" w:eastAsia="Calibri" w:hAnsi="Arial" w:cs="Arial"/>
          <w:sz w:val="20"/>
          <w:szCs w:val="20"/>
        </w:rPr>
        <w:t xml:space="preserve"> </w:t>
      </w:r>
    </w:p>
    <w:p w14:paraId="2AF7DD0A" w14:textId="77777777" w:rsidR="00874E15" w:rsidRPr="00916479" w:rsidRDefault="00874E15" w:rsidP="00FB7DD3">
      <w:pPr>
        <w:spacing w:line="260" w:lineRule="atLeast"/>
        <w:jc w:val="both"/>
        <w:rPr>
          <w:rFonts w:ascii="Arial" w:eastAsia="Calibri" w:hAnsi="Arial" w:cs="Arial"/>
          <w:sz w:val="20"/>
          <w:szCs w:val="22"/>
          <w:lang w:eastAsia="en-US"/>
        </w:rPr>
      </w:pPr>
    </w:p>
    <w:p w14:paraId="01E79CB5"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2D737797" w14:textId="0202383A" w:rsidR="00463C3E" w:rsidRDefault="00463C3E" w:rsidP="00FB7DD3">
      <w:pPr>
        <w:spacing w:line="260" w:lineRule="atLeast"/>
        <w:jc w:val="both"/>
        <w:rPr>
          <w:rFonts w:ascii="Arial" w:hAnsi="Arial" w:cs="Arial"/>
          <w:sz w:val="20"/>
          <w:szCs w:val="20"/>
          <w:lang w:eastAsia="en-US"/>
        </w:rPr>
      </w:pPr>
    </w:p>
    <w:p w14:paraId="539A784A" w14:textId="2326B33A" w:rsidR="0075039D" w:rsidRPr="0070139D" w:rsidRDefault="0075039D" w:rsidP="00FB7DD3">
      <w:pPr>
        <w:spacing w:line="260" w:lineRule="atLeast"/>
        <w:jc w:val="both"/>
        <w:rPr>
          <w:rFonts w:ascii="Arial" w:hAnsi="Arial" w:cs="Arial"/>
          <w:sz w:val="20"/>
          <w:szCs w:val="20"/>
          <w:lang w:eastAsia="en-US"/>
        </w:rPr>
      </w:pPr>
      <w:r w:rsidRPr="00D92AE9">
        <w:rPr>
          <w:rFonts w:ascii="Arial" w:hAnsi="Arial"/>
          <w:b/>
          <w:bCs/>
          <w:sz w:val="20"/>
          <w:lang w:eastAsia="en-US"/>
        </w:rPr>
        <w:t>Sonja Grašič</w:t>
      </w:r>
    </w:p>
    <w:p w14:paraId="6805856C" w14:textId="77777777" w:rsidR="0075039D" w:rsidRPr="00D92AE9" w:rsidRDefault="0075039D" w:rsidP="00FB7DD3">
      <w:pPr>
        <w:spacing w:line="260" w:lineRule="atLeast"/>
        <w:rPr>
          <w:rFonts w:ascii="Arial" w:hAnsi="Arial"/>
          <w:sz w:val="20"/>
          <w:lang w:eastAsia="en-US"/>
        </w:rPr>
      </w:pPr>
      <w:r w:rsidRPr="00D92AE9">
        <w:rPr>
          <w:rFonts w:ascii="Arial" w:hAnsi="Arial"/>
          <w:sz w:val="20"/>
          <w:lang w:eastAsia="en-US"/>
        </w:rPr>
        <w:t>vodja Službe za javna naročila</w:t>
      </w:r>
      <w:r w:rsidRPr="00D92AE9">
        <w:rPr>
          <w:rFonts w:ascii="Arial" w:hAnsi="Arial"/>
          <w:sz w:val="20"/>
          <w:lang w:eastAsia="en-US"/>
        </w:rPr>
        <w:tab/>
      </w:r>
      <w:r w:rsidRPr="00D92AE9">
        <w:rPr>
          <w:rFonts w:ascii="Arial" w:hAnsi="Arial"/>
          <w:sz w:val="20"/>
          <w:lang w:eastAsia="en-US"/>
        </w:rPr>
        <w:tab/>
      </w:r>
    </w:p>
    <w:p w14:paraId="7C76A64A" w14:textId="0785516E" w:rsidR="00463C3E" w:rsidRPr="00D92AE9" w:rsidRDefault="00E078A3" w:rsidP="00FB7DD3">
      <w:pPr>
        <w:spacing w:line="260" w:lineRule="atLeast"/>
        <w:rPr>
          <w:rFonts w:ascii="Arial" w:hAnsi="Arial"/>
          <w:b/>
          <w:bCs/>
          <w:sz w:val="20"/>
          <w:lang w:eastAsia="en-US"/>
        </w:rPr>
      </w:pPr>
      <w:r>
        <w:rPr>
          <w:rFonts w:ascii="Arial" w:hAnsi="Arial"/>
          <w:b/>
          <w:bCs/>
          <w:sz w:val="20"/>
          <w:lang w:eastAsia="en-US"/>
        </w:rPr>
        <w:t>potrjeno v EPG</w:t>
      </w:r>
    </w:p>
    <w:p w14:paraId="6ED6587F" w14:textId="77777777" w:rsidR="003B1710" w:rsidRPr="005A521D" w:rsidRDefault="0075039D" w:rsidP="003B1710">
      <w:pPr>
        <w:spacing w:line="260" w:lineRule="atLeast"/>
        <w:rPr>
          <w:rFonts w:ascii="Arial" w:hAnsi="Arial"/>
          <w:b/>
          <w:sz w:val="20"/>
          <w:highlight w:val="yellow"/>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Pr>
          <w:rFonts w:ascii="Arial" w:hAnsi="Arial"/>
          <w:b/>
          <w:bCs/>
          <w:sz w:val="20"/>
          <w:lang w:eastAsia="en-US"/>
        </w:rPr>
        <w:t>mag. Bojan Kumer</w:t>
      </w:r>
    </w:p>
    <w:p w14:paraId="44F1F61C" w14:textId="77777777" w:rsidR="00E65EA0"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Pr>
          <w:rFonts w:ascii="Arial" w:hAnsi="Arial" w:cs="Arial"/>
          <w:sz w:val="20"/>
          <w:szCs w:val="20"/>
          <w:lang w:eastAsia="en-US"/>
        </w:rPr>
        <w:t xml:space="preserve">                                                                                                                      </w:t>
      </w:r>
      <w:r w:rsidR="005337E5">
        <w:rPr>
          <w:rFonts w:ascii="Arial" w:hAnsi="Arial" w:cs="Arial"/>
          <w:sz w:val="20"/>
          <w:szCs w:val="20"/>
          <w:lang w:eastAsia="en-US"/>
        </w:rPr>
        <w:t xml:space="preserve">   </w:t>
      </w:r>
      <w:r w:rsidRPr="008A350C">
        <w:rPr>
          <w:rFonts w:ascii="Arial" w:hAnsi="Arial" w:cs="Arial"/>
          <w:sz w:val="20"/>
          <w:szCs w:val="20"/>
          <w:lang w:eastAsia="en-US"/>
        </w:rPr>
        <w:t>minist</w:t>
      </w:r>
      <w:r w:rsidR="00B9288A">
        <w:rPr>
          <w:rFonts w:ascii="Arial" w:hAnsi="Arial" w:cs="Arial"/>
          <w:sz w:val="20"/>
          <w:szCs w:val="20"/>
          <w:lang w:eastAsia="en-US"/>
        </w:rPr>
        <w:t>e</w:t>
      </w:r>
      <w:r w:rsidRPr="008A350C">
        <w:rPr>
          <w:rFonts w:ascii="Arial" w:hAnsi="Arial" w:cs="Arial"/>
          <w:sz w:val="20"/>
          <w:szCs w:val="20"/>
          <w:lang w:eastAsia="en-US"/>
        </w:rPr>
        <w:t>r</w:t>
      </w:r>
    </w:p>
    <w:p w14:paraId="1CAD0CBB" w14:textId="56DF05E5" w:rsidR="00A740FB" w:rsidRPr="00E65EA0" w:rsidRDefault="00FE23BF" w:rsidP="00FB7DD3">
      <w:pPr>
        <w:spacing w:line="260" w:lineRule="atLeast"/>
        <w:rPr>
          <w:rFonts w:ascii="Arial" w:hAnsi="Arial" w:cs="Arial"/>
          <w:sz w:val="20"/>
          <w:szCs w:val="20"/>
          <w:lang w:eastAsia="en-US"/>
        </w:rPr>
      </w:pPr>
      <w:r>
        <w:rPr>
          <w:rFonts w:ascii="Arial" w:hAnsi="Arial" w:cs="Arial"/>
          <w:b/>
          <w:sz w:val="20"/>
          <w:szCs w:val="20"/>
          <w:lang w:eastAsia="en-US"/>
        </w:rPr>
        <w:t xml:space="preserve">Hinko </w:t>
      </w:r>
      <w:proofErr w:type="spellStart"/>
      <w:r>
        <w:rPr>
          <w:rFonts w:ascii="Arial" w:hAnsi="Arial" w:cs="Arial"/>
          <w:b/>
          <w:sz w:val="20"/>
          <w:szCs w:val="20"/>
          <w:lang w:eastAsia="en-US"/>
        </w:rPr>
        <w:t>Šolinc</w:t>
      </w:r>
      <w:proofErr w:type="spellEnd"/>
    </w:p>
    <w:p w14:paraId="35CE13C3" w14:textId="263FE6F1"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FE23BF">
        <w:rPr>
          <w:rFonts w:ascii="Arial" w:hAnsi="Arial" w:cs="Arial"/>
          <w:sz w:val="20"/>
          <w:szCs w:val="20"/>
          <w:lang w:eastAsia="en-US"/>
        </w:rPr>
        <w:t>i</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FE23BF">
        <w:rPr>
          <w:rFonts w:ascii="Arial" w:hAnsi="Arial" w:cs="Arial"/>
          <w:sz w:val="20"/>
          <w:szCs w:val="20"/>
          <w:lang w:eastAsia="en-US"/>
        </w:rPr>
        <w:t xml:space="preserve"> DE</w:t>
      </w:r>
    </w:p>
    <w:p w14:paraId="3DD8F1A9" w14:textId="77777777" w:rsidR="00FD0C9C" w:rsidRPr="003C0405" w:rsidRDefault="003C0405" w:rsidP="00FB7DD3">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otrjeno v EPG</w:t>
      </w:r>
    </w:p>
    <w:p w14:paraId="4619C782" w14:textId="76F93050" w:rsidR="0075039D" w:rsidRPr="0070139D" w:rsidRDefault="00A54C59" w:rsidP="00A54C59">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 xml:space="preserve">NAVODILO PONUDNIKOM ZA IZDELAVO PONUDBE TER DOLOČILA O IZVEDBI POSTOPKA </w:t>
      </w:r>
    </w:p>
    <w:p w14:paraId="66079F50" w14:textId="77777777" w:rsidR="0075039D" w:rsidRPr="0070139D" w:rsidRDefault="0075039D" w:rsidP="00FB7DD3">
      <w:pPr>
        <w:spacing w:line="260" w:lineRule="atLeast"/>
        <w:jc w:val="both"/>
        <w:rPr>
          <w:rFonts w:ascii="Arial" w:hAnsi="Arial" w:cs="Arial"/>
          <w:b/>
          <w:sz w:val="20"/>
          <w:szCs w:val="20"/>
          <w:lang w:eastAsia="en-US"/>
        </w:rPr>
      </w:pPr>
    </w:p>
    <w:p w14:paraId="4D77BF24" w14:textId="77777777" w:rsidR="0075039D" w:rsidRPr="0070139D" w:rsidRDefault="0075039D" w:rsidP="00C95EB9">
      <w:pPr>
        <w:numPr>
          <w:ilvl w:val="1"/>
          <w:numId w:val="9"/>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70139D">
        <w:rPr>
          <w:rFonts w:ascii="Arial" w:hAnsi="Arial" w:cs="Arial"/>
          <w:b/>
          <w:sz w:val="20"/>
          <w:szCs w:val="20"/>
          <w:lang w:eastAsia="en-US"/>
        </w:rPr>
        <w:t xml:space="preserve">Predpisi </w:t>
      </w:r>
    </w:p>
    <w:p w14:paraId="05ECA452" w14:textId="77777777" w:rsidR="0075039D" w:rsidRPr="0070139D" w:rsidRDefault="0075039D" w:rsidP="00FB7DD3">
      <w:pPr>
        <w:spacing w:line="260" w:lineRule="atLeast"/>
        <w:jc w:val="both"/>
        <w:rPr>
          <w:rFonts w:ascii="Arial" w:hAnsi="Arial" w:cs="Arial"/>
          <w:sz w:val="20"/>
          <w:szCs w:val="20"/>
          <w:lang w:eastAsia="en-US"/>
        </w:rPr>
      </w:pPr>
    </w:p>
    <w:p w14:paraId="626881E7" w14:textId="533E761C" w:rsidR="00FB7DD3" w:rsidRDefault="0075039D" w:rsidP="003D1EA6">
      <w:pPr>
        <w:spacing w:line="260" w:lineRule="atLeast"/>
        <w:jc w:val="both"/>
        <w:rPr>
          <w:rFonts w:ascii="Arial" w:hAnsi="Arial" w:cs="Arial"/>
          <w:sz w:val="20"/>
          <w:szCs w:val="20"/>
          <w:lang w:eastAsia="en-US"/>
        </w:rPr>
      </w:pPr>
      <w:r w:rsidRPr="0070139D">
        <w:rPr>
          <w:rFonts w:ascii="Arial" w:hAnsi="Arial" w:cs="Arial"/>
          <w:sz w:val="20"/>
          <w:szCs w:val="20"/>
          <w:lang w:eastAsia="en-US"/>
        </w:rPr>
        <w:t>Pri oddaji javnega naročila se bodo uporabljala predvsem določila naslednjih predpisov:</w:t>
      </w:r>
    </w:p>
    <w:p w14:paraId="5E4C69E3" w14:textId="77777777" w:rsidR="0075039D" w:rsidRPr="0070139D"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Zakon</w:t>
      </w:r>
      <w:r w:rsidR="00CA7D97">
        <w:rPr>
          <w:rFonts w:ascii="Arial" w:hAnsi="Arial" w:cs="Arial"/>
          <w:sz w:val="20"/>
          <w:szCs w:val="20"/>
          <w:lang w:eastAsia="en-US"/>
        </w:rPr>
        <w:t>a</w:t>
      </w:r>
      <w:r w:rsidR="0075039D" w:rsidRPr="0070139D">
        <w:rPr>
          <w:rFonts w:ascii="Arial" w:hAnsi="Arial" w:cs="Arial"/>
          <w:sz w:val="20"/>
          <w:szCs w:val="20"/>
          <w:lang w:eastAsia="en-US"/>
        </w:rPr>
        <w:t xml:space="preserve"> o javnem naročanju (Uradni list RS št. 91/15 – ZJN-3</w:t>
      </w:r>
      <w:r w:rsidR="0081496E">
        <w:rPr>
          <w:rFonts w:ascii="Arial" w:hAnsi="Arial" w:cs="Arial"/>
          <w:sz w:val="20"/>
          <w:szCs w:val="20"/>
          <w:lang w:eastAsia="en-US"/>
        </w:rPr>
        <w:t>,</w:t>
      </w:r>
      <w:r w:rsidR="00874E15" w:rsidRPr="00916479">
        <w:rPr>
          <w:rFonts w:ascii="Arial" w:hAnsi="Arial" w:cs="Arial"/>
          <w:sz w:val="20"/>
          <w:szCs w:val="20"/>
          <w:lang w:eastAsia="en-US"/>
        </w:rPr>
        <w:t xml:space="preserve"> 14/18</w:t>
      </w:r>
      <w:r w:rsidR="0024028B">
        <w:rPr>
          <w:rFonts w:ascii="Arial" w:hAnsi="Arial" w:cs="Arial"/>
          <w:sz w:val="20"/>
          <w:szCs w:val="20"/>
          <w:lang w:eastAsia="en-US"/>
        </w:rPr>
        <w:t>,</w:t>
      </w:r>
      <w:r w:rsidR="0081496E">
        <w:rPr>
          <w:rFonts w:ascii="Arial" w:hAnsi="Arial" w:cs="Arial"/>
          <w:sz w:val="20"/>
          <w:szCs w:val="20"/>
          <w:lang w:eastAsia="en-US"/>
        </w:rPr>
        <w:t xml:space="preserve"> 121/21</w:t>
      </w:r>
      <w:r w:rsidR="0024028B">
        <w:rPr>
          <w:rFonts w:ascii="Arial" w:hAnsi="Arial" w:cs="Arial"/>
          <w:sz w:val="20"/>
          <w:szCs w:val="20"/>
          <w:lang w:eastAsia="en-US"/>
        </w:rPr>
        <w:t xml:space="preserve"> in 10/22</w:t>
      </w:r>
      <w:r w:rsidR="00481145">
        <w:rPr>
          <w:rFonts w:ascii="Arial" w:hAnsi="Arial" w:cs="Arial"/>
          <w:sz w:val="20"/>
          <w:szCs w:val="20"/>
          <w:lang w:eastAsia="en-US"/>
        </w:rPr>
        <w:t>,</w:t>
      </w:r>
      <w:r w:rsidR="00481145" w:rsidRPr="00481145">
        <w:t xml:space="preserve"> </w:t>
      </w:r>
      <w:r w:rsidR="00344F2B" w:rsidRPr="00344F2B">
        <w:rPr>
          <w:rFonts w:ascii="Arial" w:hAnsi="Arial" w:cs="Arial"/>
          <w:sz w:val="20"/>
          <w:szCs w:val="20"/>
          <w:lang w:eastAsia="en-US"/>
        </w:rPr>
        <w:t xml:space="preserve">74/22 – </w:t>
      </w:r>
      <w:proofErr w:type="spellStart"/>
      <w:r w:rsidR="00344F2B" w:rsidRPr="00344F2B">
        <w:rPr>
          <w:rFonts w:ascii="Arial" w:hAnsi="Arial" w:cs="Arial"/>
          <w:sz w:val="20"/>
          <w:szCs w:val="20"/>
          <w:lang w:eastAsia="en-US"/>
        </w:rPr>
        <w:t>odl</w:t>
      </w:r>
      <w:proofErr w:type="spellEnd"/>
      <w:r w:rsidR="00344F2B" w:rsidRPr="00344F2B">
        <w:rPr>
          <w:rFonts w:ascii="Arial" w:hAnsi="Arial" w:cs="Arial"/>
          <w:sz w:val="20"/>
          <w:szCs w:val="20"/>
          <w:lang w:eastAsia="en-US"/>
        </w:rPr>
        <w:t>. US</w:t>
      </w:r>
      <w:r w:rsidR="0075039D" w:rsidRPr="0070139D">
        <w:rPr>
          <w:rFonts w:ascii="Arial" w:hAnsi="Arial" w:cs="Arial"/>
          <w:sz w:val="20"/>
          <w:szCs w:val="20"/>
          <w:lang w:eastAsia="en-US"/>
        </w:rPr>
        <w:t xml:space="preserve">), vključno z veljavnimi podzakonskimi akti </w:t>
      </w:r>
    </w:p>
    <w:p w14:paraId="348703AE" w14:textId="77777777" w:rsidR="00E30D29" w:rsidRDefault="00FB7DD3" w:rsidP="003D1EA6">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E30D29">
        <w:rPr>
          <w:rFonts w:ascii="Arial" w:hAnsi="Arial" w:cs="Arial"/>
          <w:sz w:val="20"/>
          <w:szCs w:val="20"/>
          <w:lang w:eastAsia="en-US"/>
        </w:rPr>
        <w:t>Zakon</w:t>
      </w:r>
      <w:r w:rsidR="00CA7D97">
        <w:rPr>
          <w:rFonts w:ascii="Arial" w:hAnsi="Arial" w:cs="Arial"/>
          <w:sz w:val="20"/>
          <w:szCs w:val="20"/>
          <w:lang w:eastAsia="en-US"/>
        </w:rPr>
        <w:t>a</w:t>
      </w:r>
      <w:r w:rsidR="0075039D" w:rsidRPr="00E30D29">
        <w:rPr>
          <w:rFonts w:ascii="Arial" w:hAnsi="Arial" w:cs="Arial"/>
          <w:sz w:val="20"/>
          <w:szCs w:val="20"/>
          <w:lang w:eastAsia="en-US"/>
        </w:rPr>
        <w:t xml:space="preserve"> o pravnem varstvu v postopkih javnega naročanja </w:t>
      </w:r>
      <w:r w:rsidR="00E30D29" w:rsidRPr="00916479">
        <w:rPr>
          <w:rFonts w:ascii="Arial" w:hAnsi="Arial" w:cs="Arial"/>
          <w:sz w:val="20"/>
          <w:szCs w:val="20"/>
          <w:lang w:eastAsia="en-US"/>
        </w:rPr>
        <w:t>(Uradni list RS, št. 43/11,60/11 – ZTP-D, 63/13, 90/14 – ZDU-1, 60/17 - ZPVPJN-B</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 – ZPVPJN-C</w:t>
      </w:r>
      <w:r w:rsidR="00E30D29">
        <w:rPr>
          <w:rFonts w:ascii="Arial" w:hAnsi="Arial" w:cs="Arial"/>
          <w:sz w:val="20"/>
          <w:szCs w:val="20"/>
          <w:lang w:eastAsia="en-US"/>
        </w:rPr>
        <w:t>);</w:t>
      </w:r>
    </w:p>
    <w:p w14:paraId="3AA4F85D" w14:textId="77777777" w:rsidR="0075039D" w:rsidRPr="00E30D29" w:rsidRDefault="00FB7DD3" w:rsidP="003D1EA6">
      <w:pPr>
        <w:tabs>
          <w:tab w:val="num" w:pos="454"/>
        </w:tabs>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CA7D97">
        <w:rPr>
          <w:rFonts w:ascii="Arial" w:hAnsi="Arial" w:cs="Arial"/>
          <w:sz w:val="20"/>
          <w:szCs w:val="20"/>
          <w:lang w:eastAsia="en-US"/>
        </w:rPr>
        <w:t>Obligacijskega</w:t>
      </w:r>
      <w:r w:rsidR="0075039D" w:rsidRPr="00E30D29">
        <w:rPr>
          <w:rFonts w:ascii="Arial" w:hAnsi="Arial" w:cs="Arial"/>
          <w:sz w:val="20"/>
          <w:szCs w:val="20"/>
          <w:lang w:eastAsia="en-US"/>
        </w:rPr>
        <w:t xml:space="preserve"> zakonik</w:t>
      </w:r>
      <w:r w:rsidR="00CA7D97">
        <w:rPr>
          <w:rFonts w:ascii="Arial" w:hAnsi="Arial" w:cs="Arial"/>
          <w:sz w:val="20"/>
          <w:szCs w:val="20"/>
          <w:lang w:eastAsia="en-US"/>
        </w:rPr>
        <w:t>a</w:t>
      </w:r>
      <w:r w:rsidR="00874E15" w:rsidRPr="00E30D29">
        <w:rPr>
          <w:rFonts w:ascii="Arial" w:hAnsi="Arial" w:cs="Arial"/>
          <w:sz w:val="20"/>
          <w:szCs w:val="20"/>
          <w:lang w:eastAsia="en-US"/>
        </w:rPr>
        <w:t xml:space="preserve"> (Uradni list RS, št, 97/07 – UPB, 64/16 – </w:t>
      </w:r>
      <w:proofErr w:type="spellStart"/>
      <w:r w:rsidR="00874E15" w:rsidRPr="00E30D29">
        <w:rPr>
          <w:rFonts w:ascii="Arial" w:hAnsi="Arial" w:cs="Arial"/>
          <w:sz w:val="20"/>
          <w:szCs w:val="20"/>
          <w:lang w:eastAsia="en-US"/>
        </w:rPr>
        <w:t>odl</w:t>
      </w:r>
      <w:proofErr w:type="spellEnd"/>
      <w:r w:rsidR="00874E15" w:rsidRPr="00E30D29">
        <w:rPr>
          <w:rFonts w:ascii="Arial" w:hAnsi="Arial" w:cs="Arial"/>
          <w:sz w:val="20"/>
          <w:szCs w:val="20"/>
          <w:lang w:eastAsia="en-US"/>
        </w:rPr>
        <w:t>. US in 20/18 – OROZ631),</w:t>
      </w:r>
    </w:p>
    <w:p w14:paraId="6F56E56B" w14:textId="5C2692BD" w:rsidR="006A1BD3" w:rsidRPr="00FB474E" w:rsidRDefault="00FB7DD3" w:rsidP="00C86C41">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2F7CC7">
        <w:rPr>
          <w:rFonts w:ascii="Arial" w:hAnsi="Arial" w:cs="Arial"/>
          <w:sz w:val="20"/>
          <w:szCs w:val="20"/>
          <w:lang w:eastAsia="en-US"/>
        </w:rPr>
        <w:t>Zakon</w:t>
      </w:r>
      <w:r w:rsidR="00CA7D97" w:rsidRPr="002F7CC7">
        <w:rPr>
          <w:rFonts w:ascii="Arial" w:hAnsi="Arial" w:cs="Arial"/>
          <w:sz w:val="20"/>
          <w:szCs w:val="20"/>
          <w:lang w:eastAsia="en-US"/>
        </w:rPr>
        <w:t>a</w:t>
      </w:r>
      <w:r w:rsidR="0075039D" w:rsidRPr="002F7CC7">
        <w:rPr>
          <w:rFonts w:ascii="Arial" w:hAnsi="Arial" w:cs="Arial"/>
          <w:sz w:val="20"/>
          <w:szCs w:val="20"/>
          <w:lang w:eastAsia="en-US"/>
        </w:rPr>
        <w:t xml:space="preserve"> o integriteti in preprečevanju korupcije </w:t>
      </w:r>
      <w:r w:rsidR="00465677" w:rsidRPr="002F7CC7">
        <w:rPr>
          <w:rFonts w:ascii="Arial" w:hAnsi="Arial" w:cs="Arial"/>
          <w:sz w:val="20"/>
          <w:szCs w:val="20"/>
          <w:lang w:eastAsia="en-US"/>
        </w:rPr>
        <w:t>(Uradni list RS, št. 69/1</w:t>
      </w:r>
      <w:r w:rsidR="00E078A3" w:rsidRPr="002F7CC7">
        <w:rPr>
          <w:rFonts w:ascii="Arial" w:hAnsi="Arial" w:cs="Arial"/>
          <w:sz w:val="20"/>
          <w:szCs w:val="20"/>
          <w:lang w:eastAsia="en-US"/>
        </w:rPr>
        <w:t>1</w:t>
      </w:r>
      <w:r w:rsidR="00465677" w:rsidRPr="002F7CC7">
        <w:rPr>
          <w:rFonts w:ascii="Arial" w:hAnsi="Arial" w:cs="Arial"/>
          <w:sz w:val="20"/>
          <w:szCs w:val="20"/>
          <w:lang w:eastAsia="en-US"/>
        </w:rPr>
        <w:t xml:space="preserve"> UPB</w:t>
      </w:r>
      <w:r w:rsidR="00B21535" w:rsidRPr="002F7CC7">
        <w:rPr>
          <w:rFonts w:ascii="Arial" w:hAnsi="Arial" w:cs="Arial"/>
          <w:sz w:val="20"/>
          <w:szCs w:val="20"/>
          <w:lang w:eastAsia="en-US"/>
        </w:rPr>
        <w:t>,</w:t>
      </w:r>
      <w:r w:rsidR="00E078A3" w:rsidRPr="002F7CC7">
        <w:rPr>
          <w:rFonts w:ascii="Arial" w:hAnsi="Arial" w:cs="Arial"/>
          <w:sz w:val="20"/>
          <w:szCs w:val="20"/>
          <w:lang w:eastAsia="en-US"/>
        </w:rPr>
        <w:t>158/20</w:t>
      </w:r>
      <w:r w:rsidR="00B21535" w:rsidRPr="002F7CC7">
        <w:rPr>
          <w:rFonts w:ascii="Arial" w:hAnsi="Arial" w:cs="Arial"/>
          <w:sz w:val="20"/>
          <w:szCs w:val="20"/>
          <w:lang w:eastAsia="en-US"/>
        </w:rPr>
        <w:t xml:space="preserve"> in 3/22 – </w:t>
      </w:r>
      <w:proofErr w:type="spellStart"/>
      <w:r w:rsidR="00B21535" w:rsidRPr="002F7CC7">
        <w:rPr>
          <w:rFonts w:ascii="Arial" w:hAnsi="Arial" w:cs="Arial"/>
          <w:sz w:val="20"/>
          <w:szCs w:val="20"/>
          <w:lang w:eastAsia="en-US"/>
        </w:rPr>
        <w:t>ZDeb</w:t>
      </w:r>
      <w:proofErr w:type="spellEnd"/>
      <w:r w:rsidR="00465677" w:rsidRPr="002F7CC7">
        <w:rPr>
          <w:rFonts w:ascii="Arial" w:hAnsi="Arial" w:cs="Arial"/>
          <w:sz w:val="20"/>
          <w:szCs w:val="20"/>
          <w:lang w:eastAsia="en-US"/>
        </w:rPr>
        <w:t>)</w:t>
      </w:r>
      <w:r w:rsidR="00FB474E">
        <w:rPr>
          <w:rFonts w:ascii="Arial" w:hAnsi="Arial" w:cs="Arial"/>
          <w:sz w:val="20"/>
          <w:szCs w:val="20"/>
          <w:lang w:eastAsia="en-US"/>
        </w:rPr>
        <w:t xml:space="preserve"> </w:t>
      </w:r>
      <w:r w:rsidR="00E23552" w:rsidRPr="00A56107">
        <w:rPr>
          <w:rFonts w:ascii="Arial" w:hAnsi="Arial" w:cs="Arial"/>
          <w:sz w:val="20"/>
          <w:szCs w:val="20"/>
          <w:lang w:eastAsia="en-US"/>
        </w:rPr>
        <w:t>ter</w:t>
      </w:r>
    </w:p>
    <w:p w14:paraId="73AC2577" w14:textId="00F8140B" w:rsidR="0075039D" w:rsidRPr="0070139D" w:rsidRDefault="00FB7DD3" w:rsidP="003D1EA6">
      <w:pPr>
        <w:spacing w:line="260" w:lineRule="atLeast"/>
        <w:jc w:val="both"/>
        <w:rPr>
          <w:rFonts w:ascii="Arial" w:hAnsi="Arial" w:cs="Arial"/>
          <w:sz w:val="20"/>
          <w:szCs w:val="20"/>
          <w:lang w:eastAsia="en-US"/>
        </w:rPr>
      </w:pPr>
      <w:r w:rsidRPr="002F7CC7">
        <w:rPr>
          <w:rFonts w:ascii="Arial" w:hAnsi="Arial" w:cs="Arial"/>
          <w:sz w:val="20"/>
          <w:szCs w:val="20"/>
          <w:lang w:eastAsia="en-US"/>
        </w:rPr>
        <w:t xml:space="preserve">- </w:t>
      </w:r>
      <w:r w:rsidR="00CA7D97" w:rsidRPr="002F7CC7">
        <w:rPr>
          <w:rFonts w:ascii="Arial" w:hAnsi="Arial" w:cs="Arial"/>
          <w:sz w:val="20"/>
          <w:szCs w:val="20"/>
          <w:lang w:eastAsia="en-US"/>
        </w:rPr>
        <w:t>vseh</w:t>
      </w:r>
      <w:r w:rsidR="0075039D" w:rsidRPr="00E45B64">
        <w:rPr>
          <w:rFonts w:ascii="Arial" w:hAnsi="Arial" w:cs="Arial"/>
          <w:sz w:val="20"/>
          <w:szCs w:val="20"/>
          <w:lang w:eastAsia="en-US"/>
        </w:rPr>
        <w:t xml:space="preserve"> ostali</w:t>
      </w:r>
      <w:r w:rsidR="00CA7D97" w:rsidRPr="00E45B64">
        <w:rPr>
          <w:rFonts w:ascii="Arial" w:hAnsi="Arial" w:cs="Arial"/>
          <w:sz w:val="20"/>
          <w:szCs w:val="20"/>
          <w:lang w:eastAsia="en-US"/>
        </w:rPr>
        <w:t>h</w:t>
      </w:r>
      <w:r w:rsidR="0075039D" w:rsidRPr="00E45B64">
        <w:rPr>
          <w:rFonts w:ascii="Arial" w:hAnsi="Arial" w:cs="Arial"/>
          <w:sz w:val="20"/>
          <w:szCs w:val="20"/>
          <w:lang w:eastAsia="en-US"/>
        </w:rPr>
        <w:t xml:space="preserve"> predpis</w:t>
      </w:r>
      <w:r w:rsidR="00CA7D97" w:rsidRPr="00E45B64">
        <w:rPr>
          <w:rFonts w:ascii="Arial" w:hAnsi="Arial" w:cs="Arial"/>
          <w:sz w:val="20"/>
          <w:szCs w:val="20"/>
          <w:lang w:eastAsia="en-US"/>
        </w:rPr>
        <w:t>ov</w:t>
      </w:r>
      <w:r w:rsidR="0075039D" w:rsidRPr="00E45B64">
        <w:rPr>
          <w:rFonts w:ascii="Arial" w:hAnsi="Arial" w:cs="Arial"/>
          <w:sz w:val="20"/>
          <w:szCs w:val="20"/>
          <w:lang w:eastAsia="en-US"/>
        </w:rPr>
        <w:t xml:space="preserve"> </w:t>
      </w:r>
      <w:r w:rsidR="00300748" w:rsidRPr="00E45B64">
        <w:rPr>
          <w:rFonts w:ascii="Arial" w:hAnsi="Arial" w:cs="Arial"/>
          <w:sz w:val="20"/>
          <w:szCs w:val="20"/>
          <w:lang w:eastAsia="en-US"/>
        </w:rPr>
        <w:t>s</w:t>
      </w:r>
      <w:r w:rsidR="0075039D" w:rsidRPr="00E45B64">
        <w:rPr>
          <w:rFonts w:ascii="Arial" w:hAnsi="Arial" w:cs="Arial"/>
          <w:sz w:val="20"/>
          <w:szCs w:val="20"/>
          <w:lang w:eastAsia="en-US"/>
        </w:rPr>
        <w:t xml:space="preserve"> področja</w:t>
      </w:r>
      <w:r w:rsidR="001458C9">
        <w:rPr>
          <w:rFonts w:ascii="Arial" w:hAnsi="Arial" w:cs="Arial"/>
          <w:sz w:val="20"/>
          <w:szCs w:val="20"/>
          <w:lang w:eastAsia="en-US"/>
        </w:rPr>
        <w:t xml:space="preserve"> javnega naročanja</w:t>
      </w:r>
      <w:r w:rsidR="001554ED">
        <w:rPr>
          <w:rFonts w:ascii="Arial" w:hAnsi="Arial" w:cs="Arial"/>
          <w:sz w:val="20"/>
          <w:szCs w:val="20"/>
          <w:lang w:eastAsia="en-US"/>
        </w:rPr>
        <w:t>.</w:t>
      </w:r>
    </w:p>
    <w:p w14:paraId="2E264024" w14:textId="77777777" w:rsidR="0075039D" w:rsidRPr="0070139D" w:rsidRDefault="0075039D" w:rsidP="00FB7DD3">
      <w:pPr>
        <w:spacing w:line="260" w:lineRule="atLeast"/>
        <w:jc w:val="both"/>
        <w:rPr>
          <w:rFonts w:ascii="Arial" w:hAnsi="Arial" w:cs="Arial"/>
          <w:sz w:val="20"/>
          <w:szCs w:val="20"/>
          <w:lang w:eastAsia="en-US"/>
        </w:rPr>
      </w:pPr>
    </w:p>
    <w:p w14:paraId="0C776CF0"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bookmarkStart w:id="26" w:name="_Toc156997240"/>
      <w:bookmarkStart w:id="27" w:name="_Toc156998185"/>
      <w:r w:rsidRPr="0070139D">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5C9AEE14"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7D01D86"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06099100"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380C4F18"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4B4317FF" w14:textId="77777777" w:rsidR="00920BAB" w:rsidRPr="0070139D" w:rsidRDefault="0075039D" w:rsidP="00C95EB9">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67FC6807" w14:textId="77777777" w:rsidR="0024028B" w:rsidRPr="005337E5" w:rsidRDefault="0075039D" w:rsidP="005337E5">
      <w:pPr>
        <w:numPr>
          <w:ilvl w:val="0"/>
          <w:numId w:val="7"/>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592FBEF1" w14:textId="77777777" w:rsidR="00D22557" w:rsidRDefault="00CC2DF6"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Priloga – Tehnične specifikacije</w:t>
      </w:r>
      <w:r w:rsidR="009805BF">
        <w:rPr>
          <w:rFonts w:ascii="Arial" w:hAnsi="Arial" w:cs="Arial"/>
          <w:sz w:val="20"/>
          <w:szCs w:val="20"/>
        </w:rPr>
        <w:t>,</w:t>
      </w:r>
    </w:p>
    <w:p w14:paraId="17BCFAB2" w14:textId="08C848A3" w:rsidR="0075039D" w:rsidRDefault="00237744"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w:t>
      </w:r>
      <w:r w:rsidR="003E386C">
        <w:rPr>
          <w:rFonts w:ascii="Arial" w:hAnsi="Arial" w:cs="Arial"/>
          <w:sz w:val="20"/>
          <w:szCs w:val="20"/>
        </w:rPr>
        <w:t>–</w:t>
      </w:r>
      <w:r w:rsidR="00475F7F">
        <w:rPr>
          <w:rFonts w:ascii="Arial" w:hAnsi="Arial" w:cs="Arial"/>
          <w:sz w:val="20"/>
          <w:szCs w:val="20"/>
        </w:rPr>
        <w:t xml:space="preserve">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47EA3BA8" w14:textId="656171A9" w:rsidR="000538B3" w:rsidRDefault="00E27652" w:rsidP="00C95EB9">
      <w:pPr>
        <w:numPr>
          <w:ilvl w:val="0"/>
          <w:numId w:val="7"/>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 xml:space="preserve">Priloga </w:t>
      </w:r>
      <w:r w:rsidR="003E386C">
        <w:rPr>
          <w:rFonts w:ascii="Arial" w:hAnsi="Arial" w:cs="Arial"/>
          <w:sz w:val="20"/>
          <w:szCs w:val="20"/>
        </w:rPr>
        <w:t>–</w:t>
      </w:r>
      <w:r w:rsidR="00475F7F">
        <w:rPr>
          <w:rFonts w:ascii="Arial" w:hAnsi="Arial" w:cs="Arial"/>
          <w:sz w:val="20"/>
          <w:szCs w:val="20"/>
        </w:rPr>
        <w:t xml:space="preserve"> </w:t>
      </w:r>
      <w:r w:rsidR="00E30D29" w:rsidRPr="00916479">
        <w:rPr>
          <w:rFonts w:ascii="Arial" w:hAnsi="Arial" w:cs="Arial"/>
          <w:sz w:val="20"/>
          <w:szCs w:val="20"/>
        </w:rPr>
        <w:t>Obrazec »Ponudba s ponudbenim predračunom</w:t>
      </w:r>
      <w:r w:rsidR="003B56D6">
        <w:rPr>
          <w:rFonts w:ascii="Arial" w:hAnsi="Arial" w:cs="Arial"/>
          <w:sz w:val="20"/>
          <w:szCs w:val="20"/>
        </w:rPr>
        <w:t>«</w:t>
      </w:r>
      <w:r w:rsidR="009A5BA7">
        <w:rPr>
          <w:rFonts w:ascii="Arial" w:hAnsi="Arial" w:cs="Arial"/>
          <w:sz w:val="20"/>
          <w:szCs w:val="20"/>
          <w:lang w:eastAsia="en-US"/>
        </w:rPr>
        <w:t>,</w:t>
      </w:r>
    </w:p>
    <w:p w14:paraId="7FFF7052" w14:textId="77777777" w:rsidR="00D22557" w:rsidRPr="00D22557" w:rsidRDefault="00D22557" w:rsidP="00D22557">
      <w:pPr>
        <w:spacing w:line="260" w:lineRule="atLeast"/>
        <w:ind w:left="780"/>
        <w:jc w:val="both"/>
        <w:rPr>
          <w:rFonts w:ascii="Arial" w:hAnsi="Arial" w:cs="Arial"/>
          <w:sz w:val="20"/>
          <w:szCs w:val="20"/>
          <w:lang w:eastAsia="en-US"/>
        </w:rPr>
      </w:pPr>
    </w:p>
    <w:p w14:paraId="05850742" w14:textId="287723A1"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12"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B74200E" w14:textId="77777777" w:rsidR="00F26542" w:rsidRPr="0070139D" w:rsidRDefault="00F26542" w:rsidP="00FB7DD3">
      <w:pPr>
        <w:spacing w:line="260" w:lineRule="atLeast"/>
        <w:jc w:val="both"/>
        <w:rPr>
          <w:rFonts w:ascii="Arial" w:hAnsi="Arial" w:cs="Arial"/>
          <w:sz w:val="20"/>
          <w:szCs w:val="20"/>
        </w:rPr>
      </w:pPr>
    </w:p>
    <w:p w14:paraId="10FE91F4"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11320174" w14:textId="03BBF898"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13" w:history="1">
        <w:r w:rsidRPr="0070139D">
          <w:rPr>
            <w:rFonts w:ascii="Arial" w:hAnsi="Arial" w:cs="Arial"/>
            <w:color w:val="0000FF"/>
            <w:sz w:val="20"/>
            <w:szCs w:val="20"/>
            <w:u w:val="single"/>
            <w:lang w:eastAsia="en-US"/>
          </w:rPr>
          <w:t>www.enarocanje.si</w:t>
        </w:r>
      </w:hyperlink>
      <w:r w:rsidRPr="0070139D">
        <w:rPr>
          <w:rFonts w:ascii="Arial" w:hAnsi="Arial" w:cs="Arial"/>
          <w:sz w:val="20"/>
          <w:szCs w:val="20"/>
          <w:lang w:eastAsia="en-US"/>
        </w:rPr>
        <w:t xml:space="preserve">. Zahtevo za pojasnila razpisne dokumentacije mora ponudnik posredovati pravočasno, najkasneje dne </w:t>
      </w:r>
      <w:r w:rsidR="00D04BE8" w:rsidRPr="0069438A">
        <w:rPr>
          <w:rFonts w:ascii="Arial" w:hAnsi="Arial" w:cs="Arial"/>
          <w:b/>
          <w:sz w:val="20"/>
          <w:szCs w:val="20"/>
          <w:lang w:eastAsia="en-US"/>
        </w:rPr>
        <w:t>1</w:t>
      </w:r>
      <w:r w:rsidR="0069438A" w:rsidRPr="0069438A">
        <w:rPr>
          <w:rFonts w:ascii="Arial" w:hAnsi="Arial" w:cs="Arial"/>
          <w:b/>
          <w:sz w:val="20"/>
          <w:szCs w:val="20"/>
          <w:lang w:eastAsia="en-US"/>
        </w:rPr>
        <w:t>9</w:t>
      </w:r>
      <w:r w:rsidR="00573868" w:rsidRPr="0069438A">
        <w:rPr>
          <w:rFonts w:ascii="Arial" w:hAnsi="Arial" w:cs="Arial"/>
          <w:b/>
          <w:sz w:val="20"/>
          <w:szCs w:val="20"/>
          <w:lang w:eastAsia="en-US"/>
        </w:rPr>
        <w:t>.</w:t>
      </w:r>
      <w:r w:rsidR="00BC6067" w:rsidRPr="0069438A">
        <w:rPr>
          <w:rFonts w:ascii="Arial" w:hAnsi="Arial" w:cs="Arial"/>
          <w:b/>
          <w:sz w:val="20"/>
          <w:szCs w:val="20"/>
          <w:lang w:eastAsia="en-US"/>
        </w:rPr>
        <w:t xml:space="preserve"> </w:t>
      </w:r>
      <w:r w:rsidR="00D04BE8" w:rsidRPr="0069438A">
        <w:rPr>
          <w:rFonts w:ascii="Arial" w:hAnsi="Arial" w:cs="Arial"/>
          <w:b/>
          <w:sz w:val="20"/>
          <w:szCs w:val="20"/>
          <w:lang w:eastAsia="en-US"/>
        </w:rPr>
        <w:t>1</w:t>
      </w:r>
      <w:r w:rsidR="008B23DE" w:rsidRPr="0069438A">
        <w:rPr>
          <w:rFonts w:ascii="Arial" w:hAnsi="Arial" w:cs="Arial"/>
          <w:b/>
          <w:sz w:val="20"/>
          <w:szCs w:val="20"/>
          <w:lang w:eastAsia="en-US"/>
        </w:rPr>
        <w:t>2</w:t>
      </w:r>
      <w:r w:rsidR="00573868" w:rsidRPr="0069438A">
        <w:rPr>
          <w:rFonts w:ascii="Arial" w:hAnsi="Arial" w:cs="Arial"/>
          <w:b/>
          <w:sz w:val="20"/>
          <w:szCs w:val="20"/>
          <w:lang w:eastAsia="en-US"/>
        </w:rPr>
        <w:t>.</w:t>
      </w:r>
      <w:r w:rsidR="00BC6067" w:rsidRPr="0069438A">
        <w:rPr>
          <w:rFonts w:ascii="Arial" w:hAnsi="Arial" w:cs="Arial"/>
          <w:b/>
          <w:sz w:val="20"/>
          <w:szCs w:val="20"/>
          <w:lang w:eastAsia="en-US"/>
        </w:rPr>
        <w:t xml:space="preserve"> </w:t>
      </w:r>
      <w:r w:rsidR="00573868" w:rsidRPr="0069438A">
        <w:rPr>
          <w:rFonts w:ascii="Arial" w:hAnsi="Arial" w:cs="Arial"/>
          <w:b/>
          <w:sz w:val="20"/>
          <w:szCs w:val="20"/>
          <w:lang w:eastAsia="en-US"/>
        </w:rPr>
        <w:t>2022</w:t>
      </w:r>
      <w:r w:rsidR="00DF37A9" w:rsidRPr="00A750DA">
        <w:rPr>
          <w:rFonts w:ascii="Arial" w:hAnsi="Arial" w:cs="Arial"/>
          <w:b/>
          <w:sz w:val="20"/>
          <w:szCs w:val="20"/>
          <w:lang w:eastAsia="en-US"/>
        </w:rPr>
        <w:t xml:space="preserve"> do 12</w:t>
      </w:r>
      <w:r w:rsidR="007A1C02">
        <w:rPr>
          <w:rFonts w:ascii="Arial" w:hAnsi="Arial" w:cs="Arial"/>
          <w:b/>
          <w:sz w:val="20"/>
          <w:szCs w:val="20"/>
          <w:lang w:eastAsia="en-US"/>
        </w:rPr>
        <w:t>:</w:t>
      </w:r>
      <w:r w:rsidR="00DF37A9" w:rsidRPr="00A750DA">
        <w:rPr>
          <w:rFonts w:ascii="Arial" w:hAnsi="Arial" w:cs="Arial"/>
          <w:b/>
          <w:sz w:val="20"/>
          <w:szCs w:val="20"/>
          <w:lang w:eastAsia="en-US"/>
        </w:rPr>
        <w:t>00</w:t>
      </w:r>
      <w:r w:rsidR="007A1C02">
        <w:rPr>
          <w:rFonts w:ascii="Arial" w:hAnsi="Arial" w:cs="Arial"/>
          <w:b/>
          <w:sz w:val="20"/>
          <w:szCs w:val="20"/>
          <w:lang w:eastAsia="en-US"/>
        </w:rPr>
        <w:t xml:space="preserve"> ure</w:t>
      </w:r>
      <w:r w:rsidRPr="00A750DA">
        <w:rPr>
          <w:rFonts w:ascii="Arial" w:hAnsi="Arial" w:cs="Arial"/>
          <w:sz w:val="20"/>
          <w:szCs w:val="20"/>
          <w:lang w:eastAsia="en-US"/>
        </w:rPr>
        <w:t>,</w:t>
      </w:r>
      <w:r w:rsidR="00DF37A9" w:rsidRPr="00FA23D9">
        <w:rPr>
          <w:rFonts w:ascii="Arial" w:hAnsi="Arial" w:cs="Arial"/>
          <w:sz w:val="20"/>
          <w:szCs w:val="20"/>
          <w:lang w:eastAsia="en-US"/>
        </w:rPr>
        <w:t xml:space="preserve"> </w:t>
      </w:r>
      <w:r w:rsidRPr="00FA23D9">
        <w:rPr>
          <w:rFonts w:ascii="Arial" w:hAnsi="Arial" w:cs="Arial"/>
          <w:sz w:val="20"/>
          <w:szCs w:val="20"/>
          <w:lang w:eastAsia="en-US"/>
        </w:rPr>
        <w:t xml:space="preserve">da bo lahko naročnik pripravil in objavil odgovor najkasneje dne </w:t>
      </w:r>
      <w:r w:rsidR="0069438A" w:rsidRPr="0069438A">
        <w:rPr>
          <w:rFonts w:ascii="Arial" w:hAnsi="Arial" w:cs="Arial"/>
          <w:b/>
          <w:sz w:val="20"/>
          <w:szCs w:val="20"/>
          <w:lang w:eastAsia="en-US"/>
        </w:rPr>
        <w:t>30</w:t>
      </w:r>
      <w:r w:rsidR="00573868" w:rsidRPr="0069438A">
        <w:rPr>
          <w:rFonts w:ascii="Arial" w:hAnsi="Arial" w:cs="Arial"/>
          <w:b/>
          <w:sz w:val="20"/>
          <w:szCs w:val="20"/>
          <w:lang w:eastAsia="en-US"/>
        </w:rPr>
        <w:t>.</w:t>
      </w:r>
      <w:r w:rsidR="00BC6067" w:rsidRPr="0069438A">
        <w:rPr>
          <w:rFonts w:ascii="Arial" w:hAnsi="Arial" w:cs="Arial"/>
          <w:b/>
          <w:sz w:val="20"/>
          <w:szCs w:val="20"/>
          <w:lang w:eastAsia="en-US"/>
        </w:rPr>
        <w:t xml:space="preserve"> </w:t>
      </w:r>
      <w:r w:rsidR="00D04BE8" w:rsidRPr="0069438A">
        <w:rPr>
          <w:rFonts w:ascii="Arial" w:hAnsi="Arial" w:cs="Arial"/>
          <w:b/>
          <w:sz w:val="20"/>
          <w:szCs w:val="20"/>
          <w:lang w:eastAsia="en-US"/>
        </w:rPr>
        <w:t>1</w:t>
      </w:r>
      <w:r w:rsidR="008B23DE" w:rsidRPr="0069438A">
        <w:rPr>
          <w:rFonts w:ascii="Arial" w:hAnsi="Arial" w:cs="Arial"/>
          <w:b/>
          <w:sz w:val="20"/>
          <w:szCs w:val="20"/>
          <w:lang w:eastAsia="en-US"/>
        </w:rPr>
        <w:t>2</w:t>
      </w:r>
      <w:r w:rsidR="00573868" w:rsidRPr="0069438A">
        <w:rPr>
          <w:rFonts w:ascii="Arial" w:hAnsi="Arial" w:cs="Arial"/>
          <w:b/>
          <w:sz w:val="20"/>
          <w:szCs w:val="20"/>
          <w:lang w:eastAsia="en-US"/>
        </w:rPr>
        <w:t>.</w:t>
      </w:r>
      <w:r w:rsidR="00BC6067" w:rsidRPr="0069438A">
        <w:rPr>
          <w:rFonts w:ascii="Arial" w:hAnsi="Arial" w:cs="Arial"/>
          <w:b/>
          <w:sz w:val="20"/>
          <w:szCs w:val="20"/>
          <w:lang w:eastAsia="en-US"/>
        </w:rPr>
        <w:t xml:space="preserve"> </w:t>
      </w:r>
      <w:r w:rsidR="00573868" w:rsidRPr="0069438A">
        <w:rPr>
          <w:rFonts w:ascii="Arial" w:hAnsi="Arial" w:cs="Arial"/>
          <w:b/>
          <w:sz w:val="20"/>
          <w:szCs w:val="20"/>
          <w:lang w:eastAsia="en-US"/>
        </w:rPr>
        <w:t>2022</w:t>
      </w:r>
      <w:r w:rsidR="00DF37A9" w:rsidRPr="0069438A">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466E8161" w14:textId="77777777" w:rsidR="00F26542" w:rsidRPr="0070139D" w:rsidRDefault="00F26542" w:rsidP="00FB7DD3">
      <w:pPr>
        <w:spacing w:line="260" w:lineRule="atLeast"/>
        <w:jc w:val="both"/>
        <w:rPr>
          <w:rFonts w:ascii="Arial" w:hAnsi="Arial" w:cs="Arial"/>
          <w:sz w:val="20"/>
          <w:szCs w:val="20"/>
          <w:lang w:eastAsia="en-US"/>
        </w:rPr>
      </w:pPr>
    </w:p>
    <w:p w14:paraId="18662F9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70139D">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33CAD6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69D4A0A1" w14:textId="77777777" w:rsidR="00632527" w:rsidRPr="0070139D" w:rsidRDefault="00632527" w:rsidP="00FB7DD3">
      <w:pPr>
        <w:spacing w:line="260" w:lineRule="atLeast"/>
        <w:jc w:val="both"/>
        <w:rPr>
          <w:rFonts w:ascii="Arial" w:hAnsi="Arial" w:cs="Arial"/>
          <w:sz w:val="20"/>
          <w:szCs w:val="20"/>
          <w:lang w:eastAsia="en-US"/>
        </w:rPr>
      </w:pPr>
    </w:p>
    <w:p w14:paraId="1D232F62" w14:textId="77777777" w:rsidR="0075039D" w:rsidRDefault="0075039D" w:rsidP="00C95EB9">
      <w:pPr>
        <w:keepNext/>
        <w:numPr>
          <w:ilvl w:val="1"/>
          <w:numId w:val="9"/>
        </w:numPr>
        <w:spacing w:line="260" w:lineRule="atLeast"/>
        <w:jc w:val="both"/>
        <w:outlineLvl w:val="1"/>
        <w:rPr>
          <w:rFonts w:ascii="Arial" w:hAnsi="Arial" w:cs="Arial"/>
          <w:b/>
          <w:bCs/>
          <w:iCs/>
          <w:sz w:val="20"/>
          <w:szCs w:val="20"/>
        </w:rPr>
      </w:pPr>
      <w:r w:rsidRPr="0070139D">
        <w:rPr>
          <w:rFonts w:ascii="Arial" w:hAnsi="Arial" w:cs="Arial"/>
          <w:b/>
          <w:bCs/>
          <w:iCs/>
          <w:sz w:val="20"/>
          <w:szCs w:val="20"/>
        </w:rPr>
        <w:t>Priprava ponudbe</w:t>
      </w:r>
      <w:bookmarkEnd w:id="44"/>
      <w:bookmarkEnd w:id="45"/>
    </w:p>
    <w:p w14:paraId="69DD95D8" w14:textId="77777777" w:rsidR="00E74A6D" w:rsidRPr="0070139D" w:rsidRDefault="00E74A6D" w:rsidP="00E74A6D">
      <w:pPr>
        <w:keepNext/>
        <w:spacing w:line="260" w:lineRule="atLeast"/>
        <w:ind w:left="360"/>
        <w:jc w:val="both"/>
        <w:outlineLvl w:val="1"/>
        <w:rPr>
          <w:rFonts w:ascii="Arial" w:hAnsi="Arial" w:cs="Arial"/>
          <w:b/>
          <w:bCs/>
          <w:iCs/>
          <w:sz w:val="20"/>
          <w:szCs w:val="20"/>
        </w:rPr>
      </w:pPr>
    </w:p>
    <w:p w14:paraId="74CA781A"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2"/>
      <w:bookmarkEnd w:id="63"/>
      <w:bookmarkEnd w:id="64"/>
      <w:bookmarkEnd w:id="65"/>
      <w:bookmarkEnd w:id="66"/>
      <w:bookmarkEnd w:id="67"/>
      <w:bookmarkEnd w:id="68"/>
      <w:bookmarkEnd w:id="69"/>
    </w:p>
    <w:p w14:paraId="166E6839" w14:textId="77777777" w:rsidR="00181639" w:rsidRPr="00181639"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24A1000A" w14:textId="77777777" w:rsidR="00181639" w:rsidRPr="00181639" w:rsidRDefault="00181639" w:rsidP="00181639">
      <w:pPr>
        <w:spacing w:line="260" w:lineRule="atLeast"/>
        <w:jc w:val="both"/>
        <w:rPr>
          <w:rFonts w:ascii="Arial" w:hAnsi="Arial" w:cs="Arial"/>
          <w:sz w:val="20"/>
          <w:szCs w:val="20"/>
          <w:lang w:eastAsia="en-US"/>
        </w:rPr>
      </w:pPr>
    </w:p>
    <w:p w14:paraId="4F8B555A"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F562FBE" w14:textId="77777777" w:rsidR="00E74A6D" w:rsidRPr="0070139D" w:rsidRDefault="00E74A6D" w:rsidP="00FB7DD3">
      <w:pPr>
        <w:spacing w:line="260" w:lineRule="atLeast"/>
        <w:jc w:val="both"/>
        <w:rPr>
          <w:rFonts w:ascii="Arial" w:hAnsi="Arial" w:cs="Arial"/>
          <w:sz w:val="20"/>
          <w:szCs w:val="20"/>
          <w:lang w:eastAsia="en-US"/>
        </w:rPr>
      </w:pPr>
    </w:p>
    <w:p w14:paraId="187261E5"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70139D">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772247CF"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7929C42F" w14:textId="77777777" w:rsidR="00E30D29" w:rsidRPr="00916479" w:rsidRDefault="00E30D29" w:rsidP="00FB7DD3">
      <w:pPr>
        <w:spacing w:line="260" w:lineRule="atLeast"/>
        <w:jc w:val="both"/>
        <w:rPr>
          <w:rFonts w:ascii="Arial" w:hAnsi="Arial" w:cs="Arial"/>
          <w:sz w:val="20"/>
          <w:szCs w:val="20"/>
          <w:lang w:eastAsia="en-US"/>
        </w:rPr>
      </w:pPr>
    </w:p>
    <w:p w14:paraId="5258462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F88CCA5" w14:textId="77777777" w:rsidR="0099475D" w:rsidRPr="00916479" w:rsidRDefault="0099475D" w:rsidP="00FB7DD3">
      <w:pPr>
        <w:spacing w:line="260" w:lineRule="atLeast"/>
        <w:jc w:val="both"/>
        <w:rPr>
          <w:rFonts w:ascii="Arial" w:hAnsi="Arial" w:cs="Arial"/>
          <w:sz w:val="20"/>
          <w:szCs w:val="20"/>
          <w:lang w:eastAsia="en-US"/>
        </w:rPr>
      </w:pPr>
    </w:p>
    <w:p w14:paraId="5E1F946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7C8E2C87" w14:textId="77777777" w:rsidR="00AC1E8E" w:rsidRPr="00916479" w:rsidRDefault="00AC1E8E" w:rsidP="00FB7DD3">
      <w:pPr>
        <w:spacing w:line="260" w:lineRule="atLeast"/>
        <w:jc w:val="both"/>
        <w:rPr>
          <w:rFonts w:ascii="Arial" w:hAnsi="Arial" w:cs="Arial"/>
          <w:sz w:val="20"/>
          <w:szCs w:val="20"/>
          <w:lang w:eastAsia="en-US"/>
        </w:rPr>
      </w:pPr>
    </w:p>
    <w:p w14:paraId="754F3ECF"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7C29907E" w14:textId="77777777" w:rsidR="00E30D29" w:rsidRPr="00916479" w:rsidRDefault="00E30D29" w:rsidP="00FB7DD3">
      <w:pPr>
        <w:spacing w:line="260" w:lineRule="atLeast"/>
        <w:jc w:val="both"/>
        <w:rPr>
          <w:rFonts w:ascii="Arial" w:hAnsi="Arial" w:cs="Arial"/>
          <w:sz w:val="20"/>
          <w:szCs w:val="20"/>
          <w:lang w:eastAsia="en-US"/>
        </w:rPr>
      </w:pPr>
    </w:p>
    <w:p w14:paraId="6199375E"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4DEE0C41" w14:textId="77777777" w:rsidR="00E30D29" w:rsidRDefault="00E30D29" w:rsidP="00FB7DD3">
      <w:pPr>
        <w:spacing w:line="260" w:lineRule="atLeast"/>
        <w:jc w:val="both"/>
        <w:rPr>
          <w:rFonts w:ascii="Arial" w:hAnsi="Arial" w:cs="Arial"/>
          <w:sz w:val="20"/>
          <w:szCs w:val="20"/>
          <w:lang w:eastAsia="en-US"/>
        </w:rPr>
      </w:pPr>
    </w:p>
    <w:p w14:paraId="40590429"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87" w:name="_Toc336851749"/>
      <w:bookmarkStart w:id="88" w:name="_Toc336851797"/>
      <w:bookmarkStart w:id="89" w:name="_Toc509692018"/>
      <w:r w:rsidRPr="0055598E">
        <w:rPr>
          <w:rFonts w:ascii="Arial" w:hAnsi="Arial" w:cs="Arial"/>
          <w:b/>
          <w:bCs/>
          <w:sz w:val="20"/>
          <w:szCs w:val="20"/>
          <w:lang w:eastAsia="en-US"/>
        </w:rPr>
        <w:t>2.3.3 Obrazec »ESPD« za vse gospodarske subjekte</w:t>
      </w:r>
    </w:p>
    <w:bookmarkEnd w:id="87"/>
    <w:bookmarkEnd w:id="88"/>
    <w:bookmarkEnd w:id="89"/>
    <w:p w14:paraId="32017DF9"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161C6E" w:rsidRDefault="0055598E" w:rsidP="00FB7DD3">
      <w:pPr>
        <w:spacing w:line="260" w:lineRule="atLeast"/>
        <w:jc w:val="both"/>
        <w:rPr>
          <w:rFonts w:ascii="Arial" w:eastAsia="Calibri" w:hAnsi="Arial" w:cs="Arial"/>
          <w:sz w:val="20"/>
          <w:szCs w:val="22"/>
          <w:lang w:eastAsia="en-US"/>
        </w:rPr>
      </w:pPr>
    </w:p>
    <w:p w14:paraId="0E327A16"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418257C3" w14:textId="77777777" w:rsidR="0055598E" w:rsidRPr="00161C6E" w:rsidRDefault="0055598E" w:rsidP="00FB7DD3">
      <w:pPr>
        <w:spacing w:line="260" w:lineRule="atLeast"/>
        <w:jc w:val="both"/>
        <w:rPr>
          <w:rFonts w:ascii="Arial" w:eastAsia="Calibri" w:hAnsi="Arial" w:cs="Arial"/>
          <w:sz w:val="20"/>
          <w:szCs w:val="20"/>
        </w:rPr>
      </w:pPr>
    </w:p>
    <w:p w14:paraId="406DAF67"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strani Portala javnih naročil/ESPD: </w:t>
      </w:r>
      <w:hyperlink r:id="rId14" w:history="1">
        <w:r w:rsidRPr="00161C6E">
          <w:rPr>
            <w:rFonts w:ascii="Arial" w:eastAsia="Calibri" w:hAnsi="Arial" w:cs="Arial"/>
            <w:sz w:val="20"/>
            <w:szCs w:val="22"/>
            <w:u w:val="single"/>
            <w:lang w:eastAsia="en-US"/>
          </w:rPr>
          <w:t>http://www.enarocanje.si/_ESPD/</w:t>
        </w:r>
      </w:hyperlink>
      <w:r w:rsidRPr="00161C6E">
        <w:rPr>
          <w:rFonts w:ascii="Arial" w:eastAsia="Calibri" w:hAnsi="Arial" w:cs="Arial"/>
          <w:sz w:val="20"/>
          <w:szCs w:val="22"/>
          <w:lang w:eastAsia="en-US"/>
        </w:rPr>
        <w:t xml:space="preserve"> in v njega neposredno vnese zahtevane podatke.</w:t>
      </w:r>
    </w:p>
    <w:p w14:paraId="4AEEDAE8" w14:textId="77777777" w:rsidR="0055598E" w:rsidRPr="00161C6E" w:rsidRDefault="0055598E" w:rsidP="00FB7DD3">
      <w:pPr>
        <w:spacing w:line="260" w:lineRule="atLeast"/>
        <w:jc w:val="both"/>
        <w:rPr>
          <w:rFonts w:ascii="Arial" w:eastAsia="Calibri" w:hAnsi="Arial" w:cs="Arial"/>
          <w:sz w:val="20"/>
          <w:szCs w:val="22"/>
          <w:lang w:eastAsia="en-US"/>
        </w:rPr>
      </w:pPr>
    </w:p>
    <w:p w14:paraId="4850E3FA"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6246C4A9" w14:textId="77777777" w:rsidR="0055598E" w:rsidRDefault="0055598E" w:rsidP="00FB7DD3">
      <w:pPr>
        <w:spacing w:line="260" w:lineRule="atLeast"/>
        <w:jc w:val="both"/>
        <w:rPr>
          <w:rFonts w:ascii="Arial" w:eastAsia="Calibri" w:hAnsi="Arial" w:cs="Arial"/>
          <w:sz w:val="20"/>
          <w:szCs w:val="22"/>
          <w:lang w:eastAsia="en-US"/>
        </w:rPr>
      </w:pPr>
    </w:p>
    <w:p w14:paraId="4FF3753D" w14:textId="77777777" w:rsidR="0055598E" w:rsidRPr="00A42A07" w:rsidRDefault="0055598E" w:rsidP="00FB7DD3">
      <w:pPr>
        <w:spacing w:line="260" w:lineRule="atLeast"/>
        <w:jc w:val="both"/>
        <w:rPr>
          <w:rFonts w:ascii="Arial" w:eastAsia="Calibri" w:hAnsi="Arial" w:cs="Arial"/>
          <w:sz w:val="20"/>
          <w:szCs w:val="22"/>
          <w:lang w:eastAsia="en-US"/>
        </w:rPr>
      </w:pPr>
      <w:bookmarkStart w:id="90"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1"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A42A07">
        <w:rPr>
          <w:rFonts w:ascii="Arial" w:eastAsia="Calibri" w:hAnsi="Arial" w:cs="Arial"/>
          <w:sz w:val="20"/>
          <w:szCs w:val="22"/>
          <w:lang w:eastAsia="en-US"/>
        </w:rPr>
        <w:t xml:space="preserve">. </w:t>
      </w:r>
    </w:p>
    <w:bookmarkEnd w:id="90"/>
    <w:p w14:paraId="49E589F0" w14:textId="77777777" w:rsidR="0055598E" w:rsidRPr="00161C6E" w:rsidRDefault="0055598E" w:rsidP="00FB7DD3">
      <w:pPr>
        <w:spacing w:line="260" w:lineRule="atLeast"/>
        <w:jc w:val="both"/>
        <w:rPr>
          <w:rFonts w:ascii="Arial" w:eastAsia="Calibri" w:hAnsi="Arial" w:cs="Arial"/>
          <w:sz w:val="20"/>
          <w:szCs w:val="22"/>
          <w:lang w:eastAsia="en-US"/>
        </w:rPr>
      </w:pPr>
    </w:p>
    <w:p w14:paraId="05E9A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6EF0A7E8" w14:textId="77777777" w:rsidR="00E30D29" w:rsidRPr="00916479" w:rsidRDefault="00E30D29" w:rsidP="00FB7DD3">
      <w:pPr>
        <w:spacing w:line="260" w:lineRule="atLeast"/>
        <w:jc w:val="both"/>
        <w:rPr>
          <w:rFonts w:ascii="Arial" w:eastAsia="Calibri" w:hAnsi="Arial"/>
          <w:sz w:val="20"/>
          <w:szCs w:val="22"/>
          <w:lang w:eastAsia="en-US"/>
        </w:rPr>
      </w:pPr>
    </w:p>
    <w:p w14:paraId="21667435"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916479">
        <w:rPr>
          <w:rFonts w:ascii="Arial" w:hAnsi="Arial" w:cs="Arial"/>
          <w:b/>
          <w:bCs/>
          <w:sz w:val="20"/>
          <w:szCs w:val="20"/>
          <w:lang w:eastAsia="en-US"/>
        </w:rPr>
        <w:t xml:space="preserve">2.3.4 Obrazec »Ponudba s ponudbenim predračunom« </w:t>
      </w:r>
    </w:p>
    <w:bookmarkEnd w:id="92"/>
    <w:p w14:paraId="7284D1B8"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6C6E7015" w14:textId="77777777" w:rsidR="00E30D29" w:rsidRPr="00916479" w:rsidRDefault="00E30D29" w:rsidP="00FB7DD3">
      <w:pPr>
        <w:spacing w:line="260" w:lineRule="atLeast"/>
        <w:jc w:val="both"/>
        <w:rPr>
          <w:rFonts w:ascii="Arial" w:eastAsia="Calibri" w:hAnsi="Arial"/>
          <w:sz w:val="20"/>
          <w:szCs w:val="22"/>
          <w:lang w:eastAsia="en-US"/>
        </w:rPr>
      </w:pPr>
    </w:p>
    <w:p w14:paraId="63CED9BA"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11839767" w14:textId="77777777" w:rsidR="00BC4C61" w:rsidRDefault="00BC4C61" w:rsidP="00FB7DD3">
      <w:pPr>
        <w:spacing w:line="260" w:lineRule="atLeast"/>
        <w:jc w:val="both"/>
        <w:rPr>
          <w:rFonts w:ascii="Arial" w:eastAsia="Calibri" w:hAnsi="Arial"/>
          <w:sz w:val="20"/>
          <w:szCs w:val="22"/>
          <w:lang w:eastAsia="en-US"/>
        </w:rPr>
      </w:pPr>
    </w:p>
    <w:p w14:paraId="0054144D"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49B8532" w14:textId="77777777" w:rsidR="00E30D29" w:rsidRPr="00916479" w:rsidRDefault="00E30D29" w:rsidP="00FB7DD3">
      <w:pPr>
        <w:spacing w:line="260" w:lineRule="atLeast"/>
        <w:jc w:val="both"/>
        <w:rPr>
          <w:rFonts w:ascii="Arial" w:eastAsia="Calibri" w:hAnsi="Arial"/>
          <w:sz w:val="20"/>
          <w:szCs w:val="22"/>
          <w:lang w:eastAsia="en-US"/>
        </w:rPr>
      </w:pPr>
    </w:p>
    <w:p w14:paraId="4D51A3FC"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500CD416" w14:textId="77777777" w:rsidR="005337E5" w:rsidRPr="00916479" w:rsidRDefault="005337E5" w:rsidP="00FB7DD3">
      <w:pPr>
        <w:spacing w:line="260" w:lineRule="atLeast"/>
        <w:jc w:val="both"/>
        <w:rPr>
          <w:rFonts w:ascii="Arial" w:eastAsia="Calibri" w:hAnsi="Arial"/>
          <w:sz w:val="20"/>
          <w:szCs w:val="22"/>
          <w:lang w:eastAsia="en-US"/>
        </w:rPr>
      </w:pPr>
    </w:p>
    <w:p w14:paraId="17312C28"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10C278BA" w14:textId="6921B27E"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r w:rsidRPr="0070139D">
        <w:rPr>
          <w:rFonts w:ascii="Arial" w:hAnsi="Arial" w:cs="Arial"/>
          <w:b/>
          <w:bCs/>
          <w:sz w:val="20"/>
          <w:szCs w:val="20"/>
          <w:lang w:eastAsia="en-US"/>
        </w:rPr>
        <w:lastRenderedPageBreak/>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0F9E2B0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41E63D08" w14:textId="77777777" w:rsidR="00CB589D" w:rsidRPr="00CB589D" w:rsidRDefault="00CB589D" w:rsidP="00CB589D">
      <w:pPr>
        <w:spacing w:line="260" w:lineRule="atLeast"/>
        <w:jc w:val="both"/>
        <w:rPr>
          <w:rFonts w:ascii="Arial" w:hAnsi="Arial" w:cs="Arial"/>
          <w:sz w:val="20"/>
          <w:szCs w:val="20"/>
          <w:lang w:eastAsia="en-US"/>
        </w:rPr>
      </w:pPr>
    </w:p>
    <w:p w14:paraId="38C0354C"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Ponudnik mora izpolniti vse postavke v predračunu. V kolikor ponudnik cene v posamezno postavko ne vpiše, se šteje, da predmetne postavke ne ponuja in tako ne izpolnjuje vseh zahtev naročnika iz predmetne razpisne dokumentacije.</w:t>
      </w:r>
    </w:p>
    <w:p w14:paraId="40C972D6" w14:textId="77777777" w:rsidR="00CB589D" w:rsidRPr="00CB589D" w:rsidRDefault="00CB589D" w:rsidP="00CB589D">
      <w:pPr>
        <w:spacing w:line="260" w:lineRule="atLeast"/>
        <w:jc w:val="both"/>
        <w:rPr>
          <w:rFonts w:ascii="Arial" w:hAnsi="Arial" w:cs="Arial"/>
          <w:sz w:val="20"/>
          <w:szCs w:val="20"/>
          <w:lang w:eastAsia="en-US"/>
        </w:rPr>
      </w:pPr>
    </w:p>
    <w:p w14:paraId="0B474780" w14:textId="77777777" w:rsidR="00CB589D" w:rsidRPr="00CB589D" w:rsidRDefault="00CB589D" w:rsidP="00CB589D">
      <w:pPr>
        <w:spacing w:line="260" w:lineRule="atLeast"/>
        <w:jc w:val="both"/>
        <w:rPr>
          <w:rFonts w:ascii="Arial" w:hAnsi="Arial" w:cs="Arial"/>
          <w:sz w:val="20"/>
          <w:szCs w:val="20"/>
          <w:lang w:eastAsia="en-US"/>
        </w:rPr>
      </w:pPr>
      <w:r w:rsidRPr="009A1345">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488E9F1D" w14:textId="77777777" w:rsidR="00CB589D" w:rsidRPr="00CB589D" w:rsidRDefault="00CB589D" w:rsidP="00CB589D">
      <w:pPr>
        <w:spacing w:line="260" w:lineRule="atLeast"/>
        <w:jc w:val="both"/>
        <w:rPr>
          <w:rFonts w:ascii="Arial" w:hAnsi="Arial" w:cs="Arial"/>
          <w:sz w:val="20"/>
          <w:szCs w:val="20"/>
          <w:lang w:eastAsia="en-US"/>
        </w:rPr>
      </w:pPr>
    </w:p>
    <w:p w14:paraId="227AFC6B"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63326963" w14:textId="77777777" w:rsidR="00CB589D" w:rsidRPr="00CB589D" w:rsidRDefault="00CB589D" w:rsidP="00CB589D">
      <w:pPr>
        <w:spacing w:line="260" w:lineRule="atLeast"/>
        <w:jc w:val="both"/>
        <w:rPr>
          <w:rFonts w:ascii="Arial" w:hAnsi="Arial" w:cs="Arial"/>
          <w:sz w:val="20"/>
          <w:szCs w:val="20"/>
          <w:lang w:eastAsia="en-US"/>
        </w:rPr>
      </w:pPr>
    </w:p>
    <w:p w14:paraId="2001F6F9"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066C798A" w14:textId="77777777" w:rsidR="00C86C41" w:rsidRPr="0070139D" w:rsidRDefault="00C86C41" w:rsidP="00C86C41">
      <w:pPr>
        <w:spacing w:line="260" w:lineRule="atLeast"/>
        <w:jc w:val="both"/>
        <w:rPr>
          <w:rFonts w:ascii="Arial" w:hAnsi="Arial" w:cs="Arial"/>
          <w:sz w:val="20"/>
          <w:szCs w:val="20"/>
          <w:lang w:eastAsia="en-US"/>
        </w:rPr>
      </w:pPr>
    </w:p>
    <w:p w14:paraId="0A7F56C3"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1"/>
    </w:p>
    <w:p w14:paraId="52303016"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1DB18D24" w14:textId="77777777" w:rsidR="003835B1" w:rsidRPr="003835B1" w:rsidRDefault="003835B1" w:rsidP="003835B1">
      <w:pPr>
        <w:spacing w:line="260" w:lineRule="atLeast"/>
        <w:jc w:val="both"/>
        <w:rPr>
          <w:rFonts w:ascii="Arial" w:hAnsi="Arial" w:cs="Arial"/>
          <w:sz w:val="20"/>
          <w:szCs w:val="20"/>
          <w:lang w:eastAsia="en-US"/>
        </w:rPr>
      </w:pPr>
    </w:p>
    <w:p w14:paraId="3F806D0E"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3CE476CC" w14:textId="77777777" w:rsidR="003835B1" w:rsidRPr="003835B1" w:rsidRDefault="003835B1" w:rsidP="003835B1">
      <w:pPr>
        <w:spacing w:line="260" w:lineRule="atLeast"/>
        <w:jc w:val="both"/>
        <w:rPr>
          <w:rFonts w:ascii="Arial" w:hAnsi="Arial" w:cs="Arial"/>
          <w:sz w:val="20"/>
          <w:szCs w:val="20"/>
          <w:lang w:eastAsia="en-US"/>
        </w:rPr>
      </w:pPr>
    </w:p>
    <w:p w14:paraId="23AE393E"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3835B1" w:rsidRDefault="003835B1" w:rsidP="003835B1">
      <w:pPr>
        <w:spacing w:line="260" w:lineRule="atLeast"/>
        <w:jc w:val="both"/>
        <w:rPr>
          <w:rFonts w:ascii="Arial" w:hAnsi="Arial" w:cs="Arial"/>
          <w:sz w:val="20"/>
          <w:szCs w:val="20"/>
          <w:lang w:eastAsia="en-US"/>
        </w:rPr>
      </w:pPr>
    </w:p>
    <w:p w14:paraId="623BC60C"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2A29A848" w14:textId="77777777" w:rsidR="00632527" w:rsidRPr="0070139D" w:rsidRDefault="00632527" w:rsidP="003835B1">
      <w:pPr>
        <w:spacing w:line="260" w:lineRule="atLeast"/>
        <w:jc w:val="both"/>
        <w:rPr>
          <w:rFonts w:ascii="Arial" w:hAnsi="Arial" w:cs="Arial"/>
          <w:sz w:val="20"/>
          <w:szCs w:val="20"/>
          <w:lang w:eastAsia="en-US"/>
        </w:rPr>
      </w:pPr>
    </w:p>
    <w:p w14:paraId="1B29978B"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25A76A9E"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22B1EEF1" w14:textId="77777777" w:rsidR="009943A6" w:rsidRDefault="009943A6" w:rsidP="00DE6F9E">
      <w:pPr>
        <w:spacing w:line="260" w:lineRule="atLeast"/>
        <w:jc w:val="both"/>
        <w:rPr>
          <w:rFonts w:ascii="Arial" w:hAnsi="Arial" w:cs="Arial"/>
          <w:sz w:val="20"/>
          <w:szCs w:val="20"/>
          <w:lang w:eastAsia="en-US"/>
        </w:rPr>
      </w:pPr>
    </w:p>
    <w:p w14:paraId="7CFE19FA" w14:textId="6555923C"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t>2.3.8 Zahtevano zavarovanje za resnost ponudbe</w:t>
      </w:r>
    </w:p>
    <w:p w14:paraId="3B379251" w14:textId="1B18B43E"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283FEE">
        <w:rPr>
          <w:rFonts w:ascii="Arial" w:hAnsi="Arial" w:cs="Arial"/>
          <w:sz w:val="20"/>
          <w:szCs w:val="20"/>
        </w:rPr>
        <w:t xml:space="preserve">znaša </w:t>
      </w:r>
      <w:r w:rsidR="00C2493D">
        <w:rPr>
          <w:rFonts w:ascii="Arial" w:hAnsi="Arial" w:cs="Arial"/>
          <w:sz w:val="20"/>
          <w:szCs w:val="20"/>
        </w:rPr>
        <w:t>4</w:t>
      </w:r>
      <w:r w:rsidR="009A5BA7" w:rsidRPr="00C2493D">
        <w:rPr>
          <w:rFonts w:ascii="Arial" w:hAnsi="Arial" w:cs="Arial"/>
          <w:sz w:val="20"/>
          <w:szCs w:val="20"/>
        </w:rPr>
        <w:t>.</w:t>
      </w:r>
      <w:r w:rsidR="00504627" w:rsidRPr="00C2493D">
        <w:rPr>
          <w:rFonts w:ascii="Arial" w:hAnsi="Arial" w:cs="Arial"/>
          <w:sz w:val="20"/>
          <w:szCs w:val="20"/>
        </w:rPr>
        <w:t>0</w:t>
      </w:r>
      <w:r w:rsidRPr="00C2493D">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5DF50910" w14:textId="77777777" w:rsidR="00DE6F9E" w:rsidRDefault="00DE6F9E" w:rsidP="00DE6F9E">
      <w:pPr>
        <w:spacing w:line="260" w:lineRule="atLeast"/>
        <w:jc w:val="both"/>
        <w:rPr>
          <w:rFonts w:ascii="Arial" w:hAnsi="Arial" w:cs="Arial"/>
          <w:i/>
          <w:sz w:val="20"/>
          <w:szCs w:val="20"/>
        </w:rPr>
      </w:pPr>
    </w:p>
    <w:p w14:paraId="1C698A46" w14:textId="1C3A16B9" w:rsidR="00DE6F9E" w:rsidRDefault="00DE6F9E" w:rsidP="00DE6F9E">
      <w:pPr>
        <w:spacing w:line="260" w:lineRule="atLeast"/>
        <w:jc w:val="both"/>
        <w:rPr>
          <w:rFonts w:ascii="Arial" w:hAnsi="Arial" w:cs="Arial"/>
          <w:i/>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 in v veljavi </w:t>
      </w:r>
      <w:r w:rsidRPr="00F54AA8">
        <w:rPr>
          <w:rFonts w:ascii="Arial" w:hAnsi="Arial" w:cs="Arial"/>
          <w:b/>
          <w:sz w:val="20"/>
          <w:szCs w:val="20"/>
        </w:rPr>
        <w:t xml:space="preserve">do </w:t>
      </w:r>
      <w:r w:rsidR="00D04BE8" w:rsidRPr="00DB37B3">
        <w:rPr>
          <w:rFonts w:ascii="Arial" w:hAnsi="Arial" w:cs="Arial"/>
          <w:b/>
          <w:sz w:val="20"/>
          <w:szCs w:val="20"/>
        </w:rPr>
        <w:t>1</w:t>
      </w:r>
      <w:r w:rsidR="00DB37B3" w:rsidRPr="00DB37B3">
        <w:rPr>
          <w:rFonts w:ascii="Arial" w:hAnsi="Arial" w:cs="Arial"/>
          <w:b/>
          <w:sz w:val="20"/>
          <w:szCs w:val="20"/>
        </w:rPr>
        <w:t>5</w:t>
      </w:r>
      <w:r w:rsidR="00AE57C1" w:rsidRPr="00DB37B3">
        <w:rPr>
          <w:rFonts w:ascii="Arial" w:hAnsi="Arial" w:cs="Arial"/>
          <w:b/>
          <w:sz w:val="20"/>
          <w:szCs w:val="20"/>
        </w:rPr>
        <w:t>.</w:t>
      </w:r>
      <w:r w:rsidR="00BC6067" w:rsidRPr="00DB37B3">
        <w:rPr>
          <w:rFonts w:ascii="Arial" w:hAnsi="Arial" w:cs="Arial"/>
          <w:b/>
          <w:sz w:val="20"/>
          <w:szCs w:val="20"/>
        </w:rPr>
        <w:t xml:space="preserve"> </w:t>
      </w:r>
      <w:r w:rsidR="00DB37B3" w:rsidRPr="00DB37B3">
        <w:rPr>
          <w:rFonts w:ascii="Arial" w:hAnsi="Arial" w:cs="Arial"/>
          <w:b/>
          <w:sz w:val="20"/>
          <w:szCs w:val="20"/>
        </w:rPr>
        <w:t>5</w:t>
      </w:r>
      <w:r w:rsidR="00573868" w:rsidRPr="00DB37B3">
        <w:rPr>
          <w:rFonts w:ascii="Arial" w:hAnsi="Arial" w:cs="Arial"/>
          <w:b/>
          <w:sz w:val="20"/>
          <w:szCs w:val="20"/>
        </w:rPr>
        <w:t>.</w:t>
      </w:r>
      <w:r w:rsidR="00BC6067" w:rsidRPr="00DB37B3">
        <w:rPr>
          <w:rFonts w:ascii="Arial" w:hAnsi="Arial" w:cs="Arial"/>
          <w:b/>
          <w:sz w:val="20"/>
          <w:szCs w:val="20"/>
        </w:rPr>
        <w:t xml:space="preserve"> </w:t>
      </w:r>
      <w:r w:rsidR="00573868" w:rsidRPr="00DB37B3">
        <w:rPr>
          <w:rFonts w:ascii="Arial" w:hAnsi="Arial" w:cs="Arial"/>
          <w:b/>
          <w:sz w:val="20"/>
          <w:szCs w:val="20"/>
        </w:rPr>
        <w:t>202</w:t>
      </w:r>
      <w:r w:rsidR="00C514E5" w:rsidRPr="00DB37B3">
        <w:rPr>
          <w:rFonts w:ascii="Arial" w:hAnsi="Arial" w:cs="Arial"/>
          <w:b/>
          <w:sz w:val="20"/>
          <w:szCs w:val="20"/>
        </w:rPr>
        <w:t>3</w:t>
      </w:r>
      <w:r w:rsidR="00573868" w:rsidRPr="00DB37B3">
        <w:rPr>
          <w:rFonts w:ascii="Arial" w:hAnsi="Arial" w:cs="Arial"/>
          <w:b/>
          <w:sz w:val="20"/>
          <w:szCs w:val="20"/>
        </w:rPr>
        <w:t>.</w:t>
      </w:r>
    </w:p>
    <w:p w14:paraId="17EA62A5"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15D704CC" w14:textId="77777777" w:rsidR="00252349" w:rsidRDefault="00252349" w:rsidP="00DE6F9E">
      <w:pPr>
        <w:spacing w:line="260" w:lineRule="atLeast"/>
        <w:jc w:val="both"/>
        <w:rPr>
          <w:rFonts w:ascii="Arial" w:hAnsi="Arial" w:cs="Arial"/>
          <w:sz w:val="20"/>
          <w:szCs w:val="20"/>
        </w:rPr>
      </w:pPr>
    </w:p>
    <w:p w14:paraId="74DFCA1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4857E4B6" w14:textId="77777777" w:rsidR="00DE6F9E" w:rsidRDefault="00DE6F9E" w:rsidP="00DE6F9E">
      <w:pPr>
        <w:spacing w:line="260" w:lineRule="atLeast"/>
        <w:jc w:val="both"/>
        <w:rPr>
          <w:rFonts w:ascii="Arial" w:hAnsi="Arial" w:cs="Arial"/>
          <w:sz w:val="20"/>
          <w:szCs w:val="20"/>
        </w:rPr>
      </w:pPr>
    </w:p>
    <w:p w14:paraId="6EEE01BE"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3BC5B7E1"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B2C1545"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lastRenderedPageBreak/>
        <w:t>če ponudnik na poziv naročnika ni pravočasno (torej v roku, ki ga je določil naročnik) dostavil zahtevanega podaljšanja zavarovanja za resnost ponudbe ali</w:t>
      </w:r>
    </w:p>
    <w:p w14:paraId="5538CC6F"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zavrne sklenitev pogodbe v skladu z določbami teh navodil ponudnikom ali</w:t>
      </w:r>
    </w:p>
    <w:p w14:paraId="7F07AC64" w14:textId="77777777" w:rsidR="00DE6F9E" w:rsidRDefault="00DE6F9E" w:rsidP="00DF443B">
      <w:pPr>
        <w:numPr>
          <w:ilvl w:val="0"/>
          <w:numId w:val="22"/>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p>
    <w:p w14:paraId="646D7203" w14:textId="77777777" w:rsidR="00DE6F9E" w:rsidRDefault="00DE6F9E" w:rsidP="00DE6F9E">
      <w:pPr>
        <w:spacing w:after="60"/>
        <w:ind w:left="540"/>
        <w:jc w:val="both"/>
        <w:rPr>
          <w:rFonts w:ascii="Arial" w:hAnsi="Arial" w:cs="Arial"/>
          <w:sz w:val="20"/>
          <w:szCs w:val="20"/>
        </w:rPr>
      </w:pPr>
    </w:p>
    <w:p w14:paraId="55BBB65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1D4E9B2B"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banke oziroma zavarovalnice v državi naročnika ali</w:t>
      </w:r>
    </w:p>
    <w:p w14:paraId="6BA3949D" w14:textId="77777777" w:rsidR="00DE6F9E" w:rsidRDefault="00CB553C" w:rsidP="00CB553C">
      <w:pPr>
        <w:pStyle w:val="Odstavekseznama1"/>
        <w:spacing w:line="260" w:lineRule="atLeast"/>
        <w:ind w:left="0"/>
        <w:jc w:val="both"/>
        <w:rPr>
          <w:rFonts w:ascii="Arial" w:hAnsi="Arial" w:cs="Arial"/>
          <w:sz w:val="20"/>
          <w:szCs w:val="20"/>
        </w:rPr>
      </w:pPr>
      <w:r>
        <w:rPr>
          <w:rFonts w:ascii="Arial" w:hAnsi="Arial" w:cs="Arial"/>
          <w:sz w:val="20"/>
          <w:szCs w:val="20"/>
        </w:rPr>
        <w:t xml:space="preserve">- </w:t>
      </w:r>
      <w:r w:rsidR="00DE6F9E">
        <w:rPr>
          <w:rFonts w:ascii="Arial" w:hAnsi="Arial" w:cs="Arial"/>
          <w:sz w:val="20"/>
          <w:szCs w:val="20"/>
        </w:rPr>
        <w:t>tuje banke oziroma zavarovalnice preko korespondenčne banke oziroma zavarovalnice v državi naročnika.</w:t>
      </w:r>
    </w:p>
    <w:p w14:paraId="7D893C9F" w14:textId="77777777" w:rsidR="00DE6F9E" w:rsidRDefault="00DE6F9E" w:rsidP="00DE6F9E">
      <w:pPr>
        <w:pStyle w:val="Odstavekseznama1"/>
        <w:spacing w:line="260" w:lineRule="atLeast"/>
        <w:ind w:left="1534"/>
        <w:jc w:val="both"/>
        <w:rPr>
          <w:rFonts w:ascii="Arial" w:hAnsi="Arial" w:cs="Arial"/>
          <w:sz w:val="20"/>
          <w:szCs w:val="20"/>
        </w:rPr>
      </w:pPr>
    </w:p>
    <w:p w14:paraId="14E7AE0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170D002B" w14:textId="77777777" w:rsidR="00DE6F9E" w:rsidRDefault="00DE6F9E" w:rsidP="00252349">
      <w:pPr>
        <w:spacing w:line="260" w:lineRule="atLeast"/>
        <w:jc w:val="both"/>
        <w:rPr>
          <w:rFonts w:ascii="Arial" w:hAnsi="Arial" w:cs="Arial"/>
          <w:sz w:val="20"/>
          <w:szCs w:val="20"/>
        </w:rPr>
      </w:pPr>
    </w:p>
    <w:p w14:paraId="68CC241F"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7A92A36F" w14:textId="77777777" w:rsidR="00252349" w:rsidRDefault="00252349" w:rsidP="00252349">
      <w:pPr>
        <w:spacing w:line="260" w:lineRule="atLeast"/>
        <w:jc w:val="both"/>
        <w:rPr>
          <w:rFonts w:ascii="Arial" w:hAnsi="Arial" w:cs="Arial"/>
          <w:sz w:val="20"/>
          <w:szCs w:val="20"/>
        </w:rPr>
      </w:pPr>
    </w:p>
    <w:p w14:paraId="6694C1EC"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73E06A73"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0360B751"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3065438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37DBF56C" w14:textId="77777777" w:rsidR="0075039D" w:rsidRPr="0070139D" w:rsidRDefault="0075039D" w:rsidP="00FB7DD3">
      <w:pPr>
        <w:spacing w:line="260" w:lineRule="atLeast"/>
        <w:jc w:val="both"/>
        <w:rPr>
          <w:rFonts w:ascii="Arial" w:hAnsi="Arial" w:cs="Arial"/>
          <w:sz w:val="20"/>
          <w:szCs w:val="20"/>
          <w:lang w:eastAsia="en-US"/>
        </w:rPr>
      </w:pPr>
    </w:p>
    <w:p w14:paraId="0C62FB3E" w14:textId="77777777" w:rsidR="0075039D" w:rsidRPr="0070139D" w:rsidRDefault="0075039D" w:rsidP="00FB7DD3">
      <w:pPr>
        <w:tabs>
          <w:tab w:val="num" w:pos="540"/>
        </w:tabs>
        <w:spacing w:line="260" w:lineRule="atLeast"/>
        <w:jc w:val="both"/>
        <w:rPr>
          <w:rFonts w:ascii="Arial" w:hAnsi="Arial" w:cs="Arial"/>
          <w:b/>
          <w:sz w:val="20"/>
          <w:szCs w:val="20"/>
          <w:lang w:eastAsia="en-US"/>
        </w:rPr>
      </w:pPr>
      <w:r w:rsidRPr="0070139D">
        <w:rPr>
          <w:rFonts w:ascii="Arial" w:hAnsi="Arial" w:cs="Arial"/>
          <w:b/>
          <w:sz w:val="20"/>
          <w:szCs w:val="20"/>
          <w:lang w:eastAsia="en-US"/>
        </w:rPr>
        <w:t>2.3.</w:t>
      </w:r>
      <w:r w:rsidR="00DE6F9E">
        <w:rPr>
          <w:rFonts w:ascii="Arial" w:hAnsi="Arial" w:cs="Arial"/>
          <w:b/>
          <w:sz w:val="20"/>
          <w:szCs w:val="20"/>
          <w:lang w:eastAsia="en-US"/>
        </w:rPr>
        <w:t>10</w:t>
      </w:r>
      <w:r w:rsidRPr="0070139D">
        <w:rPr>
          <w:rFonts w:ascii="Arial" w:hAnsi="Arial" w:cs="Arial"/>
          <w:b/>
          <w:sz w:val="20"/>
          <w:szCs w:val="20"/>
          <w:lang w:eastAsia="en-US"/>
        </w:rPr>
        <w:t xml:space="preserve"> Merila za izbiro ponudbe pri oddaji javnega naročila</w:t>
      </w:r>
    </w:p>
    <w:p w14:paraId="4C4D262E"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Naročnik bo izbral ekonomsko najugodnejšo ponudbo (prvi odstavek 84. člena ZJN-3). </w:t>
      </w:r>
    </w:p>
    <w:p w14:paraId="46BE9671" w14:textId="77777777" w:rsidR="00B21535" w:rsidRDefault="00B21535" w:rsidP="00CB589D">
      <w:pPr>
        <w:spacing w:line="260" w:lineRule="atLeast"/>
        <w:jc w:val="both"/>
        <w:rPr>
          <w:rFonts w:ascii="Arial" w:hAnsi="Arial" w:cs="Arial"/>
          <w:sz w:val="20"/>
          <w:szCs w:val="20"/>
          <w:lang w:eastAsia="en-US"/>
        </w:rPr>
      </w:pPr>
    </w:p>
    <w:p w14:paraId="1CD7E314" w14:textId="6E803030"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Ekonomsko najugodnejša ponudba bo izbrana na podlagi točkovanja po merilih kot sledi:</w:t>
      </w:r>
    </w:p>
    <w:p w14:paraId="212F4518" w14:textId="67D2C92D" w:rsidR="00FB474E" w:rsidRPr="00FB474E" w:rsidRDefault="00FB474E" w:rsidP="00FB474E">
      <w:pPr>
        <w:spacing w:line="260" w:lineRule="atLeast"/>
        <w:jc w:val="both"/>
        <w:rPr>
          <w:rFonts w:ascii="Arial" w:hAnsi="Arial" w:cs="Arial"/>
          <w:sz w:val="20"/>
          <w:szCs w:val="20"/>
          <w:lang w:eastAsia="en-US"/>
        </w:rPr>
      </w:pPr>
      <w:r>
        <w:rPr>
          <w:rFonts w:ascii="Arial" w:hAnsi="Arial" w:cs="Arial"/>
          <w:sz w:val="20"/>
          <w:szCs w:val="20"/>
          <w:lang w:eastAsia="en-US"/>
        </w:rPr>
        <w:t xml:space="preserve">1. </w:t>
      </w:r>
      <w:proofErr w:type="spellStart"/>
      <w:r w:rsidRPr="00FB474E">
        <w:rPr>
          <w:rFonts w:ascii="Arial" w:hAnsi="Arial" w:cs="Arial"/>
          <w:sz w:val="20"/>
          <w:szCs w:val="20"/>
          <w:lang w:eastAsia="en-US"/>
        </w:rPr>
        <w:t>Kk</w:t>
      </w:r>
      <w:proofErr w:type="spellEnd"/>
      <w:r w:rsidRPr="00FB474E">
        <w:rPr>
          <w:rFonts w:ascii="Arial" w:hAnsi="Arial" w:cs="Arial"/>
          <w:sz w:val="20"/>
          <w:szCs w:val="20"/>
          <w:lang w:eastAsia="en-US"/>
        </w:rPr>
        <w:t>: kakovost predlagane delovne skupine (možno število točk je 40)</w:t>
      </w:r>
    </w:p>
    <w:p w14:paraId="2D7A607E" w14:textId="07AA3127"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2.</w:t>
      </w:r>
      <w:r>
        <w:rPr>
          <w:rFonts w:ascii="Arial" w:hAnsi="Arial" w:cs="Arial"/>
          <w:sz w:val="20"/>
          <w:szCs w:val="20"/>
          <w:lang w:eastAsia="en-US"/>
        </w:rPr>
        <w:t xml:space="preserve"> </w:t>
      </w:r>
      <w:proofErr w:type="spellStart"/>
      <w:r w:rsidRPr="00FB474E">
        <w:rPr>
          <w:rFonts w:ascii="Arial" w:hAnsi="Arial" w:cs="Arial"/>
          <w:sz w:val="20"/>
          <w:szCs w:val="20"/>
          <w:lang w:eastAsia="en-US"/>
        </w:rPr>
        <w:t>Kv</w:t>
      </w:r>
      <w:proofErr w:type="spellEnd"/>
      <w:r w:rsidRPr="00FB474E">
        <w:rPr>
          <w:rFonts w:ascii="Arial" w:hAnsi="Arial" w:cs="Arial"/>
          <w:sz w:val="20"/>
          <w:szCs w:val="20"/>
          <w:lang w:eastAsia="en-US"/>
        </w:rPr>
        <w:t>: končna ponudbena vrednost (možno število točk je 60)</w:t>
      </w:r>
      <w:r>
        <w:rPr>
          <w:rFonts w:ascii="Arial" w:hAnsi="Arial" w:cs="Arial"/>
          <w:sz w:val="20"/>
          <w:szCs w:val="20"/>
          <w:lang w:eastAsia="en-US"/>
        </w:rPr>
        <w:t>.</w:t>
      </w:r>
    </w:p>
    <w:p w14:paraId="4AD49325" w14:textId="77777777" w:rsidR="00FB474E" w:rsidRPr="00FB474E" w:rsidRDefault="00FB474E" w:rsidP="00FB474E">
      <w:pPr>
        <w:spacing w:line="260" w:lineRule="atLeast"/>
        <w:jc w:val="both"/>
        <w:rPr>
          <w:rFonts w:ascii="Arial" w:hAnsi="Arial" w:cs="Arial"/>
          <w:sz w:val="20"/>
          <w:szCs w:val="20"/>
          <w:lang w:eastAsia="en-US"/>
        </w:rPr>
      </w:pPr>
    </w:p>
    <w:p w14:paraId="581DD652" w14:textId="77777777"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Izračun ekonomsko najugodnejše ponudbe:</w:t>
      </w:r>
    </w:p>
    <w:p w14:paraId="0BB3E680" w14:textId="77777777"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Izbrana bo ekonomsko najugodnejša ponudba skladno z metodo najboljšega razmerja med ceno in kakovostjo ('</w:t>
      </w:r>
      <w:proofErr w:type="spellStart"/>
      <w:r w:rsidRPr="00FB474E">
        <w:rPr>
          <w:rFonts w:ascii="Arial" w:hAnsi="Arial" w:cs="Arial"/>
          <w:sz w:val="20"/>
          <w:szCs w:val="20"/>
          <w:lang w:eastAsia="en-US"/>
        </w:rPr>
        <w:t>best</w:t>
      </w:r>
      <w:proofErr w:type="spellEnd"/>
      <w:r w:rsidRPr="00FB474E">
        <w:rPr>
          <w:rFonts w:ascii="Arial" w:hAnsi="Arial" w:cs="Arial"/>
          <w:sz w:val="20"/>
          <w:szCs w:val="20"/>
          <w:lang w:eastAsia="en-US"/>
        </w:rPr>
        <w:t xml:space="preserve"> </w:t>
      </w:r>
      <w:proofErr w:type="spellStart"/>
      <w:r w:rsidRPr="00FB474E">
        <w:rPr>
          <w:rFonts w:ascii="Arial" w:hAnsi="Arial" w:cs="Arial"/>
          <w:sz w:val="20"/>
          <w:szCs w:val="20"/>
          <w:lang w:eastAsia="en-US"/>
        </w:rPr>
        <w:t>price-quality</w:t>
      </w:r>
      <w:proofErr w:type="spellEnd"/>
      <w:r w:rsidRPr="00FB474E">
        <w:rPr>
          <w:rFonts w:ascii="Arial" w:hAnsi="Arial" w:cs="Arial"/>
          <w:sz w:val="20"/>
          <w:szCs w:val="20"/>
          <w:lang w:eastAsia="en-US"/>
        </w:rPr>
        <w:t xml:space="preserve"> ratio'), tj. tista ponudba, ki doseže največje število točk T. </w:t>
      </w:r>
    </w:p>
    <w:p w14:paraId="0F9E86C2" w14:textId="77777777" w:rsidR="00FB474E" w:rsidRPr="00FB474E" w:rsidRDefault="00FB474E" w:rsidP="00FB474E">
      <w:pPr>
        <w:spacing w:line="260" w:lineRule="atLeast"/>
        <w:jc w:val="both"/>
        <w:rPr>
          <w:rFonts w:ascii="Arial" w:hAnsi="Arial" w:cs="Arial"/>
          <w:sz w:val="20"/>
          <w:szCs w:val="20"/>
          <w:lang w:eastAsia="en-US"/>
        </w:rPr>
      </w:pPr>
    </w:p>
    <w:p w14:paraId="4FA4742D" w14:textId="77777777"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 xml:space="preserve">Skupno število doseženih točk se izračuna po enačbi: T = </w:t>
      </w:r>
      <w:proofErr w:type="spellStart"/>
      <w:r w:rsidRPr="00FB474E">
        <w:rPr>
          <w:rFonts w:ascii="Arial" w:hAnsi="Arial" w:cs="Arial"/>
          <w:sz w:val="20"/>
          <w:szCs w:val="20"/>
          <w:lang w:eastAsia="en-US"/>
        </w:rPr>
        <w:t>Kk</w:t>
      </w:r>
      <w:proofErr w:type="spellEnd"/>
      <w:r w:rsidRPr="00FB474E">
        <w:rPr>
          <w:rFonts w:ascii="Arial" w:hAnsi="Arial" w:cs="Arial"/>
          <w:sz w:val="20"/>
          <w:szCs w:val="20"/>
          <w:lang w:eastAsia="en-US"/>
        </w:rPr>
        <w:t xml:space="preserve"> + </w:t>
      </w:r>
      <w:proofErr w:type="spellStart"/>
      <w:r w:rsidRPr="00FB474E">
        <w:rPr>
          <w:rFonts w:ascii="Arial" w:hAnsi="Arial" w:cs="Arial"/>
          <w:sz w:val="20"/>
          <w:szCs w:val="20"/>
          <w:lang w:eastAsia="en-US"/>
        </w:rPr>
        <w:t>Kv</w:t>
      </w:r>
      <w:proofErr w:type="spellEnd"/>
    </w:p>
    <w:p w14:paraId="7309C8EC" w14:textId="77777777" w:rsidR="00FB474E" w:rsidRPr="00FB474E" w:rsidRDefault="00FB474E" w:rsidP="00FB474E">
      <w:pPr>
        <w:spacing w:line="260" w:lineRule="atLeast"/>
        <w:jc w:val="both"/>
        <w:rPr>
          <w:rFonts w:ascii="Arial" w:hAnsi="Arial" w:cs="Arial"/>
          <w:sz w:val="20"/>
          <w:szCs w:val="20"/>
          <w:lang w:eastAsia="en-US"/>
        </w:rPr>
      </w:pPr>
    </w:p>
    <w:p w14:paraId="596DF91F" w14:textId="77777777"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 xml:space="preserve">V primeru enakega skupnega števila doseženih točk se izbere ponudba, ki bo imela višjo oceno kakovosti predlagane delovne skupine. </w:t>
      </w:r>
    </w:p>
    <w:p w14:paraId="6AFB0FF9" w14:textId="77777777" w:rsidR="00FB474E" w:rsidRPr="00FB474E" w:rsidRDefault="00FB474E" w:rsidP="00FB474E">
      <w:pPr>
        <w:spacing w:line="260" w:lineRule="atLeast"/>
        <w:jc w:val="both"/>
        <w:rPr>
          <w:rFonts w:ascii="Arial" w:hAnsi="Arial" w:cs="Arial"/>
          <w:sz w:val="20"/>
          <w:szCs w:val="20"/>
          <w:lang w:eastAsia="en-US"/>
        </w:rPr>
      </w:pPr>
    </w:p>
    <w:p w14:paraId="3CA0AB02" w14:textId="77777777" w:rsidR="00FB474E" w:rsidRPr="00FB474E" w:rsidRDefault="00FB474E" w:rsidP="00FB474E">
      <w:pPr>
        <w:spacing w:line="260" w:lineRule="atLeast"/>
        <w:jc w:val="both"/>
        <w:rPr>
          <w:rFonts w:ascii="Arial" w:hAnsi="Arial" w:cs="Arial"/>
          <w:sz w:val="20"/>
          <w:szCs w:val="20"/>
          <w:u w:val="single"/>
          <w:lang w:eastAsia="en-US"/>
        </w:rPr>
      </w:pPr>
      <w:r w:rsidRPr="00FB474E">
        <w:rPr>
          <w:rFonts w:ascii="Arial" w:hAnsi="Arial" w:cs="Arial"/>
          <w:sz w:val="20"/>
          <w:szCs w:val="20"/>
          <w:u w:val="single"/>
          <w:lang w:eastAsia="en-US"/>
        </w:rPr>
        <w:t>Vrednotenje posameznega merila:</w:t>
      </w:r>
    </w:p>
    <w:p w14:paraId="7ACD46C3" w14:textId="77777777" w:rsidR="00FB474E" w:rsidRPr="00FB474E" w:rsidRDefault="00FB474E" w:rsidP="00FB474E">
      <w:pPr>
        <w:spacing w:line="260" w:lineRule="atLeast"/>
        <w:jc w:val="both"/>
        <w:rPr>
          <w:rFonts w:ascii="Arial" w:hAnsi="Arial" w:cs="Arial"/>
          <w:sz w:val="20"/>
          <w:szCs w:val="20"/>
          <w:lang w:eastAsia="en-US"/>
        </w:rPr>
      </w:pPr>
    </w:p>
    <w:p w14:paraId="30209B48" w14:textId="10A7AF18" w:rsid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1. Kakovost predlagane delovne skupine (</w:t>
      </w:r>
      <w:proofErr w:type="spellStart"/>
      <w:r w:rsidRPr="00FB474E">
        <w:rPr>
          <w:rFonts w:ascii="Arial" w:hAnsi="Arial" w:cs="Arial"/>
          <w:sz w:val="20"/>
          <w:szCs w:val="20"/>
          <w:lang w:eastAsia="en-US"/>
        </w:rPr>
        <w:t>Kk</w:t>
      </w:r>
      <w:proofErr w:type="spellEnd"/>
      <w:r w:rsidRPr="00FB474E">
        <w:rPr>
          <w:rFonts w:ascii="Arial" w:hAnsi="Arial" w:cs="Arial"/>
          <w:sz w:val="20"/>
          <w:szCs w:val="20"/>
          <w:lang w:eastAsia="en-US"/>
        </w:rPr>
        <w:t>)</w:t>
      </w:r>
      <w:r>
        <w:rPr>
          <w:rFonts w:ascii="Arial" w:hAnsi="Arial" w:cs="Arial"/>
          <w:sz w:val="20"/>
          <w:szCs w:val="20"/>
          <w:lang w:eastAsia="en-US"/>
        </w:rPr>
        <w:t>:</w:t>
      </w:r>
      <w:r w:rsidRPr="00FB474E">
        <w:rPr>
          <w:rFonts w:ascii="Arial" w:hAnsi="Arial" w:cs="Arial"/>
          <w:sz w:val="20"/>
          <w:szCs w:val="20"/>
          <w:lang w:eastAsia="en-US"/>
        </w:rPr>
        <w:t xml:space="preserve"> </w:t>
      </w:r>
    </w:p>
    <w:p w14:paraId="033DEA78" w14:textId="77777777" w:rsidR="00FB474E" w:rsidRPr="00FB474E" w:rsidRDefault="00FB474E" w:rsidP="00FB474E">
      <w:pPr>
        <w:spacing w:line="260" w:lineRule="atLeast"/>
        <w:jc w:val="both"/>
        <w:rPr>
          <w:rFonts w:ascii="Arial" w:hAnsi="Arial" w:cs="Arial"/>
          <w:sz w:val="20"/>
          <w:szCs w:val="20"/>
          <w:lang w:eastAsia="en-US"/>
        </w:rPr>
      </w:pPr>
    </w:p>
    <w:p w14:paraId="6DF1D71F" w14:textId="77777777"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S tem merilom se ocenjuje kakovost predlagane delovne skupine na podlagi referenc posameznih članov ekipe, pri čemer morajo posamezni člani izpolnjevati najmanj zahtevane reference.</w:t>
      </w:r>
    </w:p>
    <w:p w14:paraId="71D6A26A" w14:textId="77777777" w:rsidR="00FB474E" w:rsidRPr="00FB474E" w:rsidRDefault="00FB474E" w:rsidP="00FB474E">
      <w:pPr>
        <w:spacing w:line="260" w:lineRule="atLeast"/>
        <w:jc w:val="both"/>
        <w:rPr>
          <w:rFonts w:ascii="Arial" w:hAnsi="Arial" w:cs="Arial"/>
          <w:sz w:val="20"/>
          <w:szCs w:val="20"/>
          <w:lang w:eastAsia="en-US"/>
        </w:rPr>
      </w:pPr>
    </w:p>
    <w:p w14:paraId="5221BAE9" w14:textId="77777777"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Kakovost delovne skupine se ocenjuje za področje presoje planov na področju energetike na spodaj navedeni način:</w:t>
      </w:r>
    </w:p>
    <w:p w14:paraId="730C66F7" w14:textId="64F03A3A"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a)</w:t>
      </w:r>
      <w:r w:rsidRPr="00FB474E">
        <w:rPr>
          <w:rFonts w:ascii="Arial" w:hAnsi="Arial" w:cs="Arial"/>
          <w:sz w:val="20"/>
          <w:szCs w:val="20"/>
          <w:lang w:eastAsia="en-US"/>
        </w:rPr>
        <w:tab/>
        <w:t>dodatne točke lahko pridobijo</w:t>
      </w:r>
      <w:r w:rsidR="004C1087">
        <w:rPr>
          <w:rFonts w:ascii="Arial" w:hAnsi="Arial" w:cs="Arial"/>
          <w:sz w:val="20"/>
          <w:szCs w:val="20"/>
          <w:lang w:eastAsia="en-US"/>
        </w:rPr>
        <w:t xml:space="preserve"> v ponudbi nominirani</w:t>
      </w:r>
      <w:r w:rsidRPr="00FB474E">
        <w:rPr>
          <w:rFonts w:ascii="Arial" w:hAnsi="Arial" w:cs="Arial"/>
          <w:sz w:val="20"/>
          <w:szCs w:val="20"/>
          <w:lang w:eastAsia="en-US"/>
        </w:rPr>
        <w:t>:</w:t>
      </w:r>
    </w:p>
    <w:p w14:paraId="3DD70844" w14:textId="648EC595" w:rsidR="00FB474E" w:rsidRPr="00FB474E" w:rsidRDefault="00C2493D" w:rsidP="00FB474E">
      <w:pPr>
        <w:spacing w:line="260" w:lineRule="atLeast"/>
        <w:jc w:val="both"/>
        <w:rPr>
          <w:rFonts w:ascii="Arial" w:hAnsi="Arial" w:cs="Arial"/>
          <w:sz w:val="20"/>
          <w:szCs w:val="20"/>
          <w:lang w:eastAsia="en-US"/>
        </w:rPr>
      </w:pPr>
      <w:r>
        <w:rPr>
          <w:rFonts w:ascii="Arial" w:hAnsi="Arial" w:cs="Arial"/>
          <w:sz w:val="20"/>
          <w:szCs w:val="20"/>
          <w:lang w:eastAsia="en-US"/>
        </w:rPr>
        <w:t xml:space="preserve">             1. </w:t>
      </w:r>
      <w:r w:rsidR="00FB474E" w:rsidRPr="00FB474E">
        <w:rPr>
          <w:rFonts w:ascii="Arial" w:hAnsi="Arial" w:cs="Arial"/>
          <w:sz w:val="20"/>
          <w:szCs w:val="20"/>
          <w:lang w:eastAsia="en-US"/>
        </w:rPr>
        <w:t xml:space="preserve">vodja projekta, </w:t>
      </w:r>
    </w:p>
    <w:p w14:paraId="7D650053" w14:textId="67983026" w:rsidR="00FB474E" w:rsidRPr="00FB474E" w:rsidRDefault="00C2493D" w:rsidP="00FB474E">
      <w:pPr>
        <w:spacing w:line="260" w:lineRule="atLeast"/>
        <w:jc w:val="both"/>
        <w:rPr>
          <w:rFonts w:ascii="Arial" w:hAnsi="Arial" w:cs="Arial"/>
          <w:sz w:val="20"/>
          <w:szCs w:val="20"/>
          <w:lang w:eastAsia="en-US"/>
        </w:rPr>
      </w:pPr>
      <w:r>
        <w:rPr>
          <w:rFonts w:ascii="Arial" w:hAnsi="Arial" w:cs="Arial"/>
          <w:sz w:val="20"/>
          <w:szCs w:val="20"/>
          <w:lang w:eastAsia="en-US"/>
        </w:rPr>
        <w:t xml:space="preserve">             2. </w:t>
      </w:r>
      <w:r w:rsidR="00FB474E" w:rsidRPr="00FB474E">
        <w:rPr>
          <w:rFonts w:ascii="Arial" w:hAnsi="Arial" w:cs="Arial"/>
          <w:sz w:val="20"/>
          <w:szCs w:val="20"/>
          <w:lang w:eastAsia="en-US"/>
        </w:rPr>
        <w:t xml:space="preserve">namestnik vodje projekta, </w:t>
      </w:r>
    </w:p>
    <w:p w14:paraId="26CA7860" w14:textId="4B2D5758" w:rsidR="00FB474E" w:rsidRPr="00FB474E" w:rsidRDefault="00C2493D" w:rsidP="00FB474E">
      <w:pPr>
        <w:spacing w:line="260" w:lineRule="atLeast"/>
        <w:jc w:val="both"/>
        <w:rPr>
          <w:rFonts w:ascii="Arial" w:hAnsi="Arial" w:cs="Arial"/>
          <w:sz w:val="20"/>
          <w:szCs w:val="20"/>
          <w:lang w:eastAsia="en-US"/>
        </w:rPr>
      </w:pPr>
      <w:r>
        <w:rPr>
          <w:rFonts w:ascii="Arial" w:hAnsi="Arial" w:cs="Arial"/>
          <w:sz w:val="20"/>
          <w:szCs w:val="20"/>
          <w:lang w:eastAsia="en-US"/>
        </w:rPr>
        <w:t xml:space="preserve">             3. </w:t>
      </w:r>
      <w:r w:rsidR="00FB474E" w:rsidRPr="00FB474E">
        <w:rPr>
          <w:rFonts w:ascii="Arial" w:hAnsi="Arial" w:cs="Arial"/>
          <w:sz w:val="20"/>
          <w:szCs w:val="20"/>
          <w:lang w:eastAsia="en-US"/>
        </w:rPr>
        <w:t>strokovnjak s področja zdravja ljudi,</w:t>
      </w:r>
    </w:p>
    <w:p w14:paraId="4078B70B" w14:textId="20CE5791" w:rsidR="00FB474E" w:rsidRPr="00FB474E" w:rsidRDefault="00C2493D" w:rsidP="00FB474E">
      <w:pPr>
        <w:spacing w:line="260" w:lineRule="atLeast"/>
        <w:jc w:val="both"/>
        <w:rPr>
          <w:rFonts w:ascii="Arial" w:hAnsi="Arial" w:cs="Arial"/>
          <w:sz w:val="20"/>
          <w:szCs w:val="20"/>
          <w:lang w:eastAsia="en-US"/>
        </w:rPr>
      </w:pPr>
      <w:r>
        <w:rPr>
          <w:rFonts w:ascii="Arial" w:hAnsi="Arial" w:cs="Arial"/>
          <w:sz w:val="20"/>
          <w:szCs w:val="20"/>
          <w:lang w:eastAsia="en-US"/>
        </w:rPr>
        <w:t xml:space="preserve">             4. </w:t>
      </w:r>
      <w:r w:rsidR="00FB474E" w:rsidRPr="00FB474E">
        <w:rPr>
          <w:rFonts w:ascii="Arial" w:hAnsi="Arial" w:cs="Arial"/>
          <w:sz w:val="20"/>
          <w:szCs w:val="20"/>
          <w:lang w:eastAsia="en-US"/>
        </w:rPr>
        <w:t>strokovnjak s področja naravnih vrednot in biotske raznovrstnosti,</w:t>
      </w:r>
    </w:p>
    <w:p w14:paraId="7212F55D" w14:textId="2DD97A3A" w:rsidR="00FB474E" w:rsidRPr="00FB474E" w:rsidRDefault="00C2493D" w:rsidP="00FB474E">
      <w:pPr>
        <w:spacing w:line="260" w:lineRule="atLeast"/>
        <w:jc w:val="both"/>
        <w:rPr>
          <w:rFonts w:ascii="Arial" w:hAnsi="Arial" w:cs="Arial"/>
          <w:sz w:val="20"/>
          <w:szCs w:val="20"/>
          <w:lang w:eastAsia="en-US"/>
        </w:rPr>
      </w:pPr>
      <w:r>
        <w:rPr>
          <w:rFonts w:ascii="Arial" w:hAnsi="Arial" w:cs="Arial"/>
          <w:sz w:val="20"/>
          <w:szCs w:val="20"/>
          <w:lang w:eastAsia="en-US"/>
        </w:rPr>
        <w:t xml:space="preserve">            5. </w:t>
      </w:r>
      <w:r w:rsidR="00FB474E" w:rsidRPr="00FB474E">
        <w:rPr>
          <w:rFonts w:ascii="Arial" w:hAnsi="Arial" w:cs="Arial"/>
          <w:sz w:val="20"/>
          <w:szCs w:val="20"/>
          <w:lang w:eastAsia="en-US"/>
        </w:rPr>
        <w:t>strokovnjak s področja voda,</w:t>
      </w:r>
    </w:p>
    <w:p w14:paraId="5C5BDEDA" w14:textId="3684042E" w:rsidR="00FB474E" w:rsidRPr="00FB474E" w:rsidRDefault="00C2493D" w:rsidP="00FB474E">
      <w:pPr>
        <w:spacing w:line="260" w:lineRule="atLeast"/>
        <w:jc w:val="both"/>
        <w:rPr>
          <w:rFonts w:ascii="Arial" w:hAnsi="Arial" w:cs="Arial"/>
          <w:sz w:val="20"/>
          <w:szCs w:val="20"/>
          <w:lang w:eastAsia="en-US"/>
        </w:rPr>
      </w:pPr>
      <w:r>
        <w:rPr>
          <w:rFonts w:ascii="Arial" w:hAnsi="Arial" w:cs="Arial"/>
          <w:sz w:val="20"/>
          <w:szCs w:val="20"/>
          <w:lang w:eastAsia="en-US"/>
        </w:rPr>
        <w:t xml:space="preserve">            6. </w:t>
      </w:r>
      <w:r w:rsidR="00FB474E" w:rsidRPr="00FB474E">
        <w:rPr>
          <w:rFonts w:ascii="Arial" w:hAnsi="Arial" w:cs="Arial"/>
          <w:sz w:val="20"/>
          <w:szCs w:val="20"/>
          <w:lang w:eastAsia="en-US"/>
        </w:rPr>
        <w:t>strokovnjak s področja kulturne dediščine,</w:t>
      </w:r>
    </w:p>
    <w:p w14:paraId="4B814AF4" w14:textId="1434DCDE" w:rsidR="00FB474E" w:rsidRPr="00FB474E" w:rsidRDefault="00C2493D" w:rsidP="00FB474E">
      <w:pPr>
        <w:spacing w:line="260" w:lineRule="atLeast"/>
        <w:jc w:val="both"/>
        <w:rPr>
          <w:rFonts w:ascii="Arial" w:hAnsi="Arial" w:cs="Arial"/>
          <w:sz w:val="20"/>
          <w:szCs w:val="20"/>
          <w:lang w:eastAsia="en-US"/>
        </w:rPr>
      </w:pPr>
      <w:r>
        <w:rPr>
          <w:rFonts w:ascii="Arial" w:hAnsi="Arial" w:cs="Arial"/>
          <w:sz w:val="20"/>
          <w:szCs w:val="20"/>
          <w:lang w:eastAsia="en-US"/>
        </w:rPr>
        <w:lastRenderedPageBreak/>
        <w:t xml:space="preserve">            7. </w:t>
      </w:r>
      <w:r w:rsidR="00FB474E" w:rsidRPr="00FB474E">
        <w:rPr>
          <w:rFonts w:ascii="Arial" w:hAnsi="Arial" w:cs="Arial"/>
          <w:sz w:val="20"/>
          <w:szCs w:val="20"/>
          <w:lang w:eastAsia="en-US"/>
        </w:rPr>
        <w:t>strokovnjak s področja kmetijstva,</w:t>
      </w:r>
    </w:p>
    <w:p w14:paraId="3A2552D9" w14:textId="25D4B1B1" w:rsidR="00FB474E" w:rsidRPr="00FB474E" w:rsidRDefault="00C2493D" w:rsidP="00FB474E">
      <w:pPr>
        <w:spacing w:line="260" w:lineRule="atLeast"/>
        <w:jc w:val="both"/>
        <w:rPr>
          <w:rFonts w:ascii="Arial" w:hAnsi="Arial" w:cs="Arial"/>
          <w:sz w:val="20"/>
          <w:szCs w:val="20"/>
          <w:lang w:eastAsia="en-US"/>
        </w:rPr>
      </w:pPr>
      <w:r>
        <w:rPr>
          <w:rFonts w:ascii="Arial" w:hAnsi="Arial" w:cs="Arial"/>
          <w:sz w:val="20"/>
          <w:szCs w:val="20"/>
          <w:lang w:eastAsia="en-US"/>
        </w:rPr>
        <w:t xml:space="preserve">            8. </w:t>
      </w:r>
      <w:r w:rsidR="00FB474E" w:rsidRPr="00FB474E">
        <w:rPr>
          <w:rFonts w:ascii="Arial" w:hAnsi="Arial" w:cs="Arial"/>
          <w:sz w:val="20"/>
          <w:szCs w:val="20"/>
          <w:lang w:eastAsia="en-US"/>
        </w:rPr>
        <w:t>strokovnjak s področja gozdarstva;</w:t>
      </w:r>
    </w:p>
    <w:p w14:paraId="44E8315D" w14:textId="0894DCFD"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b)</w:t>
      </w:r>
      <w:r w:rsidRPr="00FB474E">
        <w:rPr>
          <w:rFonts w:ascii="Arial" w:hAnsi="Arial" w:cs="Arial"/>
          <w:sz w:val="20"/>
          <w:szCs w:val="20"/>
          <w:lang w:eastAsia="en-US"/>
        </w:rPr>
        <w:tab/>
        <w:t>vsaka referenca pri CPVO za program državnega pomena iz področja energetike</w:t>
      </w:r>
      <w:r w:rsidR="00574000">
        <w:rPr>
          <w:rFonts w:ascii="Arial" w:hAnsi="Arial" w:cs="Arial"/>
          <w:sz w:val="20"/>
          <w:szCs w:val="20"/>
          <w:lang w:eastAsia="en-US"/>
        </w:rPr>
        <w:t xml:space="preserve">, </w:t>
      </w:r>
      <w:r w:rsidR="00574000" w:rsidRPr="00FB474E">
        <w:rPr>
          <w:rFonts w:ascii="Arial" w:hAnsi="Arial" w:cs="Arial"/>
          <w:sz w:val="20"/>
        </w:rPr>
        <w:t xml:space="preserve">v zadnjih </w:t>
      </w:r>
      <w:r w:rsidR="004D279A">
        <w:rPr>
          <w:rFonts w:ascii="Arial" w:hAnsi="Arial" w:cs="Arial"/>
          <w:sz w:val="20"/>
        </w:rPr>
        <w:t>desetih</w:t>
      </w:r>
      <w:r w:rsidR="004D279A" w:rsidRPr="00FB474E">
        <w:rPr>
          <w:rFonts w:ascii="Arial" w:hAnsi="Arial" w:cs="Arial"/>
          <w:sz w:val="20"/>
        </w:rPr>
        <w:t xml:space="preserve"> </w:t>
      </w:r>
      <w:r w:rsidR="00574000" w:rsidRPr="00FB474E">
        <w:rPr>
          <w:rFonts w:ascii="Arial" w:hAnsi="Arial" w:cs="Arial"/>
          <w:sz w:val="20"/>
        </w:rPr>
        <w:t>letih</w:t>
      </w:r>
      <w:r w:rsidR="00574000">
        <w:rPr>
          <w:rFonts w:ascii="Arial" w:hAnsi="Arial" w:cs="Arial"/>
          <w:sz w:val="20"/>
        </w:rPr>
        <w:t>, šteto</w:t>
      </w:r>
      <w:r w:rsidR="00574000" w:rsidRPr="00FB474E">
        <w:rPr>
          <w:rFonts w:ascii="Arial" w:hAnsi="Arial" w:cs="Arial"/>
          <w:sz w:val="20"/>
        </w:rPr>
        <w:t xml:space="preserve"> od dneva objave </w:t>
      </w:r>
      <w:r w:rsidR="00574000">
        <w:rPr>
          <w:rFonts w:ascii="Arial" w:hAnsi="Arial" w:cs="Arial"/>
          <w:sz w:val="20"/>
        </w:rPr>
        <w:t xml:space="preserve">tega </w:t>
      </w:r>
      <w:r w:rsidR="00574000" w:rsidRPr="00FB474E">
        <w:rPr>
          <w:rFonts w:ascii="Arial" w:hAnsi="Arial" w:cs="Arial"/>
          <w:sz w:val="20"/>
        </w:rPr>
        <w:t>javnega naročila</w:t>
      </w:r>
      <w:r w:rsidR="00574000">
        <w:rPr>
          <w:rFonts w:ascii="Arial" w:hAnsi="Arial" w:cs="Arial"/>
          <w:sz w:val="20"/>
        </w:rPr>
        <w:t xml:space="preserve"> in v vrednosti najmanj </w:t>
      </w:r>
      <w:r w:rsidR="00574000" w:rsidRPr="004C1087">
        <w:rPr>
          <w:rFonts w:ascii="Arial" w:hAnsi="Arial" w:cs="Arial"/>
          <w:sz w:val="20"/>
        </w:rPr>
        <w:t xml:space="preserve">15.000 EUR </w:t>
      </w:r>
      <w:r w:rsidR="00574000">
        <w:rPr>
          <w:rFonts w:ascii="Arial" w:hAnsi="Arial" w:cs="Arial"/>
          <w:sz w:val="20"/>
        </w:rPr>
        <w:t>brez DDV,</w:t>
      </w:r>
      <w:r w:rsidRPr="00FB474E">
        <w:rPr>
          <w:rFonts w:ascii="Arial" w:hAnsi="Arial" w:cs="Arial"/>
          <w:sz w:val="20"/>
          <w:szCs w:val="20"/>
          <w:lang w:eastAsia="en-US"/>
        </w:rPr>
        <w:t xml:space="preserve"> šteje dve (2) točki,</w:t>
      </w:r>
    </w:p>
    <w:p w14:paraId="1ABA9128" w14:textId="0C214862"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c)</w:t>
      </w:r>
      <w:r w:rsidRPr="00FB474E">
        <w:rPr>
          <w:rFonts w:ascii="Arial" w:hAnsi="Arial" w:cs="Arial"/>
          <w:sz w:val="20"/>
          <w:szCs w:val="20"/>
          <w:lang w:eastAsia="en-US"/>
        </w:rPr>
        <w:tab/>
        <w:t>vsaka referenca pri CPVO za državni prostorski načrt iz področja energetike</w:t>
      </w:r>
      <w:r w:rsidR="00574000">
        <w:rPr>
          <w:rFonts w:ascii="Arial" w:hAnsi="Arial" w:cs="Arial"/>
          <w:sz w:val="20"/>
          <w:szCs w:val="20"/>
          <w:lang w:eastAsia="en-US"/>
        </w:rPr>
        <w:t xml:space="preserve">, </w:t>
      </w:r>
      <w:r w:rsidR="00574000" w:rsidRPr="00FB474E">
        <w:rPr>
          <w:rFonts w:ascii="Arial" w:hAnsi="Arial" w:cs="Arial"/>
          <w:sz w:val="20"/>
        </w:rPr>
        <w:t xml:space="preserve">v zadnjih </w:t>
      </w:r>
      <w:r w:rsidR="004D279A">
        <w:rPr>
          <w:rFonts w:ascii="Arial" w:hAnsi="Arial" w:cs="Arial"/>
          <w:sz w:val="20"/>
        </w:rPr>
        <w:t>desetih</w:t>
      </w:r>
      <w:r w:rsidR="004D279A" w:rsidRPr="00FB474E">
        <w:rPr>
          <w:rFonts w:ascii="Arial" w:hAnsi="Arial" w:cs="Arial"/>
          <w:sz w:val="20"/>
        </w:rPr>
        <w:t xml:space="preserve"> </w:t>
      </w:r>
      <w:r w:rsidR="00574000" w:rsidRPr="00FB474E">
        <w:rPr>
          <w:rFonts w:ascii="Arial" w:hAnsi="Arial" w:cs="Arial"/>
          <w:sz w:val="20"/>
        </w:rPr>
        <w:t>letih</w:t>
      </w:r>
      <w:r w:rsidR="00574000">
        <w:rPr>
          <w:rFonts w:ascii="Arial" w:hAnsi="Arial" w:cs="Arial"/>
          <w:sz w:val="20"/>
        </w:rPr>
        <w:t>, šteto</w:t>
      </w:r>
      <w:r w:rsidR="00574000" w:rsidRPr="00FB474E">
        <w:rPr>
          <w:rFonts w:ascii="Arial" w:hAnsi="Arial" w:cs="Arial"/>
          <w:sz w:val="20"/>
        </w:rPr>
        <w:t xml:space="preserve"> od dneva objave </w:t>
      </w:r>
      <w:r w:rsidR="00574000">
        <w:rPr>
          <w:rFonts w:ascii="Arial" w:hAnsi="Arial" w:cs="Arial"/>
          <w:sz w:val="20"/>
        </w:rPr>
        <w:t xml:space="preserve">tega </w:t>
      </w:r>
      <w:r w:rsidR="00574000" w:rsidRPr="00FB474E">
        <w:rPr>
          <w:rFonts w:ascii="Arial" w:hAnsi="Arial" w:cs="Arial"/>
          <w:sz w:val="20"/>
        </w:rPr>
        <w:t>javnega naročila</w:t>
      </w:r>
      <w:r w:rsidR="00574000">
        <w:rPr>
          <w:rFonts w:ascii="Arial" w:hAnsi="Arial" w:cs="Arial"/>
          <w:sz w:val="20"/>
        </w:rPr>
        <w:t xml:space="preserve"> in v vrednosti najmanj </w:t>
      </w:r>
      <w:r w:rsidR="00574000" w:rsidRPr="004C1087">
        <w:rPr>
          <w:rFonts w:ascii="Arial" w:hAnsi="Arial" w:cs="Arial"/>
          <w:sz w:val="20"/>
        </w:rPr>
        <w:t xml:space="preserve">15.000 EUR brez </w:t>
      </w:r>
      <w:r w:rsidR="00574000">
        <w:rPr>
          <w:rFonts w:ascii="Arial" w:hAnsi="Arial" w:cs="Arial"/>
          <w:sz w:val="20"/>
        </w:rPr>
        <w:t>DDV,</w:t>
      </w:r>
      <w:r w:rsidRPr="00FB474E">
        <w:rPr>
          <w:rFonts w:ascii="Arial" w:hAnsi="Arial" w:cs="Arial"/>
          <w:sz w:val="20"/>
          <w:szCs w:val="20"/>
          <w:lang w:eastAsia="en-US"/>
        </w:rPr>
        <w:t xml:space="preserve"> šteje eno (1) točko,</w:t>
      </w:r>
    </w:p>
    <w:p w14:paraId="025F733E" w14:textId="77777777"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d)</w:t>
      </w:r>
      <w:r w:rsidRPr="00FB474E">
        <w:rPr>
          <w:rFonts w:ascii="Arial" w:hAnsi="Arial" w:cs="Arial"/>
          <w:sz w:val="20"/>
          <w:szCs w:val="20"/>
          <w:lang w:eastAsia="en-US"/>
        </w:rPr>
        <w:tab/>
        <w:t xml:space="preserve">posamezni član lahko skupaj pridobi največ pet (5) dodatnih točk, </w:t>
      </w:r>
    </w:p>
    <w:p w14:paraId="22D4BE7C" w14:textId="1F185EF2" w:rsidR="00FB474E" w:rsidRDefault="00FB474E" w:rsidP="00C03053">
      <w:pPr>
        <w:spacing w:line="260" w:lineRule="atLeast"/>
        <w:jc w:val="both"/>
        <w:rPr>
          <w:rFonts w:ascii="Arial" w:hAnsi="Arial" w:cs="Arial"/>
          <w:sz w:val="20"/>
          <w:szCs w:val="20"/>
          <w:lang w:eastAsia="en-US"/>
        </w:rPr>
      </w:pPr>
      <w:r w:rsidRPr="00FB474E">
        <w:rPr>
          <w:rFonts w:ascii="Arial" w:hAnsi="Arial" w:cs="Arial"/>
          <w:sz w:val="20"/>
          <w:szCs w:val="20"/>
          <w:lang w:eastAsia="en-US"/>
        </w:rPr>
        <w:t>e)</w:t>
      </w:r>
      <w:r w:rsidRPr="00FB474E">
        <w:rPr>
          <w:rFonts w:ascii="Arial" w:hAnsi="Arial" w:cs="Arial"/>
          <w:sz w:val="20"/>
          <w:szCs w:val="20"/>
          <w:lang w:eastAsia="en-US"/>
        </w:rPr>
        <w:tab/>
        <w:t xml:space="preserve">člani predlagane delovne skupine lahko z dodatnimi referencami </w:t>
      </w:r>
      <w:r w:rsidR="004C1087">
        <w:rPr>
          <w:rFonts w:ascii="Arial" w:hAnsi="Arial" w:cs="Arial"/>
          <w:sz w:val="20"/>
          <w:szCs w:val="20"/>
          <w:lang w:eastAsia="en-US"/>
        </w:rPr>
        <w:t>skupaj pridobijo največ 40 točk</w:t>
      </w:r>
    </w:p>
    <w:p w14:paraId="704795E6" w14:textId="141EEFA8" w:rsidR="004C1087" w:rsidRPr="00FB474E" w:rsidRDefault="004C1087" w:rsidP="00FB474E">
      <w:pPr>
        <w:spacing w:line="260" w:lineRule="atLeast"/>
        <w:jc w:val="both"/>
        <w:rPr>
          <w:rFonts w:ascii="Arial" w:hAnsi="Arial" w:cs="Arial"/>
          <w:sz w:val="20"/>
          <w:szCs w:val="20"/>
          <w:lang w:eastAsia="en-US"/>
        </w:rPr>
      </w:pPr>
      <w:r>
        <w:rPr>
          <w:rFonts w:ascii="Arial" w:hAnsi="Arial" w:cs="Arial"/>
          <w:sz w:val="20"/>
          <w:szCs w:val="20"/>
          <w:lang w:eastAsia="en-US"/>
        </w:rPr>
        <w:t xml:space="preserve">f)           naročnik bo kot merilo štel </w:t>
      </w:r>
      <w:r w:rsidR="00915433">
        <w:rPr>
          <w:rFonts w:ascii="Arial" w:hAnsi="Arial" w:cs="Arial"/>
          <w:sz w:val="20"/>
          <w:szCs w:val="20"/>
          <w:lang w:eastAsia="en-US"/>
        </w:rPr>
        <w:t xml:space="preserve">tudi </w:t>
      </w:r>
      <w:r>
        <w:rPr>
          <w:rFonts w:ascii="Arial" w:hAnsi="Arial" w:cs="Arial"/>
          <w:sz w:val="20"/>
          <w:szCs w:val="20"/>
          <w:lang w:eastAsia="en-US"/>
        </w:rPr>
        <w:t xml:space="preserve">reference, ki so bile </w:t>
      </w:r>
      <w:r w:rsidR="00915433">
        <w:rPr>
          <w:rFonts w:ascii="Arial" w:hAnsi="Arial" w:cs="Arial"/>
          <w:sz w:val="20"/>
          <w:szCs w:val="20"/>
          <w:lang w:eastAsia="en-US"/>
        </w:rPr>
        <w:t xml:space="preserve">morebiti </w:t>
      </w:r>
      <w:r>
        <w:rPr>
          <w:rFonts w:ascii="Arial" w:hAnsi="Arial" w:cs="Arial"/>
          <w:sz w:val="20"/>
          <w:szCs w:val="20"/>
          <w:lang w:eastAsia="en-US"/>
        </w:rPr>
        <w:t>podane za izpolnjevanje pogojev</w:t>
      </w:r>
      <w:r w:rsidR="00866006">
        <w:rPr>
          <w:rFonts w:ascii="Arial" w:hAnsi="Arial" w:cs="Arial"/>
          <w:sz w:val="20"/>
          <w:szCs w:val="20"/>
          <w:lang w:eastAsia="en-US"/>
        </w:rPr>
        <w:t>,</w:t>
      </w:r>
      <w:r w:rsidR="00915433">
        <w:rPr>
          <w:rFonts w:ascii="Arial" w:hAnsi="Arial" w:cs="Arial"/>
          <w:sz w:val="20"/>
          <w:szCs w:val="20"/>
          <w:lang w:eastAsia="en-US"/>
        </w:rPr>
        <w:t xml:space="preserve"> v kolikor se nanašajo na področje energetike</w:t>
      </w:r>
      <w:r>
        <w:rPr>
          <w:rFonts w:ascii="Arial" w:hAnsi="Arial" w:cs="Arial"/>
          <w:sz w:val="20"/>
          <w:szCs w:val="20"/>
          <w:lang w:eastAsia="en-US"/>
        </w:rPr>
        <w:t>.</w:t>
      </w:r>
    </w:p>
    <w:p w14:paraId="569C4DED" w14:textId="77777777" w:rsidR="00FB474E" w:rsidRPr="00FB474E" w:rsidRDefault="00FB474E" w:rsidP="00FB474E">
      <w:pPr>
        <w:spacing w:line="260" w:lineRule="atLeast"/>
        <w:jc w:val="both"/>
        <w:rPr>
          <w:rFonts w:ascii="Arial" w:hAnsi="Arial" w:cs="Arial"/>
          <w:sz w:val="20"/>
          <w:szCs w:val="20"/>
          <w:lang w:eastAsia="en-US"/>
        </w:rPr>
      </w:pPr>
    </w:p>
    <w:p w14:paraId="2D744D9C" w14:textId="033FF4F1" w:rsidR="00481243" w:rsidRDefault="00481243" w:rsidP="00FB474E">
      <w:pPr>
        <w:spacing w:line="260" w:lineRule="atLeast"/>
        <w:jc w:val="both"/>
        <w:rPr>
          <w:rFonts w:ascii="Arial" w:hAnsi="Arial" w:cs="Arial"/>
          <w:sz w:val="20"/>
          <w:szCs w:val="20"/>
          <w:lang w:eastAsia="en-US"/>
        </w:rPr>
      </w:pPr>
      <w:r w:rsidRPr="000D6308">
        <w:rPr>
          <w:rFonts w:ascii="Arial" w:hAnsi="Arial" w:cs="Arial"/>
          <w:sz w:val="20"/>
          <w:szCs w:val="20"/>
          <w:lang w:eastAsia="en-US"/>
        </w:rPr>
        <w:t xml:space="preserve">Kot referenca se šteje izdano pozitivno pisno mnenje o </w:t>
      </w:r>
      <w:proofErr w:type="spellStart"/>
      <w:r w:rsidRPr="000D6308">
        <w:rPr>
          <w:rFonts w:ascii="Arial" w:hAnsi="Arial" w:cs="Arial"/>
          <w:sz w:val="20"/>
          <w:szCs w:val="20"/>
          <w:lang w:eastAsia="en-US"/>
        </w:rPr>
        <w:t>okoljskem</w:t>
      </w:r>
      <w:proofErr w:type="spellEnd"/>
      <w:r w:rsidRPr="000D6308">
        <w:rPr>
          <w:rFonts w:ascii="Arial" w:hAnsi="Arial" w:cs="Arial"/>
          <w:sz w:val="20"/>
          <w:szCs w:val="20"/>
          <w:lang w:eastAsia="en-US"/>
        </w:rPr>
        <w:t xml:space="preserve"> poročilu in sprejemljivosti vplivov izvedbe plana na okolje (navesti je treba datum in številko izdanega mnenja) ali odločba, s katero je bila potrjena sprejemljivost plana in vplivov izvedbe plana na okolje</w:t>
      </w:r>
      <w:r w:rsidR="002873F1">
        <w:rPr>
          <w:rFonts w:ascii="Arial" w:hAnsi="Arial" w:cs="Arial"/>
          <w:sz w:val="20"/>
          <w:szCs w:val="20"/>
          <w:lang w:eastAsia="en-US"/>
        </w:rPr>
        <w:t>,</w:t>
      </w:r>
      <w:r w:rsidR="002873F1" w:rsidRPr="002873F1">
        <w:t xml:space="preserve"> </w:t>
      </w:r>
      <w:r w:rsidR="002873F1" w:rsidRPr="002873F1">
        <w:rPr>
          <w:rFonts w:ascii="Arial" w:hAnsi="Arial" w:cs="Arial"/>
          <w:sz w:val="20"/>
          <w:szCs w:val="20"/>
          <w:lang w:eastAsia="en-US"/>
        </w:rPr>
        <w:t xml:space="preserve">skupaj z referenčnim </w:t>
      </w:r>
      <w:proofErr w:type="spellStart"/>
      <w:r w:rsidR="002873F1" w:rsidRPr="002873F1">
        <w:rPr>
          <w:rFonts w:ascii="Arial" w:hAnsi="Arial" w:cs="Arial"/>
          <w:sz w:val="20"/>
          <w:szCs w:val="20"/>
          <w:lang w:eastAsia="en-US"/>
        </w:rPr>
        <w:t>okoljskim</w:t>
      </w:r>
      <w:proofErr w:type="spellEnd"/>
      <w:r w:rsidR="002873F1" w:rsidRPr="002873F1">
        <w:rPr>
          <w:rFonts w:ascii="Arial" w:hAnsi="Arial" w:cs="Arial"/>
          <w:sz w:val="20"/>
          <w:szCs w:val="20"/>
          <w:lang w:eastAsia="en-US"/>
        </w:rPr>
        <w:t xml:space="preserve"> poročilom (oziroma vsaj z naslovnim delom </w:t>
      </w:r>
      <w:proofErr w:type="spellStart"/>
      <w:r w:rsidR="002873F1" w:rsidRPr="002873F1">
        <w:rPr>
          <w:rFonts w:ascii="Arial" w:hAnsi="Arial" w:cs="Arial"/>
          <w:sz w:val="20"/>
          <w:szCs w:val="20"/>
          <w:lang w:eastAsia="en-US"/>
        </w:rPr>
        <w:t>okoljskega</w:t>
      </w:r>
      <w:proofErr w:type="spellEnd"/>
      <w:r w:rsidR="002873F1" w:rsidRPr="002873F1">
        <w:rPr>
          <w:rFonts w:ascii="Arial" w:hAnsi="Arial" w:cs="Arial"/>
          <w:sz w:val="20"/>
          <w:szCs w:val="20"/>
          <w:lang w:eastAsia="en-US"/>
        </w:rPr>
        <w:t xml:space="preserve"> poročila)</w:t>
      </w:r>
      <w:r w:rsidRPr="000D6308">
        <w:rPr>
          <w:rFonts w:ascii="Arial" w:hAnsi="Arial" w:cs="Arial"/>
          <w:sz w:val="20"/>
          <w:szCs w:val="20"/>
          <w:lang w:eastAsia="en-US"/>
        </w:rPr>
        <w:t>. Kot datum zaključka se šteje datum izdanega mnenja oz. datum odločbe.</w:t>
      </w:r>
    </w:p>
    <w:p w14:paraId="6A2ABBC7" w14:textId="77777777" w:rsidR="00481243" w:rsidRDefault="00481243" w:rsidP="00FB474E">
      <w:pPr>
        <w:spacing w:line="260" w:lineRule="atLeast"/>
        <w:jc w:val="both"/>
        <w:rPr>
          <w:rFonts w:ascii="Arial" w:hAnsi="Arial" w:cs="Arial"/>
          <w:sz w:val="20"/>
          <w:szCs w:val="20"/>
          <w:lang w:eastAsia="en-US"/>
        </w:rPr>
      </w:pPr>
    </w:p>
    <w:p w14:paraId="45665464" w14:textId="2934D060" w:rsid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2. Končna ponudbena vrednost (</w:t>
      </w:r>
      <w:r w:rsidR="00C2493D">
        <w:rPr>
          <w:rFonts w:ascii="Arial" w:hAnsi="Arial" w:cs="Arial"/>
          <w:sz w:val="20"/>
          <w:szCs w:val="20"/>
          <w:lang w:eastAsia="en-US"/>
        </w:rPr>
        <w:t>bre</w:t>
      </w:r>
      <w:r w:rsidRPr="00C2493D">
        <w:rPr>
          <w:rFonts w:ascii="Arial" w:hAnsi="Arial" w:cs="Arial"/>
          <w:sz w:val="20"/>
          <w:szCs w:val="20"/>
          <w:lang w:eastAsia="en-US"/>
        </w:rPr>
        <w:t>z</w:t>
      </w:r>
      <w:r w:rsidRPr="00FB474E">
        <w:rPr>
          <w:rFonts w:ascii="Arial" w:hAnsi="Arial" w:cs="Arial"/>
          <w:sz w:val="20"/>
          <w:szCs w:val="20"/>
          <w:lang w:eastAsia="en-US"/>
        </w:rPr>
        <w:t xml:space="preserve"> DDV) (</w:t>
      </w:r>
      <w:proofErr w:type="spellStart"/>
      <w:r w:rsidRPr="00FB474E">
        <w:rPr>
          <w:rFonts w:ascii="Arial" w:hAnsi="Arial" w:cs="Arial"/>
          <w:sz w:val="20"/>
          <w:szCs w:val="20"/>
          <w:lang w:eastAsia="en-US"/>
        </w:rPr>
        <w:t>Kv</w:t>
      </w:r>
      <w:proofErr w:type="spellEnd"/>
      <w:r w:rsidRPr="00FB474E">
        <w:rPr>
          <w:rFonts w:ascii="Arial" w:hAnsi="Arial" w:cs="Arial"/>
          <w:sz w:val="20"/>
          <w:szCs w:val="20"/>
          <w:lang w:eastAsia="en-US"/>
        </w:rPr>
        <w:t>):</w:t>
      </w:r>
    </w:p>
    <w:p w14:paraId="634C61E5" w14:textId="77777777" w:rsidR="00FB474E" w:rsidRPr="00FB474E" w:rsidRDefault="00FB474E" w:rsidP="00FB474E">
      <w:pPr>
        <w:spacing w:line="260" w:lineRule="atLeast"/>
        <w:jc w:val="both"/>
        <w:rPr>
          <w:rFonts w:ascii="Arial" w:hAnsi="Arial" w:cs="Arial"/>
          <w:sz w:val="20"/>
          <w:szCs w:val="20"/>
          <w:lang w:eastAsia="en-US"/>
        </w:rPr>
      </w:pPr>
    </w:p>
    <w:p w14:paraId="01C04B43" w14:textId="02CF6BB0"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 xml:space="preserve">Pri merilu se uporabi skupna ponudbena vrednost </w:t>
      </w:r>
      <w:r w:rsidR="00C2493D">
        <w:rPr>
          <w:rFonts w:ascii="Arial" w:hAnsi="Arial" w:cs="Arial"/>
          <w:sz w:val="20"/>
          <w:szCs w:val="20"/>
          <w:lang w:eastAsia="en-US"/>
        </w:rPr>
        <w:t>bre</w:t>
      </w:r>
      <w:r w:rsidRPr="00C2493D">
        <w:rPr>
          <w:rFonts w:ascii="Arial" w:hAnsi="Arial" w:cs="Arial"/>
          <w:sz w:val="20"/>
          <w:szCs w:val="20"/>
          <w:lang w:eastAsia="en-US"/>
        </w:rPr>
        <w:t>z</w:t>
      </w:r>
      <w:r w:rsidRPr="00FB474E">
        <w:rPr>
          <w:rFonts w:ascii="Arial" w:hAnsi="Arial" w:cs="Arial"/>
          <w:sz w:val="20"/>
          <w:szCs w:val="20"/>
          <w:lang w:eastAsia="en-US"/>
        </w:rPr>
        <w:t xml:space="preserve"> DDV. Ponudba, ki v primerjavi z ostalimi doseže najnižjo skupno ponudbeno vrednost, doseže 60 točk, ponudba z najvišjo skupno ponudbeno vrednostjo pa doseže najmanj točk.</w:t>
      </w:r>
    </w:p>
    <w:p w14:paraId="4913EF07" w14:textId="77777777" w:rsidR="00FB474E" w:rsidRPr="00FB474E" w:rsidRDefault="00FB474E" w:rsidP="00FB474E">
      <w:pPr>
        <w:spacing w:line="260" w:lineRule="atLeast"/>
        <w:jc w:val="both"/>
        <w:rPr>
          <w:rFonts w:ascii="Arial" w:hAnsi="Arial" w:cs="Arial"/>
          <w:sz w:val="20"/>
          <w:szCs w:val="20"/>
          <w:lang w:eastAsia="en-US"/>
        </w:rPr>
      </w:pPr>
    </w:p>
    <w:p w14:paraId="1CC5C766" w14:textId="77777777"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 xml:space="preserve">Končna ponudbena vrednost – </w:t>
      </w:r>
      <w:proofErr w:type="spellStart"/>
      <w:r w:rsidRPr="00FB474E">
        <w:rPr>
          <w:rFonts w:ascii="Arial" w:hAnsi="Arial" w:cs="Arial"/>
          <w:sz w:val="20"/>
          <w:szCs w:val="20"/>
          <w:lang w:eastAsia="en-US"/>
        </w:rPr>
        <w:t>Kv</w:t>
      </w:r>
      <w:proofErr w:type="spellEnd"/>
      <w:r w:rsidRPr="00FB474E">
        <w:rPr>
          <w:rFonts w:ascii="Arial" w:hAnsi="Arial" w:cs="Arial"/>
          <w:sz w:val="20"/>
          <w:szCs w:val="20"/>
          <w:lang w:eastAsia="en-US"/>
        </w:rPr>
        <w:t xml:space="preserve"> se pri ocenjevanju točkuje kot sledi: </w:t>
      </w:r>
      <w:proofErr w:type="spellStart"/>
      <w:r w:rsidRPr="00FB474E">
        <w:rPr>
          <w:rFonts w:ascii="Arial" w:hAnsi="Arial" w:cs="Arial"/>
          <w:sz w:val="20"/>
          <w:szCs w:val="20"/>
          <w:lang w:eastAsia="en-US"/>
        </w:rPr>
        <w:t>Kv</w:t>
      </w:r>
      <w:proofErr w:type="spellEnd"/>
      <w:r w:rsidRPr="00FB474E">
        <w:rPr>
          <w:rFonts w:ascii="Arial" w:hAnsi="Arial" w:cs="Arial"/>
          <w:sz w:val="20"/>
          <w:szCs w:val="20"/>
          <w:lang w:eastAsia="en-US"/>
        </w:rPr>
        <w:t xml:space="preserve"> = 60 x </w:t>
      </w:r>
      <w:proofErr w:type="spellStart"/>
      <w:r w:rsidRPr="00FB474E">
        <w:rPr>
          <w:rFonts w:ascii="Arial" w:hAnsi="Arial" w:cs="Arial"/>
          <w:sz w:val="20"/>
          <w:szCs w:val="20"/>
          <w:lang w:eastAsia="en-US"/>
        </w:rPr>
        <w:t>Vmin</w:t>
      </w:r>
      <w:proofErr w:type="spellEnd"/>
      <w:r w:rsidRPr="00FB474E">
        <w:rPr>
          <w:rFonts w:ascii="Arial" w:hAnsi="Arial" w:cs="Arial"/>
          <w:sz w:val="20"/>
          <w:szCs w:val="20"/>
          <w:lang w:eastAsia="en-US"/>
        </w:rPr>
        <w:t>/V</w:t>
      </w:r>
    </w:p>
    <w:p w14:paraId="6A7F5517" w14:textId="77777777" w:rsidR="00FB474E" w:rsidRPr="00FB474E" w:rsidRDefault="00FB474E" w:rsidP="00FB474E">
      <w:pPr>
        <w:spacing w:line="260" w:lineRule="atLeast"/>
        <w:jc w:val="both"/>
        <w:rPr>
          <w:rFonts w:ascii="Arial" w:hAnsi="Arial" w:cs="Arial"/>
          <w:sz w:val="20"/>
          <w:szCs w:val="20"/>
          <w:lang w:eastAsia="en-US"/>
        </w:rPr>
      </w:pPr>
    </w:p>
    <w:p w14:paraId="31F046AC" w14:textId="2943CEEB" w:rsidR="00FB474E" w:rsidRPr="00FB474E" w:rsidRDefault="00FB474E" w:rsidP="00FB474E">
      <w:pPr>
        <w:spacing w:line="260" w:lineRule="atLeast"/>
        <w:jc w:val="both"/>
        <w:rPr>
          <w:rFonts w:ascii="Arial" w:hAnsi="Arial" w:cs="Arial"/>
          <w:sz w:val="20"/>
          <w:szCs w:val="20"/>
          <w:lang w:eastAsia="en-US"/>
        </w:rPr>
      </w:pPr>
      <w:proofErr w:type="spellStart"/>
      <w:r w:rsidRPr="00FB474E">
        <w:rPr>
          <w:rFonts w:ascii="Arial" w:hAnsi="Arial" w:cs="Arial"/>
          <w:sz w:val="20"/>
          <w:szCs w:val="20"/>
          <w:lang w:eastAsia="en-US"/>
        </w:rPr>
        <w:t>Vmin</w:t>
      </w:r>
      <w:proofErr w:type="spellEnd"/>
      <w:r w:rsidRPr="00FB474E">
        <w:rPr>
          <w:rFonts w:ascii="Arial" w:hAnsi="Arial" w:cs="Arial"/>
          <w:sz w:val="20"/>
          <w:szCs w:val="20"/>
          <w:lang w:eastAsia="en-US"/>
        </w:rPr>
        <w:t xml:space="preserve"> – najnižja končna ponudbena vrednost (</w:t>
      </w:r>
      <w:r w:rsidR="00C2493D">
        <w:rPr>
          <w:rFonts w:ascii="Arial" w:hAnsi="Arial" w:cs="Arial"/>
          <w:sz w:val="20"/>
          <w:szCs w:val="20"/>
          <w:lang w:eastAsia="en-US"/>
        </w:rPr>
        <w:t>bre</w:t>
      </w:r>
      <w:r w:rsidRPr="00C2493D">
        <w:rPr>
          <w:rFonts w:ascii="Arial" w:hAnsi="Arial" w:cs="Arial"/>
          <w:sz w:val="20"/>
          <w:szCs w:val="20"/>
          <w:lang w:eastAsia="en-US"/>
        </w:rPr>
        <w:t>z</w:t>
      </w:r>
      <w:r w:rsidRPr="00FB474E">
        <w:rPr>
          <w:rFonts w:ascii="Arial" w:hAnsi="Arial" w:cs="Arial"/>
          <w:sz w:val="20"/>
          <w:szCs w:val="20"/>
          <w:lang w:eastAsia="en-US"/>
        </w:rPr>
        <w:t xml:space="preserve"> DDV) izmed vseh vrednotenih ponudb</w:t>
      </w:r>
    </w:p>
    <w:p w14:paraId="69D3FCDD" w14:textId="544FFF3C" w:rsidR="00FB474E" w:rsidRPr="00FB474E" w:rsidRDefault="00FB474E" w:rsidP="00FB474E">
      <w:pPr>
        <w:spacing w:line="260" w:lineRule="atLeast"/>
        <w:jc w:val="both"/>
        <w:rPr>
          <w:rFonts w:ascii="Arial" w:hAnsi="Arial" w:cs="Arial"/>
          <w:sz w:val="20"/>
          <w:szCs w:val="20"/>
          <w:lang w:eastAsia="en-US"/>
        </w:rPr>
      </w:pPr>
      <w:r w:rsidRPr="00FB474E">
        <w:rPr>
          <w:rFonts w:ascii="Arial" w:hAnsi="Arial" w:cs="Arial"/>
          <w:sz w:val="20"/>
          <w:szCs w:val="20"/>
          <w:lang w:eastAsia="en-US"/>
        </w:rPr>
        <w:t>V – končna ponudbena vrednost posamezne ponudbe (</w:t>
      </w:r>
      <w:r w:rsidR="00C2493D">
        <w:rPr>
          <w:rFonts w:ascii="Arial" w:hAnsi="Arial" w:cs="Arial"/>
          <w:sz w:val="20"/>
          <w:szCs w:val="20"/>
          <w:lang w:eastAsia="en-US"/>
        </w:rPr>
        <w:t>bre</w:t>
      </w:r>
      <w:r w:rsidRPr="00C2493D">
        <w:rPr>
          <w:rFonts w:ascii="Arial" w:hAnsi="Arial" w:cs="Arial"/>
          <w:sz w:val="20"/>
          <w:szCs w:val="20"/>
          <w:lang w:eastAsia="en-US"/>
        </w:rPr>
        <w:t>z</w:t>
      </w:r>
      <w:r w:rsidRPr="00FB474E">
        <w:rPr>
          <w:rFonts w:ascii="Arial" w:hAnsi="Arial" w:cs="Arial"/>
          <w:sz w:val="20"/>
          <w:szCs w:val="20"/>
          <w:lang w:eastAsia="en-US"/>
        </w:rPr>
        <w:t xml:space="preserve"> DDV)</w:t>
      </w:r>
    </w:p>
    <w:p w14:paraId="049895F6" w14:textId="77777777" w:rsidR="00FB474E" w:rsidRPr="00FB474E" w:rsidRDefault="00FB474E" w:rsidP="00FB474E">
      <w:pPr>
        <w:spacing w:line="260" w:lineRule="atLeast"/>
        <w:jc w:val="both"/>
        <w:rPr>
          <w:rFonts w:ascii="Arial" w:hAnsi="Arial" w:cs="Arial"/>
          <w:sz w:val="20"/>
          <w:szCs w:val="20"/>
          <w:lang w:eastAsia="en-US"/>
        </w:rPr>
      </w:pPr>
      <w:proofErr w:type="spellStart"/>
      <w:r w:rsidRPr="00FB474E">
        <w:rPr>
          <w:rFonts w:ascii="Arial" w:hAnsi="Arial" w:cs="Arial"/>
          <w:sz w:val="20"/>
          <w:szCs w:val="20"/>
          <w:lang w:eastAsia="en-US"/>
        </w:rPr>
        <w:t>Kv</w:t>
      </w:r>
      <w:proofErr w:type="spellEnd"/>
      <w:r w:rsidRPr="00FB474E">
        <w:rPr>
          <w:rFonts w:ascii="Arial" w:hAnsi="Arial" w:cs="Arial"/>
          <w:sz w:val="20"/>
          <w:szCs w:val="20"/>
          <w:lang w:eastAsia="en-US"/>
        </w:rPr>
        <w:t xml:space="preserve"> – točke ocenjevanja posameznega ponudnika (točke se zaokrožijo na celo število v skladu s pravili matematičnega zaokroževanja)</w:t>
      </w:r>
    </w:p>
    <w:p w14:paraId="36D784CB" w14:textId="54FB9D48" w:rsidR="00CB589D" w:rsidRDefault="00CB589D" w:rsidP="004D7C28">
      <w:pPr>
        <w:spacing w:line="260" w:lineRule="atLeast"/>
        <w:jc w:val="both"/>
        <w:rPr>
          <w:rFonts w:ascii="Arial" w:hAnsi="Arial" w:cs="Arial"/>
          <w:sz w:val="20"/>
          <w:szCs w:val="20"/>
          <w:lang w:eastAsia="en-US"/>
        </w:rPr>
      </w:pPr>
    </w:p>
    <w:p w14:paraId="305DE3A1" w14:textId="0A570D25" w:rsidR="00C329F2" w:rsidRDefault="006270CC" w:rsidP="004D7C28">
      <w:pPr>
        <w:pBdr>
          <w:top w:val="single" w:sz="4" w:space="1" w:color="auto"/>
          <w:left w:val="single" w:sz="4" w:space="4" w:color="auto"/>
          <w:bottom w:val="single" w:sz="4" w:space="1" w:color="auto"/>
          <w:right w:val="single" w:sz="4" w:space="4" w:color="auto"/>
        </w:pBdr>
        <w:spacing w:line="260" w:lineRule="atLeast"/>
        <w:jc w:val="both"/>
      </w:pPr>
      <w:r w:rsidRPr="00E65EA0">
        <w:rPr>
          <w:rFonts w:ascii="Arial" w:hAnsi="Arial" w:cs="Arial"/>
          <w:b/>
          <w:sz w:val="20"/>
          <w:szCs w:val="20"/>
          <w:lang w:eastAsia="en-US"/>
        </w:rPr>
        <w:t>POMEMBNO:</w:t>
      </w:r>
      <w:r w:rsidR="00481243">
        <w:rPr>
          <w:rFonts w:ascii="Arial" w:hAnsi="Arial" w:cs="Arial"/>
          <w:b/>
          <w:sz w:val="20"/>
          <w:szCs w:val="20"/>
          <w:lang w:eastAsia="en-US"/>
        </w:rPr>
        <w:t xml:space="preserve"> </w:t>
      </w:r>
      <w:r w:rsidRPr="006270CC">
        <w:rPr>
          <w:rFonts w:ascii="Arial" w:hAnsi="Arial" w:cs="Arial"/>
          <w:sz w:val="20"/>
          <w:szCs w:val="20"/>
          <w:lang w:eastAsia="en-US"/>
        </w:rPr>
        <w:t xml:space="preserve">Ponudnik </w:t>
      </w:r>
      <w:r w:rsidR="00BA1D17">
        <w:rPr>
          <w:rFonts w:ascii="Arial" w:hAnsi="Arial" w:cs="Arial"/>
          <w:sz w:val="20"/>
          <w:szCs w:val="20"/>
          <w:lang w:eastAsia="en-US"/>
        </w:rPr>
        <w:t xml:space="preserve">mora </w:t>
      </w:r>
      <w:r w:rsidR="00481243">
        <w:rPr>
          <w:rFonts w:ascii="Arial" w:hAnsi="Arial" w:cs="Arial"/>
          <w:sz w:val="20"/>
          <w:szCs w:val="20"/>
          <w:lang w:eastAsia="en-US"/>
        </w:rPr>
        <w:t>izdana</w:t>
      </w:r>
      <w:r w:rsidR="00481243" w:rsidRPr="00481243">
        <w:rPr>
          <w:rFonts w:ascii="Arial" w:hAnsi="Arial" w:cs="Arial"/>
          <w:sz w:val="20"/>
          <w:szCs w:val="20"/>
          <w:lang w:eastAsia="en-US"/>
        </w:rPr>
        <w:t xml:space="preserve"> pozitivn</w:t>
      </w:r>
      <w:r w:rsidR="00481243">
        <w:rPr>
          <w:rFonts w:ascii="Arial" w:hAnsi="Arial" w:cs="Arial"/>
          <w:sz w:val="20"/>
          <w:szCs w:val="20"/>
          <w:lang w:eastAsia="en-US"/>
        </w:rPr>
        <w:t>a</w:t>
      </w:r>
      <w:r w:rsidR="00481243" w:rsidRPr="00481243">
        <w:rPr>
          <w:rFonts w:ascii="Arial" w:hAnsi="Arial" w:cs="Arial"/>
          <w:sz w:val="20"/>
          <w:szCs w:val="20"/>
          <w:lang w:eastAsia="en-US"/>
        </w:rPr>
        <w:t xml:space="preserve"> pisn</w:t>
      </w:r>
      <w:r w:rsidR="00481243">
        <w:rPr>
          <w:rFonts w:ascii="Arial" w:hAnsi="Arial" w:cs="Arial"/>
          <w:sz w:val="20"/>
          <w:szCs w:val="20"/>
          <w:lang w:eastAsia="en-US"/>
        </w:rPr>
        <w:t>a</w:t>
      </w:r>
      <w:r w:rsidR="00481243" w:rsidRPr="00481243">
        <w:rPr>
          <w:rFonts w:ascii="Arial" w:hAnsi="Arial" w:cs="Arial"/>
          <w:sz w:val="20"/>
          <w:szCs w:val="20"/>
          <w:lang w:eastAsia="en-US"/>
        </w:rPr>
        <w:t xml:space="preserve"> mnenj</w:t>
      </w:r>
      <w:r w:rsidR="00481243">
        <w:rPr>
          <w:rFonts w:ascii="Arial" w:hAnsi="Arial" w:cs="Arial"/>
          <w:sz w:val="20"/>
          <w:szCs w:val="20"/>
          <w:lang w:eastAsia="en-US"/>
        </w:rPr>
        <w:t>a</w:t>
      </w:r>
      <w:r w:rsidR="00481243" w:rsidRPr="00481243">
        <w:rPr>
          <w:rFonts w:ascii="Arial" w:hAnsi="Arial" w:cs="Arial"/>
          <w:sz w:val="20"/>
          <w:szCs w:val="20"/>
          <w:lang w:eastAsia="en-US"/>
        </w:rPr>
        <w:t xml:space="preserve"> o sprejemljivosti vplivov izvedbe plana na okolje</w:t>
      </w:r>
      <w:r w:rsidR="00097B00">
        <w:rPr>
          <w:rFonts w:ascii="Arial" w:hAnsi="Arial" w:cs="Arial"/>
          <w:sz w:val="20"/>
          <w:szCs w:val="20"/>
          <w:lang w:eastAsia="en-US"/>
        </w:rPr>
        <w:t xml:space="preserve"> (v nadaljevanju: </w:t>
      </w:r>
      <w:r w:rsidR="00097B00" w:rsidRPr="004C1087">
        <w:rPr>
          <w:rFonts w:ascii="Arial" w:hAnsi="Arial" w:cs="Arial"/>
          <w:sz w:val="20"/>
          <w:szCs w:val="20"/>
          <w:lang w:eastAsia="en-US"/>
        </w:rPr>
        <w:t>pozitivno mnenje)</w:t>
      </w:r>
      <w:r w:rsidR="00481243" w:rsidRPr="004C1087">
        <w:rPr>
          <w:rFonts w:ascii="Arial" w:hAnsi="Arial" w:cs="Arial"/>
          <w:sz w:val="20"/>
          <w:szCs w:val="20"/>
          <w:lang w:eastAsia="en-US"/>
        </w:rPr>
        <w:t xml:space="preserve"> ali odločbe, s katerimi </w:t>
      </w:r>
      <w:r w:rsidR="00C329F2">
        <w:rPr>
          <w:rFonts w:ascii="Arial" w:hAnsi="Arial" w:cs="Arial"/>
          <w:sz w:val="20"/>
          <w:szCs w:val="20"/>
          <w:lang w:eastAsia="en-US"/>
        </w:rPr>
        <w:t>je</w:t>
      </w:r>
      <w:r w:rsidR="00481243" w:rsidRPr="004C1087">
        <w:rPr>
          <w:rFonts w:ascii="Arial" w:hAnsi="Arial" w:cs="Arial"/>
          <w:sz w:val="20"/>
          <w:szCs w:val="20"/>
          <w:lang w:eastAsia="en-US"/>
        </w:rPr>
        <w:t xml:space="preserve"> </w:t>
      </w:r>
      <w:r w:rsidR="00C329F2" w:rsidRPr="004C1087">
        <w:rPr>
          <w:rFonts w:ascii="Arial" w:hAnsi="Arial" w:cs="Arial"/>
          <w:sz w:val="20"/>
          <w:szCs w:val="20"/>
          <w:lang w:eastAsia="en-US"/>
        </w:rPr>
        <w:t>bil</w:t>
      </w:r>
      <w:r w:rsidR="00C329F2">
        <w:rPr>
          <w:rFonts w:ascii="Arial" w:hAnsi="Arial" w:cs="Arial"/>
          <w:sz w:val="20"/>
          <w:szCs w:val="20"/>
          <w:lang w:eastAsia="en-US"/>
        </w:rPr>
        <w:t>a</w:t>
      </w:r>
      <w:r w:rsidR="00C329F2" w:rsidRPr="004C1087">
        <w:rPr>
          <w:rFonts w:ascii="Arial" w:hAnsi="Arial" w:cs="Arial"/>
          <w:sz w:val="20"/>
          <w:szCs w:val="20"/>
          <w:lang w:eastAsia="en-US"/>
        </w:rPr>
        <w:t xml:space="preserve"> </w:t>
      </w:r>
      <w:r w:rsidR="00481243" w:rsidRPr="004C1087">
        <w:rPr>
          <w:rFonts w:ascii="Arial" w:hAnsi="Arial" w:cs="Arial"/>
          <w:sz w:val="20"/>
          <w:szCs w:val="20"/>
          <w:lang w:eastAsia="en-US"/>
        </w:rPr>
        <w:t>potrjen</w:t>
      </w:r>
      <w:r w:rsidR="00C329F2">
        <w:rPr>
          <w:rFonts w:ascii="Arial" w:hAnsi="Arial" w:cs="Arial"/>
          <w:sz w:val="20"/>
          <w:szCs w:val="20"/>
          <w:lang w:eastAsia="en-US"/>
        </w:rPr>
        <w:t>a</w:t>
      </w:r>
      <w:r w:rsidR="00481243" w:rsidRPr="004C1087">
        <w:rPr>
          <w:rFonts w:ascii="Arial" w:hAnsi="Arial" w:cs="Arial"/>
          <w:sz w:val="20"/>
          <w:szCs w:val="20"/>
          <w:lang w:eastAsia="en-US"/>
        </w:rPr>
        <w:t xml:space="preserve"> sprejemljivost </w:t>
      </w:r>
      <w:r w:rsidR="00097B00" w:rsidRPr="004C1087">
        <w:rPr>
          <w:rFonts w:ascii="Arial" w:hAnsi="Arial" w:cs="Arial"/>
          <w:sz w:val="20"/>
          <w:szCs w:val="20"/>
          <w:lang w:eastAsia="en-US"/>
        </w:rPr>
        <w:t xml:space="preserve">izvedbe </w:t>
      </w:r>
      <w:r w:rsidR="00C329F2" w:rsidRPr="004C1087">
        <w:rPr>
          <w:rFonts w:ascii="Arial" w:hAnsi="Arial" w:cs="Arial"/>
          <w:sz w:val="20"/>
          <w:szCs w:val="20"/>
          <w:lang w:eastAsia="en-US"/>
        </w:rPr>
        <w:t>plan</w:t>
      </w:r>
      <w:r w:rsidR="00C329F2">
        <w:rPr>
          <w:rFonts w:ascii="Arial" w:hAnsi="Arial" w:cs="Arial"/>
          <w:sz w:val="20"/>
          <w:szCs w:val="20"/>
          <w:lang w:eastAsia="en-US"/>
        </w:rPr>
        <w:t>a</w:t>
      </w:r>
      <w:r w:rsidR="00C329F2" w:rsidRPr="004C1087">
        <w:rPr>
          <w:rFonts w:ascii="Arial" w:hAnsi="Arial" w:cs="Arial"/>
          <w:sz w:val="20"/>
          <w:szCs w:val="20"/>
          <w:lang w:eastAsia="en-US"/>
        </w:rPr>
        <w:t xml:space="preserve"> </w:t>
      </w:r>
      <w:r w:rsidR="00481243" w:rsidRPr="004C1087">
        <w:rPr>
          <w:rFonts w:ascii="Arial" w:hAnsi="Arial" w:cs="Arial"/>
          <w:sz w:val="20"/>
          <w:szCs w:val="20"/>
          <w:lang w:eastAsia="en-US"/>
        </w:rPr>
        <w:t>na okolje</w:t>
      </w:r>
      <w:r w:rsidR="00097B00" w:rsidRPr="004C1087">
        <w:rPr>
          <w:rFonts w:ascii="Arial" w:hAnsi="Arial" w:cs="Arial"/>
          <w:sz w:val="20"/>
          <w:szCs w:val="20"/>
          <w:lang w:eastAsia="en-US"/>
        </w:rPr>
        <w:t xml:space="preserve"> (v nadaljevanju: odločb</w:t>
      </w:r>
      <w:r w:rsidR="00C329F2">
        <w:rPr>
          <w:rFonts w:ascii="Arial" w:hAnsi="Arial" w:cs="Arial"/>
          <w:sz w:val="20"/>
          <w:szCs w:val="20"/>
          <w:lang w:eastAsia="en-US"/>
        </w:rPr>
        <w:t>a</w:t>
      </w:r>
      <w:r w:rsidR="00097B00">
        <w:rPr>
          <w:rFonts w:ascii="Arial" w:hAnsi="Arial" w:cs="Arial"/>
          <w:sz w:val="20"/>
          <w:szCs w:val="20"/>
          <w:lang w:eastAsia="en-US"/>
        </w:rPr>
        <w:t>)</w:t>
      </w:r>
      <w:r w:rsidR="00481243">
        <w:rPr>
          <w:rFonts w:ascii="Arial" w:hAnsi="Arial" w:cs="Arial"/>
          <w:sz w:val="20"/>
          <w:szCs w:val="20"/>
          <w:lang w:eastAsia="en-US"/>
        </w:rPr>
        <w:t xml:space="preserve"> </w:t>
      </w:r>
      <w:r w:rsidR="00800865">
        <w:rPr>
          <w:rFonts w:ascii="Arial" w:hAnsi="Arial" w:cs="Arial"/>
          <w:sz w:val="20"/>
          <w:szCs w:val="20"/>
          <w:lang w:eastAsia="en-US"/>
        </w:rPr>
        <w:t xml:space="preserve">za kader </w:t>
      </w:r>
      <w:r w:rsidRPr="006270CC">
        <w:rPr>
          <w:rFonts w:ascii="Arial" w:hAnsi="Arial" w:cs="Arial"/>
          <w:sz w:val="20"/>
          <w:szCs w:val="20"/>
          <w:lang w:eastAsia="en-US"/>
        </w:rPr>
        <w:t>predloži</w:t>
      </w:r>
      <w:r w:rsidR="00BA1D17">
        <w:rPr>
          <w:rFonts w:ascii="Arial" w:hAnsi="Arial" w:cs="Arial"/>
          <w:sz w:val="20"/>
          <w:szCs w:val="20"/>
          <w:lang w:eastAsia="en-US"/>
        </w:rPr>
        <w:t>ti</w:t>
      </w:r>
      <w:r w:rsidRPr="006270CC">
        <w:rPr>
          <w:rFonts w:ascii="Arial" w:hAnsi="Arial" w:cs="Arial"/>
          <w:sz w:val="20"/>
          <w:szCs w:val="20"/>
          <w:lang w:eastAsia="en-US"/>
        </w:rPr>
        <w:t xml:space="preserve"> </w:t>
      </w:r>
      <w:r w:rsidR="00C329F2">
        <w:rPr>
          <w:rFonts w:ascii="Arial" w:hAnsi="Arial" w:cs="Arial"/>
          <w:sz w:val="20"/>
          <w:szCs w:val="20"/>
          <w:lang w:eastAsia="en-US"/>
        </w:rPr>
        <w:t xml:space="preserve">skupaj z referenčnim </w:t>
      </w:r>
      <w:proofErr w:type="spellStart"/>
      <w:r w:rsidR="00C329F2">
        <w:rPr>
          <w:rFonts w:ascii="Arial" w:hAnsi="Arial" w:cs="Arial"/>
          <w:sz w:val="20"/>
          <w:szCs w:val="20"/>
          <w:lang w:eastAsia="en-US"/>
        </w:rPr>
        <w:t>okoljskim</w:t>
      </w:r>
      <w:proofErr w:type="spellEnd"/>
      <w:r w:rsidR="00C329F2">
        <w:rPr>
          <w:rFonts w:ascii="Arial" w:hAnsi="Arial" w:cs="Arial"/>
          <w:sz w:val="20"/>
          <w:szCs w:val="20"/>
          <w:lang w:eastAsia="en-US"/>
        </w:rPr>
        <w:t xml:space="preserve"> poročilom</w:t>
      </w:r>
      <w:r w:rsidR="00AC2179">
        <w:rPr>
          <w:rFonts w:ascii="Arial" w:hAnsi="Arial" w:cs="Arial"/>
          <w:sz w:val="20"/>
          <w:szCs w:val="20"/>
          <w:lang w:eastAsia="en-US"/>
        </w:rPr>
        <w:t xml:space="preserve"> (oziroma vsa</w:t>
      </w:r>
      <w:r w:rsidR="00094F15">
        <w:rPr>
          <w:rFonts w:ascii="Arial" w:hAnsi="Arial" w:cs="Arial"/>
          <w:sz w:val="20"/>
          <w:szCs w:val="20"/>
          <w:lang w:eastAsia="en-US"/>
        </w:rPr>
        <w:t>j</w:t>
      </w:r>
      <w:r w:rsidR="00AC2179">
        <w:rPr>
          <w:rFonts w:ascii="Arial" w:hAnsi="Arial" w:cs="Arial"/>
          <w:sz w:val="20"/>
          <w:szCs w:val="20"/>
          <w:lang w:eastAsia="en-US"/>
        </w:rPr>
        <w:t xml:space="preserve"> z naslovnim delom </w:t>
      </w:r>
      <w:proofErr w:type="spellStart"/>
      <w:r w:rsidR="00AC2179">
        <w:rPr>
          <w:rFonts w:ascii="Arial" w:hAnsi="Arial" w:cs="Arial"/>
          <w:sz w:val="20"/>
          <w:szCs w:val="20"/>
          <w:lang w:eastAsia="en-US"/>
        </w:rPr>
        <w:t>okoljskega</w:t>
      </w:r>
      <w:proofErr w:type="spellEnd"/>
      <w:r w:rsidR="00AC2179">
        <w:rPr>
          <w:rFonts w:ascii="Arial" w:hAnsi="Arial" w:cs="Arial"/>
          <w:sz w:val="20"/>
          <w:szCs w:val="20"/>
          <w:lang w:eastAsia="en-US"/>
        </w:rPr>
        <w:t xml:space="preserve"> poročila)</w:t>
      </w:r>
      <w:r w:rsidR="00C329F2">
        <w:rPr>
          <w:rFonts w:ascii="Arial" w:hAnsi="Arial" w:cs="Arial"/>
          <w:sz w:val="20"/>
          <w:szCs w:val="20"/>
          <w:lang w:eastAsia="en-US"/>
        </w:rPr>
        <w:t xml:space="preserve">, iz katerega je razvidno, kdo ga je pripravil in kateri strokovnjak je pokril kateri segment </w:t>
      </w:r>
      <w:proofErr w:type="spellStart"/>
      <w:r w:rsidR="00C329F2">
        <w:rPr>
          <w:rFonts w:ascii="Arial" w:hAnsi="Arial" w:cs="Arial"/>
          <w:sz w:val="20"/>
          <w:szCs w:val="20"/>
          <w:lang w:eastAsia="en-US"/>
        </w:rPr>
        <w:t>okoljske</w:t>
      </w:r>
      <w:r w:rsidR="009524B3">
        <w:rPr>
          <w:rFonts w:ascii="Arial" w:hAnsi="Arial" w:cs="Arial"/>
          <w:sz w:val="20"/>
          <w:szCs w:val="20"/>
          <w:lang w:eastAsia="en-US"/>
        </w:rPr>
        <w:t>ga</w:t>
      </w:r>
      <w:proofErr w:type="spellEnd"/>
      <w:r w:rsidR="009524B3">
        <w:rPr>
          <w:rFonts w:ascii="Arial" w:hAnsi="Arial" w:cs="Arial"/>
          <w:sz w:val="20"/>
          <w:szCs w:val="20"/>
          <w:lang w:eastAsia="en-US"/>
        </w:rPr>
        <w:t xml:space="preserve"> poročila</w:t>
      </w:r>
      <w:r w:rsidR="00C329F2">
        <w:rPr>
          <w:rFonts w:ascii="Arial" w:hAnsi="Arial" w:cs="Arial"/>
          <w:sz w:val="20"/>
          <w:szCs w:val="20"/>
          <w:lang w:eastAsia="en-US"/>
        </w:rPr>
        <w:t>,</w:t>
      </w:r>
      <w:r w:rsidR="00AC2179">
        <w:rPr>
          <w:rFonts w:ascii="Arial" w:hAnsi="Arial" w:cs="Arial"/>
          <w:sz w:val="20"/>
          <w:szCs w:val="20"/>
          <w:lang w:eastAsia="en-US"/>
        </w:rPr>
        <w:t xml:space="preserve"> oziroma</w:t>
      </w:r>
      <w:r w:rsidR="00C329F2">
        <w:rPr>
          <w:rFonts w:ascii="Arial" w:hAnsi="Arial" w:cs="Arial"/>
          <w:sz w:val="20"/>
          <w:szCs w:val="20"/>
          <w:lang w:eastAsia="en-US"/>
        </w:rPr>
        <w:t xml:space="preserve"> </w:t>
      </w:r>
      <w:r w:rsidR="00866006">
        <w:rPr>
          <w:rFonts w:ascii="Arial" w:hAnsi="Arial" w:cs="Arial"/>
          <w:sz w:val="20"/>
          <w:szCs w:val="20"/>
          <w:lang w:eastAsia="en-US"/>
        </w:rPr>
        <w:t xml:space="preserve">mora </w:t>
      </w:r>
      <w:r w:rsidRPr="006270CC">
        <w:rPr>
          <w:rFonts w:ascii="Arial" w:hAnsi="Arial" w:cs="Arial"/>
          <w:sz w:val="20"/>
          <w:szCs w:val="20"/>
          <w:lang w:eastAsia="en-US"/>
        </w:rPr>
        <w:t>že v ponudbi</w:t>
      </w:r>
      <w:r w:rsidR="00A21A83">
        <w:rPr>
          <w:rFonts w:ascii="Arial" w:hAnsi="Arial" w:cs="Arial"/>
          <w:sz w:val="20"/>
          <w:szCs w:val="20"/>
          <w:lang w:eastAsia="en-US"/>
        </w:rPr>
        <w:t xml:space="preserve"> navesti, kje so </w:t>
      </w:r>
      <w:r w:rsidR="00C329F2">
        <w:rPr>
          <w:rFonts w:ascii="Arial" w:hAnsi="Arial" w:cs="Arial"/>
          <w:sz w:val="20"/>
          <w:szCs w:val="20"/>
          <w:lang w:eastAsia="en-US"/>
        </w:rPr>
        <w:t xml:space="preserve">mnenja ali odločbe ter referenčna </w:t>
      </w:r>
      <w:proofErr w:type="spellStart"/>
      <w:r w:rsidR="00C329F2">
        <w:rPr>
          <w:rFonts w:ascii="Arial" w:hAnsi="Arial" w:cs="Arial"/>
          <w:sz w:val="20"/>
          <w:szCs w:val="20"/>
          <w:lang w:eastAsia="en-US"/>
        </w:rPr>
        <w:t>okoljska</w:t>
      </w:r>
      <w:proofErr w:type="spellEnd"/>
      <w:r w:rsidR="00C329F2">
        <w:rPr>
          <w:rFonts w:ascii="Arial" w:hAnsi="Arial" w:cs="Arial"/>
          <w:sz w:val="20"/>
          <w:szCs w:val="20"/>
          <w:lang w:eastAsia="en-US"/>
        </w:rPr>
        <w:t xml:space="preserve"> poročila </w:t>
      </w:r>
      <w:r w:rsidR="00A21A83">
        <w:rPr>
          <w:rFonts w:ascii="Arial" w:hAnsi="Arial" w:cs="Arial"/>
          <w:sz w:val="20"/>
          <w:szCs w:val="20"/>
          <w:lang w:eastAsia="en-US"/>
        </w:rPr>
        <w:t>javno objavljena in preverljiva</w:t>
      </w:r>
      <w:r w:rsidRPr="006270CC">
        <w:rPr>
          <w:rFonts w:ascii="Arial" w:hAnsi="Arial" w:cs="Arial"/>
          <w:sz w:val="20"/>
          <w:szCs w:val="20"/>
          <w:lang w:eastAsia="en-US"/>
        </w:rPr>
        <w:t>.</w:t>
      </w:r>
      <w:r w:rsidR="00BA1D17" w:rsidRPr="00BA1D17">
        <w:t xml:space="preserve"> </w:t>
      </w:r>
    </w:p>
    <w:p w14:paraId="19162AF9" w14:textId="77777777" w:rsidR="00C329F2" w:rsidRDefault="00C329F2" w:rsidP="004D7C28">
      <w:pPr>
        <w:pBdr>
          <w:top w:val="single" w:sz="4" w:space="1" w:color="auto"/>
          <w:left w:val="single" w:sz="4" w:space="4" w:color="auto"/>
          <w:bottom w:val="single" w:sz="4" w:space="1" w:color="auto"/>
          <w:right w:val="single" w:sz="4" w:space="4" w:color="auto"/>
        </w:pBdr>
        <w:spacing w:line="260" w:lineRule="atLeast"/>
        <w:jc w:val="both"/>
      </w:pPr>
    </w:p>
    <w:p w14:paraId="03732070" w14:textId="1283AEA0" w:rsidR="00C329F2" w:rsidRDefault="00BA1D17" w:rsidP="004D7C2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BA1D17">
        <w:rPr>
          <w:rFonts w:ascii="Arial" w:hAnsi="Arial" w:cs="Arial"/>
          <w:sz w:val="20"/>
          <w:szCs w:val="20"/>
          <w:lang w:eastAsia="en-US"/>
        </w:rPr>
        <w:t xml:space="preserve">V kolikor </w:t>
      </w:r>
      <w:r w:rsidR="00481243" w:rsidRPr="00481243">
        <w:rPr>
          <w:rFonts w:ascii="Arial" w:hAnsi="Arial" w:cs="Arial"/>
          <w:sz w:val="20"/>
          <w:szCs w:val="20"/>
          <w:lang w:eastAsia="en-US"/>
        </w:rPr>
        <w:t xml:space="preserve">pozitivna mnenja </w:t>
      </w:r>
      <w:r w:rsidR="00097B00">
        <w:rPr>
          <w:rFonts w:ascii="Arial" w:hAnsi="Arial" w:cs="Arial"/>
          <w:sz w:val="20"/>
          <w:szCs w:val="20"/>
          <w:lang w:eastAsia="en-US"/>
        </w:rPr>
        <w:t xml:space="preserve">ali odločbe </w:t>
      </w:r>
      <w:r w:rsidR="00C329F2">
        <w:rPr>
          <w:rFonts w:ascii="Arial" w:hAnsi="Arial" w:cs="Arial"/>
          <w:sz w:val="20"/>
          <w:szCs w:val="20"/>
          <w:lang w:eastAsia="en-US"/>
        </w:rPr>
        <w:t xml:space="preserve">skupaj z referenčnimi </w:t>
      </w:r>
      <w:proofErr w:type="spellStart"/>
      <w:r w:rsidR="00C329F2">
        <w:rPr>
          <w:rFonts w:ascii="Arial" w:hAnsi="Arial" w:cs="Arial"/>
          <w:sz w:val="20"/>
          <w:szCs w:val="20"/>
          <w:lang w:eastAsia="en-US"/>
        </w:rPr>
        <w:t>okoljskimi</w:t>
      </w:r>
      <w:proofErr w:type="spellEnd"/>
      <w:r w:rsidR="00C329F2">
        <w:rPr>
          <w:rFonts w:ascii="Arial" w:hAnsi="Arial" w:cs="Arial"/>
          <w:sz w:val="20"/>
          <w:szCs w:val="20"/>
          <w:lang w:eastAsia="en-US"/>
        </w:rPr>
        <w:t xml:space="preserve"> poročili</w:t>
      </w:r>
      <w:r w:rsidR="00094F15">
        <w:rPr>
          <w:rFonts w:ascii="Arial" w:hAnsi="Arial" w:cs="Arial"/>
          <w:sz w:val="20"/>
          <w:szCs w:val="20"/>
          <w:lang w:eastAsia="en-US"/>
        </w:rPr>
        <w:t xml:space="preserve"> </w:t>
      </w:r>
      <w:r w:rsidR="00094F15" w:rsidRPr="00094F15">
        <w:rPr>
          <w:rFonts w:ascii="Arial" w:hAnsi="Arial" w:cs="Arial"/>
          <w:sz w:val="20"/>
          <w:szCs w:val="20"/>
          <w:lang w:eastAsia="en-US"/>
        </w:rPr>
        <w:t xml:space="preserve">(oziroma vsaj z naslovnim delom </w:t>
      </w:r>
      <w:proofErr w:type="spellStart"/>
      <w:r w:rsidR="00094F15" w:rsidRPr="00094F15">
        <w:rPr>
          <w:rFonts w:ascii="Arial" w:hAnsi="Arial" w:cs="Arial"/>
          <w:sz w:val="20"/>
          <w:szCs w:val="20"/>
          <w:lang w:eastAsia="en-US"/>
        </w:rPr>
        <w:t>okoljskega</w:t>
      </w:r>
      <w:proofErr w:type="spellEnd"/>
      <w:r w:rsidR="00094F15" w:rsidRPr="00094F15">
        <w:rPr>
          <w:rFonts w:ascii="Arial" w:hAnsi="Arial" w:cs="Arial"/>
          <w:sz w:val="20"/>
          <w:szCs w:val="20"/>
          <w:lang w:eastAsia="en-US"/>
        </w:rPr>
        <w:t xml:space="preserve"> poročila)</w:t>
      </w:r>
      <w:r w:rsidR="00C329F2">
        <w:rPr>
          <w:rFonts w:ascii="Arial" w:hAnsi="Arial" w:cs="Arial"/>
          <w:sz w:val="20"/>
          <w:szCs w:val="20"/>
          <w:lang w:eastAsia="en-US"/>
        </w:rPr>
        <w:t xml:space="preserve"> </w:t>
      </w:r>
      <w:r w:rsidRPr="00BA1D17">
        <w:rPr>
          <w:rFonts w:ascii="Arial" w:hAnsi="Arial" w:cs="Arial"/>
          <w:sz w:val="20"/>
          <w:szCs w:val="20"/>
          <w:lang w:eastAsia="en-US"/>
        </w:rPr>
        <w:t xml:space="preserve">ne bodo </w:t>
      </w:r>
      <w:r w:rsidR="00C329F2" w:rsidRPr="00BA1D17">
        <w:rPr>
          <w:rFonts w:ascii="Arial" w:hAnsi="Arial" w:cs="Arial"/>
          <w:sz w:val="20"/>
          <w:szCs w:val="20"/>
          <w:lang w:eastAsia="en-US"/>
        </w:rPr>
        <w:t>predložen</w:t>
      </w:r>
      <w:r w:rsidR="00C329F2">
        <w:rPr>
          <w:rFonts w:ascii="Arial" w:hAnsi="Arial" w:cs="Arial"/>
          <w:sz w:val="20"/>
          <w:szCs w:val="20"/>
          <w:lang w:eastAsia="en-US"/>
        </w:rPr>
        <w:t>a</w:t>
      </w:r>
      <w:r w:rsidR="00C329F2" w:rsidRPr="00BA1D17">
        <w:rPr>
          <w:rFonts w:ascii="Arial" w:hAnsi="Arial" w:cs="Arial"/>
          <w:sz w:val="20"/>
          <w:szCs w:val="20"/>
          <w:lang w:eastAsia="en-US"/>
        </w:rPr>
        <w:t xml:space="preserve"> </w:t>
      </w:r>
      <w:r w:rsidRPr="00BA1D17">
        <w:rPr>
          <w:rFonts w:ascii="Arial" w:hAnsi="Arial" w:cs="Arial"/>
          <w:sz w:val="20"/>
          <w:szCs w:val="20"/>
          <w:lang w:eastAsia="en-US"/>
        </w:rPr>
        <w:t>že v ponudbi</w:t>
      </w:r>
      <w:r w:rsidR="00A21A83">
        <w:rPr>
          <w:rFonts w:ascii="Arial" w:hAnsi="Arial" w:cs="Arial"/>
          <w:sz w:val="20"/>
          <w:szCs w:val="20"/>
          <w:lang w:eastAsia="en-US"/>
        </w:rPr>
        <w:t xml:space="preserve"> ali </w:t>
      </w:r>
      <w:r w:rsidR="002B3EE1">
        <w:rPr>
          <w:rFonts w:ascii="Arial" w:hAnsi="Arial" w:cs="Arial"/>
          <w:sz w:val="20"/>
          <w:szCs w:val="20"/>
          <w:lang w:eastAsia="en-US"/>
        </w:rPr>
        <w:t xml:space="preserve">v kolikor ponudnik ne bo jasno navedel, kje so </w:t>
      </w:r>
      <w:r w:rsidR="00A21A83">
        <w:rPr>
          <w:rFonts w:ascii="Arial" w:hAnsi="Arial" w:cs="Arial"/>
          <w:sz w:val="20"/>
          <w:szCs w:val="20"/>
          <w:lang w:eastAsia="en-US"/>
        </w:rPr>
        <w:t>javno objavljena in tako preverljiva</w:t>
      </w:r>
      <w:r>
        <w:rPr>
          <w:rFonts w:ascii="Arial" w:hAnsi="Arial" w:cs="Arial"/>
          <w:sz w:val="20"/>
          <w:szCs w:val="20"/>
          <w:lang w:eastAsia="en-US"/>
        </w:rPr>
        <w:t>, bo</w:t>
      </w:r>
      <w:r w:rsidR="006270CC" w:rsidRPr="006270CC">
        <w:rPr>
          <w:rFonts w:ascii="Arial" w:hAnsi="Arial" w:cs="Arial"/>
          <w:sz w:val="20"/>
          <w:szCs w:val="20"/>
          <w:lang w:eastAsia="en-US"/>
        </w:rPr>
        <w:t xml:space="preserve"> </w:t>
      </w:r>
      <w:r>
        <w:rPr>
          <w:rFonts w:ascii="Arial" w:hAnsi="Arial" w:cs="Arial"/>
          <w:sz w:val="20"/>
          <w:szCs w:val="20"/>
          <w:lang w:eastAsia="en-US"/>
        </w:rPr>
        <w:t>n</w:t>
      </w:r>
      <w:r w:rsidR="006270CC" w:rsidRPr="006270CC">
        <w:rPr>
          <w:rFonts w:ascii="Arial" w:hAnsi="Arial" w:cs="Arial"/>
          <w:sz w:val="20"/>
          <w:szCs w:val="20"/>
          <w:lang w:eastAsia="en-US"/>
        </w:rPr>
        <w:t>aročnik točkoval le tist</w:t>
      </w:r>
      <w:r w:rsidR="00097B00">
        <w:rPr>
          <w:rFonts w:ascii="Arial" w:hAnsi="Arial" w:cs="Arial"/>
          <w:sz w:val="20"/>
          <w:szCs w:val="20"/>
          <w:lang w:eastAsia="en-US"/>
        </w:rPr>
        <w:t xml:space="preserve">a </w:t>
      </w:r>
      <w:r w:rsidR="00097B00" w:rsidRPr="00097B00">
        <w:rPr>
          <w:rFonts w:ascii="Arial" w:hAnsi="Arial" w:cs="Arial"/>
          <w:sz w:val="20"/>
          <w:szCs w:val="20"/>
          <w:lang w:eastAsia="en-US"/>
        </w:rPr>
        <w:t xml:space="preserve">pozitivna mnenja </w:t>
      </w:r>
      <w:r w:rsidR="00097B00">
        <w:rPr>
          <w:rFonts w:ascii="Arial" w:hAnsi="Arial" w:cs="Arial"/>
          <w:sz w:val="20"/>
          <w:szCs w:val="20"/>
          <w:lang w:eastAsia="en-US"/>
        </w:rPr>
        <w:t>ali odločbe</w:t>
      </w:r>
      <w:r w:rsidR="00C329F2">
        <w:rPr>
          <w:rFonts w:ascii="Arial" w:hAnsi="Arial" w:cs="Arial"/>
          <w:sz w:val="20"/>
          <w:szCs w:val="20"/>
          <w:lang w:eastAsia="en-US"/>
        </w:rPr>
        <w:t xml:space="preserve"> skupaj z referenčnimi </w:t>
      </w:r>
      <w:proofErr w:type="spellStart"/>
      <w:r w:rsidR="00C329F2">
        <w:rPr>
          <w:rFonts w:ascii="Arial" w:hAnsi="Arial" w:cs="Arial"/>
          <w:sz w:val="20"/>
          <w:szCs w:val="20"/>
          <w:lang w:eastAsia="en-US"/>
        </w:rPr>
        <w:t>okoljskimi</w:t>
      </w:r>
      <w:proofErr w:type="spellEnd"/>
      <w:r w:rsidR="00C329F2">
        <w:rPr>
          <w:rFonts w:ascii="Arial" w:hAnsi="Arial" w:cs="Arial"/>
          <w:sz w:val="20"/>
          <w:szCs w:val="20"/>
          <w:lang w:eastAsia="en-US"/>
        </w:rPr>
        <w:t xml:space="preserve"> poročili</w:t>
      </w:r>
      <w:r w:rsidR="00D339FA">
        <w:rPr>
          <w:rFonts w:ascii="Arial" w:hAnsi="Arial" w:cs="Arial"/>
          <w:sz w:val="20"/>
          <w:szCs w:val="20"/>
          <w:lang w:eastAsia="en-US"/>
        </w:rPr>
        <w:t xml:space="preserve"> </w:t>
      </w:r>
      <w:r w:rsidR="00D339FA" w:rsidRPr="00D339FA">
        <w:rPr>
          <w:rFonts w:ascii="Arial" w:hAnsi="Arial" w:cs="Arial"/>
          <w:sz w:val="20"/>
          <w:szCs w:val="20"/>
          <w:lang w:eastAsia="en-US"/>
        </w:rPr>
        <w:t xml:space="preserve">(oziroma vsaj z naslovnim delom </w:t>
      </w:r>
      <w:proofErr w:type="spellStart"/>
      <w:r w:rsidR="00D339FA" w:rsidRPr="00D339FA">
        <w:rPr>
          <w:rFonts w:ascii="Arial" w:hAnsi="Arial" w:cs="Arial"/>
          <w:sz w:val="20"/>
          <w:szCs w:val="20"/>
          <w:lang w:eastAsia="en-US"/>
        </w:rPr>
        <w:t>okoljskega</w:t>
      </w:r>
      <w:proofErr w:type="spellEnd"/>
      <w:r w:rsidR="00D339FA" w:rsidRPr="00D339FA">
        <w:rPr>
          <w:rFonts w:ascii="Arial" w:hAnsi="Arial" w:cs="Arial"/>
          <w:sz w:val="20"/>
          <w:szCs w:val="20"/>
          <w:lang w:eastAsia="en-US"/>
        </w:rPr>
        <w:t xml:space="preserve"> poročila)</w:t>
      </w:r>
      <w:r w:rsidR="00097B00">
        <w:rPr>
          <w:rFonts w:ascii="Arial" w:hAnsi="Arial" w:cs="Arial"/>
          <w:sz w:val="20"/>
          <w:szCs w:val="20"/>
          <w:lang w:eastAsia="en-US"/>
        </w:rPr>
        <w:t>, ki bodo</w:t>
      </w:r>
      <w:r w:rsidR="006270CC" w:rsidRPr="006270CC">
        <w:rPr>
          <w:rFonts w:ascii="Arial" w:hAnsi="Arial" w:cs="Arial"/>
          <w:sz w:val="20"/>
          <w:szCs w:val="20"/>
          <w:lang w:eastAsia="en-US"/>
        </w:rPr>
        <w:t xml:space="preserve"> v ponudbi dejansko predložena </w:t>
      </w:r>
      <w:r w:rsidR="00A21A83">
        <w:rPr>
          <w:rFonts w:ascii="Arial" w:hAnsi="Arial" w:cs="Arial"/>
          <w:sz w:val="20"/>
          <w:szCs w:val="20"/>
          <w:lang w:eastAsia="en-US"/>
        </w:rPr>
        <w:t xml:space="preserve">ali </w:t>
      </w:r>
      <w:r w:rsidR="002B3EE1">
        <w:rPr>
          <w:rFonts w:ascii="Arial" w:hAnsi="Arial" w:cs="Arial"/>
          <w:sz w:val="20"/>
          <w:szCs w:val="20"/>
          <w:lang w:eastAsia="en-US"/>
        </w:rPr>
        <w:t xml:space="preserve">dejansko </w:t>
      </w:r>
      <w:r w:rsidR="00A21A83">
        <w:rPr>
          <w:rFonts w:ascii="Arial" w:hAnsi="Arial" w:cs="Arial"/>
          <w:sz w:val="20"/>
          <w:szCs w:val="20"/>
          <w:lang w:eastAsia="en-US"/>
        </w:rPr>
        <w:t xml:space="preserve">prosto preverljiva </w:t>
      </w:r>
      <w:r w:rsidR="006270CC" w:rsidRPr="006270CC">
        <w:rPr>
          <w:rFonts w:ascii="Arial" w:hAnsi="Arial" w:cs="Arial"/>
          <w:sz w:val="20"/>
          <w:szCs w:val="20"/>
          <w:lang w:eastAsia="en-US"/>
        </w:rPr>
        <w:t xml:space="preserve">in iz katerih bo jasno in nedvoumno izhajalo, da izpolnjujejo pogoje, kot jih je določil naročnik. </w:t>
      </w:r>
    </w:p>
    <w:p w14:paraId="57D3AB1C" w14:textId="390348BE" w:rsidR="00C329F2" w:rsidRDefault="00C329F2" w:rsidP="004D7C2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0A70D2" w14:textId="7F9D022F" w:rsidR="0069438A" w:rsidRDefault="0069438A" w:rsidP="004D7C2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69438A">
        <w:rPr>
          <w:rFonts w:ascii="Arial" w:hAnsi="Arial" w:cs="Arial"/>
          <w:sz w:val="20"/>
          <w:szCs w:val="20"/>
          <w:lang w:eastAsia="en-US"/>
        </w:rPr>
        <w:t xml:space="preserve">V kolikor </w:t>
      </w:r>
      <w:r>
        <w:rPr>
          <w:rFonts w:ascii="Arial" w:hAnsi="Arial" w:cs="Arial"/>
          <w:sz w:val="20"/>
          <w:szCs w:val="20"/>
          <w:lang w:eastAsia="en-US"/>
        </w:rPr>
        <w:t xml:space="preserve">iz </w:t>
      </w:r>
      <w:proofErr w:type="spellStart"/>
      <w:r w:rsidRPr="0069438A">
        <w:rPr>
          <w:rFonts w:ascii="Arial" w:hAnsi="Arial" w:cs="Arial"/>
          <w:sz w:val="20"/>
          <w:szCs w:val="20"/>
          <w:lang w:eastAsia="en-US"/>
        </w:rPr>
        <w:t>okoljsk</w:t>
      </w:r>
      <w:r>
        <w:rPr>
          <w:rFonts w:ascii="Arial" w:hAnsi="Arial" w:cs="Arial"/>
          <w:sz w:val="20"/>
          <w:szCs w:val="20"/>
          <w:lang w:eastAsia="en-US"/>
        </w:rPr>
        <w:t>ega</w:t>
      </w:r>
      <w:proofErr w:type="spellEnd"/>
      <w:r w:rsidRPr="0069438A">
        <w:rPr>
          <w:rFonts w:ascii="Arial" w:hAnsi="Arial" w:cs="Arial"/>
          <w:sz w:val="20"/>
          <w:szCs w:val="20"/>
          <w:lang w:eastAsia="en-US"/>
        </w:rPr>
        <w:t xml:space="preserve"> poročil</w:t>
      </w:r>
      <w:r>
        <w:rPr>
          <w:rFonts w:ascii="Arial" w:hAnsi="Arial" w:cs="Arial"/>
          <w:sz w:val="20"/>
          <w:szCs w:val="20"/>
          <w:lang w:eastAsia="en-US"/>
        </w:rPr>
        <w:t>a</w:t>
      </w:r>
      <w:r w:rsidRPr="0069438A">
        <w:rPr>
          <w:rFonts w:ascii="Arial" w:hAnsi="Arial" w:cs="Arial"/>
          <w:sz w:val="20"/>
          <w:szCs w:val="20"/>
          <w:lang w:eastAsia="en-US"/>
        </w:rPr>
        <w:t xml:space="preserve"> (oziroma </w:t>
      </w:r>
      <w:r>
        <w:rPr>
          <w:rFonts w:ascii="Arial" w:hAnsi="Arial" w:cs="Arial"/>
          <w:sz w:val="20"/>
          <w:szCs w:val="20"/>
          <w:lang w:eastAsia="en-US"/>
        </w:rPr>
        <w:t xml:space="preserve">iz </w:t>
      </w:r>
      <w:r w:rsidRPr="0069438A">
        <w:rPr>
          <w:rFonts w:ascii="Arial" w:hAnsi="Arial" w:cs="Arial"/>
          <w:sz w:val="20"/>
          <w:szCs w:val="20"/>
          <w:lang w:eastAsia="en-US"/>
        </w:rPr>
        <w:t>naslovn</w:t>
      </w:r>
      <w:r>
        <w:rPr>
          <w:rFonts w:ascii="Arial" w:hAnsi="Arial" w:cs="Arial"/>
          <w:sz w:val="20"/>
          <w:szCs w:val="20"/>
          <w:lang w:eastAsia="en-US"/>
        </w:rPr>
        <w:t>ega</w:t>
      </w:r>
      <w:r w:rsidRPr="0069438A">
        <w:rPr>
          <w:rFonts w:ascii="Arial" w:hAnsi="Arial" w:cs="Arial"/>
          <w:sz w:val="20"/>
          <w:szCs w:val="20"/>
          <w:lang w:eastAsia="en-US"/>
        </w:rPr>
        <w:t xml:space="preserve"> del</w:t>
      </w:r>
      <w:r>
        <w:rPr>
          <w:rFonts w:ascii="Arial" w:hAnsi="Arial" w:cs="Arial"/>
          <w:sz w:val="20"/>
          <w:szCs w:val="20"/>
          <w:lang w:eastAsia="en-US"/>
        </w:rPr>
        <w:t xml:space="preserve">a </w:t>
      </w:r>
      <w:proofErr w:type="spellStart"/>
      <w:r>
        <w:rPr>
          <w:rFonts w:ascii="Arial" w:hAnsi="Arial" w:cs="Arial"/>
          <w:sz w:val="20"/>
          <w:szCs w:val="20"/>
          <w:lang w:eastAsia="en-US"/>
        </w:rPr>
        <w:t>okoljskega</w:t>
      </w:r>
      <w:proofErr w:type="spellEnd"/>
      <w:r>
        <w:rPr>
          <w:rFonts w:ascii="Arial" w:hAnsi="Arial" w:cs="Arial"/>
          <w:sz w:val="20"/>
          <w:szCs w:val="20"/>
          <w:lang w:eastAsia="en-US"/>
        </w:rPr>
        <w:t xml:space="preserve"> poročila) ni</w:t>
      </w:r>
      <w:r w:rsidRPr="0069438A">
        <w:rPr>
          <w:rFonts w:ascii="Arial" w:hAnsi="Arial" w:cs="Arial"/>
          <w:sz w:val="20"/>
          <w:szCs w:val="20"/>
          <w:lang w:eastAsia="en-US"/>
        </w:rPr>
        <w:t xml:space="preserve"> razvidno, kdo ga je pripravil in kateri strokovnjak je pokril kateri segment </w:t>
      </w:r>
      <w:proofErr w:type="spellStart"/>
      <w:r w:rsidRPr="0069438A">
        <w:rPr>
          <w:rFonts w:ascii="Arial" w:hAnsi="Arial" w:cs="Arial"/>
          <w:sz w:val="20"/>
          <w:szCs w:val="20"/>
          <w:lang w:eastAsia="en-US"/>
        </w:rPr>
        <w:t>okoljskega</w:t>
      </w:r>
      <w:proofErr w:type="spellEnd"/>
      <w:r w:rsidRPr="0069438A">
        <w:rPr>
          <w:rFonts w:ascii="Arial" w:hAnsi="Arial" w:cs="Arial"/>
          <w:sz w:val="20"/>
          <w:szCs w:val="20"/>
          <w:lang w:eastAsia="en-US"/>
        </w:rPr>
        <w:t xml:space="preserve"> poročila, mora ponudnik priložiti potrjeno referenco s strani naročnika </w:t>
      </w:r>
      <w:proofErr w:type="spellStart"/>
      <w:r w:rsidRPr="0069438A">
        <w:rPr>
          <w:rFonts w:ascii="Arial" w:hAnsi="Arial" w:cs="Arial"/>
          <w:sz w:val="20"/>
          <w:szCs w:val="20"/>
          <w:lang w:eastAsia="en-US"/>
        </w:rPr>
        <w:t>okoljskega</w:t>
      </w:r>
      <w:proofErr w:type="spellEnd"/>
      <w:r w:rsidRPr="0069438A">
        <w:rPr>
          <w:rFonts w:ascii="Arial" w:hAnsi="Arial" w:cs="Arial"/>
          <w:sz w:val="20"/>
          <w:szCs w:val="20"/>
          <w:lang w:eastAsia="en-US"/>
        </w:rPr>
        <w:t xml:space="preserve"> poročila, iz katere je razvidno, kateri strokovnjak je pripravil kateri segment </w:t>
      </w:r>
      <w:proofErr w:type="spellStart"/>
      <w:r w:rsidRPr="0069438A">
        <w:rPr>
          <w:rFonts w:ascii="Arial" w:hAnsi="Arial" w:cs="Arial"/>
          <w:sz w:val="20"/>
          <w:szCs w:val="20"/>
          <w:lang w:eastAsia="en-US"/>
        </w:rPr>
        <w:t>okoljskega</w:t>
      </w:r>
      <w:proofErr w:type="spellEnd"/>
      <w:r w:rsidRPr="0069438A">
        <w:rPr>
          <w:rFonts w:ascii="Arial" w:hAnsi="Arial" w:cs="Arial"/>
          <w:sz w:val="20"/>
          <w:szCs w:val="20"/>
          <w:lang w:eastAsia="en-US"/>
        </w:rPr>
        <w:t xml:space="preserve"> poročila.</w:t>
      </w:r>
      <w:r>
        <w:rPr>
          <w:rFonts w:ascii="Arial" w:hAnsi="Arial" w:cs="Arial"/>
          <w:sz w:val="20"/>
          <w:szCs w:val="20"/>
          <w:lang w:eastAsia="en-US"/>
        </w:rPr>
        <w:t xml:space="preserve"> V tem primeru bo </w:t>
      </w:r>
      <w:r w:rsidRPr="0069438A">
        <w:rPr>
          <w:rFonts w:ascii="Arial" w:hAnsi="Arial" w:cs="Arial"/>
          <w:sz w:val="20"/>
          <w:szCs w:val="20"/>
          <w:lang w:eastAsia="en-US"/>
        </w:rPr>
        <w:t xml:space="preserve">naročnik točkoval le tista </w:t>
      </w:r>
      <w:r>
        <w:rPr>
          <w:rFonts w:ascii="Arial" w:hAnsi="Arial" w:cs="Arial"/>
          <w:sz w:val="20"/>
          <w:szCs w:val="20"/>
          <w:lang w:eastAsia="en-US"/>
        </w:rPr>
        <w:t>potrjena referenčna potrdila</w:t>
      </w:r>
      <w:r w:rsidRPr="0069438A">
        <w:rPr>
          <w:rFonts w:ascii="Arial" w:hAnsi="Arial" w:cs="Arial"/>
          <w:sz w:val="20"/>
          <w:szCs w:val="20"/>
          <w:lang w:eastAsia="en-US"/>
        </w:rPr>
        <w:t>, ki bodo v ponudbi dejansko predložena</w:t>
      </w:r>
      <w:r>
        <w:rPr>
          <w:rFonts w:ascii="Arial" w:hAnsi="Arial" w:cs="Arial"/>
          <w:sz w:val="20"/>
          <w:szCs w:val="20"/>
          <w:lang w:eastAsia="en-US"/>
        </w:rPr>
        <w:t>.</w:t>
      </w:r>
    </w:p>
    <w:p w14:paraId="73962D5A" w14:textId="77777777" w:rsidR="0069438A" w:rsidRDefault="0069438A" w:rsidP="004D7C2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FEE2B1A" w14:textId="196F4B8F" w:rsidR="00800865" w:rsidRDefault="00BA1D17" w:rsidP="004D7C2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BA1D17">
        <w:rPr>
          <w:rFonts w:ascii="Arial" w:hAnsi="Arial" w:cs="Arial"/>
          <w:sz w:val="20"/>
          <w:szCs w:val="20"/>
          <w:lang w:eastAsia="en-US"/>
        </w:rPr>
        <w:t>Dopolnjevanje teh dokazil v fazi preverjanja ponudbe ne bo možno, saj naročnik ne bo dopustil sprememb, ki bi vplivale na razvrstitev v okviru meril.</w:t>
      </w:r>
    </w:p>
    <w:p w14:paraId="4F6A4199" w14:textId="77777777" w:rsidR="006270CC" w:rsidRDefault="006270CC" w:rsidP="004D7C28">
      <w:pPr>
        <w:spacing w:line="260" w:lineRule="atLeast"/>
        <w:jc w:val="both"/>
        <w:rPr>
          <w:rFonts w:ascii="Arial" w:hAnsi="Arial" w:cs="Arial"/>
          <w:sz w:val="20"/>
          <w:szCs w:val="20"/>
          <w:lang w:eastAsia="en-US"/>
        </w:rPr>
      </w:pPr>
    </w:p>
    <w:p w14:paraId="3A637B33"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157A2D98" w14:textId="77777777"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DA0181">
        <w:rPr>
          <w:rFonts w:ascii="Arial" w:hAnsi="Arial" w:cs="Arial"/>
          <w:sz w:val="20"/>
          <w:szCs w:val="20"/>
          <w:lang w:eastAsia="en-US"/>
        </w:rPr>
        <w:t>i</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0B33E070" w14:textId="77777777" w:rsidR="0075039D" w:rsidRPr="0070139D" w:rsidRDefault="0075039D" w:rsidP="00FB7DD3">
      <w:pPr>
        <w:spacing w:line="260" w:lineRule="atLeast"/>
        <w:jc w:val="both"/>
        <w:rPr>
          <w:rFonts w:ascii="Arial" w:hAnsi="Arial" w:cs="Arial"/>
          <w:sz w:val="20"/>
          <w:szCs w:val="20"/>
          <w:lang w:eastAsia="en-US"/>
        </w:rPr>
      </w:pPr>
    </w:p>
    <w:p w14:paraId="6035CF5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podpisano odločitev o oddaji naročila objavil na portalu javnih naročil, skladno z desetim odstavkom 90. člena ZJN-3. </w:t>
      </w:r>
    </w:p>
    <w:p w14:paraId="0B607F0C" w14:textId="77777777" w:rsidR="0075039D" w:rsidRPr="0070139D" w:rsidRDefault="0075039D" w:rsidP="00FB7DD3">
      <w:pPr>
        <w:spacing w:line="260" w:lineRule="atLeast"/>
        <w:jc w:val="both"/>
        <w:rPr>
          <w:rFonts w:ascii="Arial" w:hAnsi="Arial" w:cs="Arial"/>
          <w:sz w:val="20"/>
          <w:szCs w:val="20"/>
          <w:lang w:eastAsia="en-US"/>
        </w:rPr>
      </w:pPr>
    </w:p>
    <w:p w14:paraId="0FF6B08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05DFC5C0"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roka za oddajo ponudb kadarkoli ustavi postopek javnega naročila (prvi odstavek 90. člena ZJN-3),</w:t>
      </w:r>
    </w:p>
    <w:p w14:paraId="74B216E3" w14:textId="77777777" w:rsidR="0075039D"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na vseh stopnjah postopka po izteku roka za odpiranje ponudb zavrne vse ponudbe (peti odstavek 90. člena ZJN-3), </w:t>
      </w:r>
    </w:p>
    <w:p w14:paraId="6F24EEE2" w14:textId="77777777" w:rsidR="007F7FA8" w:rsidRPr="00701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77777777" w:rsidR="0075039D" w:rsidRDefault="00DA77BF" w:rsidP="00DA77B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8D690F3" w14:textId="77777777" w:rsidR="00A274D2" w:rsidRPr="0070139D" w:rsidRDefault="00A274D2" w:rsidP="00DA77BF">
      <w:pPr>
        <w:spacing w:line="260" w:lineRule="atLeast"/>
        <w:jc w:val="both"/>
        <w:rPr>
          <w:rFonts w:ascii="Arial" w:hAnsi="Arial" w:cs="Arial"/>
          <w:sz w:val="20"/>
          <w:szCs w:val="20"/>
          <w:lang w:eastAsia="en-US"/>
        </w:rPr>
      </w:pPr>
    </w:p>
    <w:p w14:paraId="2A83753F"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1035C9DB"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8" w:name="_Toc534192815"/>
      <w:bookmarkStart w:id="119"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18"/>
      <w:bookmarkEnd w:id="119"/>
    </w:p>
    <w:p w14:paraId="7A8D9379"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7E3DB12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1FC26F54" w14:textId="77777777" w:rsidR="0075039D" w:rsidRPr="0070139D" w:rsidRDefault="0075039D" w:rsidP="00FB7DD3">
      <w:pPr>
        <w:spacing w:line="260" w:lineRule="atLeast"/>
        <w:jc w:val="both"/>
        <w:rPr>
          <w:rFonts w:ascii="Arial" w:hAnsi="Arial" w:cs="Arial"/>
          <w:sz w:val="20"/>
          <w:szCs w:val="20"/>
          <w:lang w:eastAsia="en-US"/>
        </w:rPr>
      </w:pPr>
    </w:p>
    <w:p w14:paraId="01359FB1"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delovnih</w:t>
      </w:r>
      <w:r w:rsidRPr="00FA5478">
        <w:rPr>
          <w:rFonts w:ascii="Arial" w:hAnsi="Arial" w:cs="Arial"/>
          <w:sz w:val="20"/>
          <w:szCs w:val="20"/>
          <w:lang w:eastAsia="en-US"/>
        </w:rPr>
        <w:t xml:space="preserve"> 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013C094B" w14:textId="77777777" w:rsidR="000034AA" w:rsidRDefault="000034AA" w:rsidP="00FB7DD3">
      <w:pPr>
        <w:spacing w:line="260" w:lineRule="atLeast"/>
        <w:jc w:val="both"/>
        <w:rPr>
          <w:rFonts w:ascii="Arial" w:hAnsi="Arial" w:cs="Arial"/>
          <w:sz w:val="20"/>
          <w:szCs w:val="20"/>
          <w:lang w:eastAsia="en-US"/>
        </w:rPr>
      </w:pPr>
    </w:p>
    <w:p w14:paraId="773D3A5E" w14:textId="77777777" w:rsidR="0075039D" w:rsidRPr="00701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02F50F5D"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roku 7 delovnih dni po sklenitvi pogodbe mora pogodbena stranka naročniku dostaviti original bančno garancijo ali kavcijsko zavarovanje za dobro izvedbo pogodbenih obveznosti v višini 5 % </w:t>
      </w:r>
      <w:r w:rsidR="00590F92">
        <w:rPr>
          <w:rFonts w:ascii="Arial" w:hAnsi="Arial" w:cs="Arial"/>
          <w:sz w:val="20"/>
          <w:szCs w:val="20"/>
          <w:lang w:eastAsia="en-US"/>
        </w:rPr>
        <w:t xml:space="preserve">skupne </w:t>
      </w:r>
      <w:r w:rsidRPr="003965BF">
        <w:rPr>
          <w:rFonts w:ascii="Arial" w:hAnsi="Arial" w:cs="Arial"/>
          <w:sz w:val="20"/>
          <w:szCs w:val="20"/>
          <w:lang w:eastAsia="en-US"/>
        </w:rPr>
        <w:t>pogodbene cene (brez DDV), skladno z obrazcem, ki je podan v okviru poglavja 4 te razpisne dokumentacije. Veljavnost zavarovanja mora biti vsaj 30 dni daljša od končnega roka izvedbe del predmetne pogodbe.</w:t>
      </w:r>
    </w:p>
    <w:p w14:paraId="0E5B1A9C" w14:textId="77777777" w:rsidR="00DA0181" w:rsidRPr="003965BF" w:rsidRDefault="00DA0181" w:rsidP="003965BF">
      <w:pPr>
        <w:spacing w:line="260" w:lineRule="atLeast"/>
        <w:jc w:val="both"/>
        <w:rPr>
          <w:rFonts w:ascii="Arial" w:hAnsi="Arial" w:cs="Arial"/>
          <w:sz w:val="20"/>
          <w:szCs w:val="20"/>
          <w:lang w:eastAsia="en-US"/>
        </w:rPr>
      </w:pPr>
    </w:p>
    <w:p w14:paraId="58189283"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Zavarovanje za dobro izvedbo pogodbenih obveznosti mora biti izdano s strani:</w:t>
      </w:r>
    </w:p>
    <w:p w14:paraId="41B99324"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w:t>
      </w:r>
      <w:r w:rsidRPr="003965BF">
        <w:rPr>
          <w:rFonts w:ascii="Arial" w:hAnsi="Arial" w:cs="Arial"/>
          <w:sz w:val="20"/>
          <w:szCs w:val="20"/>
          <w:lang w:eastAsia="en-US"/>
        </w:rPr>
        <w:tab/>
        <w:t>banke oziroma zavarovalnice v državi naročnika ali</w:t>
      </w:r>
    </w:p>
    <w:p w14:paraId="074EA6F8"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w:t>
      </w:r>
      <w:r w:rsidRPr="003965BF">
        <w:rPr>
          <w:rFonts w:ascii="Arial" w:hAnsi="Arial" w:cs="Arial"/>
          <w:sz w:val="20"/>
          <w:szCs w:val="20"/>
          <w:lang w:eastAsia="en-US"/>
        </w:rPr>
        <w:tab/>
        <w:t>tuje banke oziroma zavarovalnice preko korespondenčne banke oziroma zavarovalnice v državi naročnika.</w:t>
      </w:r>
    </w:p>
    <w:p w14:paraId="6F68383B" w14:textId="77777777" w:rsidR="003965BF" w:rsidRPr="003965BF" w:rsidRDefault="003965BF" w:rsidP="003965BF">
      <w:pPr>
        <w:spacing w:line="260" w:lineRule="atLeast"/>
        <w:jc w:val="both"/>
        <w:rPr>
          <w:rFonts w:ascii="Arial" w:hAnsi="Arial" w:cs="Arial"/>
          <w:sz w:val="20"/>
          <w:szCs w:val="20"/>
          <w:lang w:eastAsia="en-US"/>
        </w:rPr>
      </w:pPr>
    </w:p>
    <w:p w14:paraId="0C421BDC"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Če izbrani ponudnik ne bo izpolnil obveze iz predhodnih dveh odstavkov, bo naročnik unovčil zavarovanje za resnost ponudbe.</w:t>
      </w:r>
    </w:p>
    <w:p w14:paraId="5F33741A" w14:textId="77777777" w:rsidR="003965BF" w:rsidRPr="003965BF" w:rsidRDefault="003965BF" w:rsidP="003965BF">
      <w:pPr>
        <w:spacing w:line="260" w:lineRule="atLeast"/>
        <w:jc w:val="both"/>
        <w:rPr>
          <w:rFonts w:ascii="Arial" w:hAnsi="Arial" w:cs="Arial"/>
          <w:sz w:val="20"/>
          <w:szCs w:val="20"/>
          <w:lang w:eastAsia="en-US"/>
        </w:rPr>
      </w:pPr>
    </w:p>
    <w:p w14:paraId="53F9F797" w14:textId="77777777" w:rsidR="003965BF" w:rsidRPr="003965BF"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379C3625" w14:textId="77777777" w:rsidR="003965BF" w:rsidRPr="003965BF" w:rsidRDefault="003965BF" w:rsidP="003965BF">
      <w:pPr>
        <w:spacing w:line="260" w:lineRule="atLeast"/>
        <w:jc w:val="both"/>
        <w:rPr>
          <w:rFonts w:ascii="Arial" w:hAnsi="Arial" w:cs="Arial"/>
          <w:sz w:val="20"/>
          <w:szCs w:val="20"/>
          <w:lang w:eastAsia="en-US"/>
        </w:rPr>
      </w:pPr>
    </w:p>
    <w:p w14:paraId="7ED5FE8E" w14:textId="77777777" w:rsidR="0075039D" w:rsidRDefault="003965BF" w:rsidP="003965BF">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da je zavarovanje podpisano digitalno, mora biti digitalen podpis varen elektronski podpis, overjen s kvalificiranim potrdilom.</w:t>
      </w:r>
    </w:p>
    <w:p w14:paraId="477EAF2D" w14:textId="24819870" w:rsidR="005B5342" w:rsidRPr="0070139D" w:rsidRDefault="005B5342" w:rsidP="00FB7DD3">
      <w:pPr>
        <w:spacing w:line="260" w:lineRule="atLeast"/>
        <w:jc w:val="both"/>
        <w:rPr>
          <w:rFonts w:ascii="Arial" w:hAnsi="Arial" w:cs="Arial"/>
          <w:sz w:val="20"/>
          <w:szCs w:val="20"/>
          <w:lang w:eastAsia="en-US"/>
        </w:rPr>
      </w:pPr>
    </w:p>
    <w:p w14:paraId="62133DFE" w14:textId="77777777" w:rsidR="0075039D" w:rsidRPr="00701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70139D">
        <w:rPr>
          <w:rFonts w:ascii="Arial" w:hAnsi="Arial" w:cs="Arial"/>
          <w:b/>
          <w:bCs/>
          <w:iCs/>
          <w:sz w:val="20"/>
          <w:szCs w:val="20"/>
        </w:rPr>
        <w:t xml:space="preserve">          </w:t>
      </w:r>
      <w:r w:rsidR="0075039D" w:rsidRPr="0070139D">
        <w:rPr>
          <w:rFonts w:ascii="Arial" w:hAnsi="Arial" w:cs="Arial"/>
          <w:b/>
          <w:bCs/>
          <w:iCs/>
          <w:sz w:val="20"/>
          <w:szCs w:val="20"/>
        </w:rPr>
        <w:t>2.3.1</w:t>
      </w:r>
      <w:r w:rsidR="003965BF">
        <w:rPr>
          <w:rFonts w:ascii="Arial" w:hAnsi="Arial" w:cs="Arial"/>
          <w:b/>
          <w:bCs/>
          <w:iCs/>
          <w:sz w:val="20"/>
          <w:szCs w:val="20"/>
        </w:rPr>
        <w:t>5</w:t>
      </w:r>
      <w:r w:rsidR="0075039D" w:rsidRPr="0070139D">
        <w:rPr>
          <w:rFonts w:ascii="Arial" w:hAnsi="Arial" w:cs="Arial"/>
          <w:b/>
          <w:bCs/>
          <w:iCs/>
          <w:sz w:val="20"/>
          <w:szCs w:val="20"/>
        </w:rPr>
        <w:t xml:space="preserve"> Zagotavljanje pravnega varstva</w:t>
      </w:r>
    </w:p>
    <w:p w14:paraId="173E21A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EE75CA" w:rsidRPr="00EE75CA">
        <w:rPr>
          <w:rFonts w:ascii="Arial" w:hAnsi="Arial" w:cs="Arial"/>
          <w:sz w:val="20"/>
          <w:szCs w:val="20"/>
          <w:lang w:eastAsia="en-US"/>
        </w:rPr>
        <w:t xml:space="preserve"> </w:t>
      </w:r>
      <w:r w:rsidR="00EE75CA">
        <w:rPr>
          <w:rFonts w:ascii="Arial" w:hAnsi="Arial" w:cs="Arial"/>
          <w:sz w:val="20"/>
          <w:szCs w:val="20"/>
          <w:lang w:eastAsia="en-US"/>
        </w:rPr>
        <w:t>in 72/19</w:t>
      </w:r>
      <w:r w:rsidRPr="0070139D">
        <w:rPr>
          <w:rFonts w:ascii="Arial" w:hAnsi="Arial" w:cs="Arial"/>
          <w:sz w:val="20"/>
          <w:szCs w:val="20"/>
          <w:lang w:eastAsia="en-US"/>
        </w:rPr>
        <w:t xml:space="preserve">).  </w:t>
      </w:r>
    </w:p>
    <w:p w14:paraId="459DB81E" w14:textId="77777777" w:rsidR="0075039D" w:rsidRPr="0070139D" w:rsidRDefault="0075039D" w:rsidP="00FB7DD3">
      <w:pPr>
        <w:spacing w:line="260" w:lineRule="atLeast"/>
        <w:jc w:val="both"/>
        <w:rPr>
          <w:rFonts w:ascii="Arial" w:hAnsi="Arial" w:cs="Arial"/>
          <w:sz w:val="20"/>
          <w:szCs w:val="20"/>
          <w:lang w:eastAsia="en-US"/>
        </w:rPr>
      </w:pPr>
    </w:p>
    <w:p w14:paraId="4EAD366E"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hyperlink r:id="rId15" w:history="1">
        <w:r w:rsidRPr="0070139D">
          <w:rPr>
            <w:rFonts w:ascii="Arial" w:hAnsi="Arial" w:cs="Arial"/>
            <w:color w:val="0000FF"/>
            <w:sz w:val="20"/>
            <w:szCs w:val="20"/>
            <w:u w:val="single"/>
            <w:lang w:eastAsia="en-US"/>
          </w:rPr>
          <w:t>http://www.djn.mju.gov.si/sistem-javnega-narocanja/pravno-varstvo</w:t>
        </w:r>
      </w:hyperlink>
    </w:p>
    <w:p w14:paraId="660E0A80" w14:textId="77777777" w:rsidR="00E37B2C" w:rsidRPr="0070139D" w:rsidRDefault="00E37B2C" w:rsidP="00FB7DD3">
      <w:pPr>
        <w:spacing w:line="260" w:lineRule="atLeast"/>
        <w:jc w:val="both"/>
        <w:rPr>
          <w:rFonts w:ascii="Arial" w:hAnsi="Arial" w:cs="Arial"/>
          <w:sz w:val="20"/>
          <w:szCs w:val="20"/>
          <w:lang w:eastAsia="en-US"/>
        </w:rPr>
      </w:pPr>
    </w:p>
    <w:p w14:paraId="1A472100" w14:textId="77777777" w:rsidR="00DB37B3" w:rsidRDefault="00DB37B3" w:rsidP="00FB7DD3">
      <w:pPr>
        <w:spacing w:line="260" w:lineRule="atLeast"/>
        <w:jc w:val="both"/>
        <w:rPr>
          <w:rFonts w:ascii="Arial" w:hAnsi="Arial" w:cs="Arial"/>
          <w:b/>
          <w:sz w:val="20"/>
          <w:szCs w:val="20"/>
          <w:lang w:eastAsia="en-US"/>
        </w:rPr>
      </w:pPr>
    </w:p>
    <w:p w14:paraId="76B9E5E1" w14:textId="77777777" w:rsidR="00DB37B3" w:rsidRDefault="00DB37B3" w:rsidP="00FB7DD3">
      <w:pPr>
        <w:spacing w:line="260" w:lineRule="atLeast"/>
        <w:jc w:val="both"/>
        <w:rPr>
          <w:rFonts w:ascii="Arial" w:hAnsi="Arial" w:cs="Arial"/>
          <w:b/>
          <w:sz w:val="20"/>
          <w:szCs w:val="20"/>
          <w:lang w:eastAsia="en-US"/>
        </w:rPr>
      </w:pPr>
    </w:p>
    <w:p w14:paraId="43B5C9F5" w14:textId="7AA71412"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lastRenderedPageBreak/>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3011A6B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3035140B" w14:textId="77777777" w:rsidR="0075039D" w:rsidRPr="0070139D" w:rsidRDefault="0075039D" w:rsidP="00FB7DD3">
      <w:pPr>
        <w:spacing w:line="260" w:lineRule="atLeast"/>
        <w:jc w:val="both"/>
        <w:rPr>
          <w:rFonts w:ascii="Arial" w:hAnsi="Arial" w:cs="Arial"/>
          <w:sz w:val="20"/>
          <w:szCs w:val="20"/>
          <w:lang w:eastAsia="en-US"/>
        </w:rPr>
      </w:pPr>
    </w:p>
    <w:p w14:paraId="7F4EBCDD" w14:textId="77777777"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0AB06672" w14:textId="77777777" w:rsidR="000034AA" w:rsidRPr="000034AA" w:rsidRDefault="000034AA" w:rsidP="00FB7DD3">
      <w:pPr>
        <w:spacing w:line="260" w:lineRule="atLeast"/>
        <w:jc w:val="both"/>
        <w:rPr>
          <w:rFonts w:ascii="Arial" w:hAnsi="Arial" w:cs="Arial"/>
          <w:b/>
          <w:sz w:val="20"/>
          <w:szCs w:val="20"/>
          <w:lang w:eastAsia="en-US"/>
        </w:rPr>
      </w:pPr>
    </w:p>
    <w:p w14:paraId="2C56D624" w14:textId="77777777" w:rsidR="0075039D" w:rsidRPr="0070139D" w:rsidRDefault="0075039D" w:rsidP="00A54C59">
      <w:pPr>
        <w:spacing w:line="260" w:lineRule="atLeast"/>
        <w:jc w:val="both"/>
        <w:rPr>
          <w:rFonts w:ascii="Arial" w:hAnsi="Arial" w:cs="Arial"/>
          <w:b/>
          <w:sz w:val="20"/>
          <w:szCs w:val="20"/>
          <w:lang w:eastAsia="en-US"/>
        </w:rPr>
      </w:pPr>
      <w:r w:rsidRPr="0070139D">
        <w:rPr>
          <w:rFonts w:ascii="Arial" w:hAnsi="Arial" w:cs="Arial"/>
          <w:sz w:val="20"/>
          <w:szCs w:val="20"/>
          <w:lang w:eastAsia="en-US"/>
        </w:rPr>
        <w:br w:type="page"/>
      </w:r>
      <w:bookmarkStart w:id="120" w:name="_Toc156997254"/>
      <w:bookmarkStart w:id="121" w:name="_Toc156998187"/>
      <w:r w:rsidR="00A54C59" w:rsidRPr="00A54C59">
        <w:rPr>
          <w:rFonts w:ascii="Arial" w:hAnsi="Arial" w:cs="Arial"/>
          <w:b/>
          <w:sz w:val="20"/>
          <w:szCs w:val="20"/>
          <w:lang w:eastAsia="en-US"/>
        </w:rPr>
        <w:lastRenderedPageBreak/>
        <w:t xml:space="preserve">POGLAVJE 3: </w:t>
      </w:r>
      <w:r w:rsidRPr="0070139D">
        <w:rPr>
          <w:rFonts w:ascii="Arial" w:hAnsi="Arial" w:cs="Arial"/>
          <w:b/>
          <w:sz w:val="20"/>
          <w:szCs w:val="20"/>
          <w:lang w:eastAsia="en-US"/>
        </w:rPr>
        <w:t xml:space="preserve">RAZLOGI ZA IZKLJUČITEV IN POGOJI ZA SODELOVANJE PONUDNIKA </w:t>
      </w:r>
    </w:p>
    <w:p w14:paraId="1A61FBCC" w14:textId="77777777" w:rsidR="0075039D" w:rsidRPr="0070139D" w:rsidRDefault="0075039D" w:rsidP="00FB7DD3">
      <w:pPr>
        <w:spacing w:line="260" w:lineRule="atLeast"/>
        <w:jc w:val="both"/>
        <w:rPr>
          <w:rFonts w:ascii="Arial" w:hAnsi="Arial" w:cs="Arial"/>
          <w:b/>
          <w:sz w:val="20"/>
          <w:szCs w:val="20"/>
          <w:lang w:eastAsia="en-US"/>
        </w:rPr>
      </w:pPr>
    </w:p>
    <w:p w14:paraId="3C0576FC"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0"/>
      <w:bookmarkEnd w:id="121"/>
      <w:r w:rsidRPr="0070139D">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70139D">
        <w:rPr>
          <w:rFonts w:ascii="Arial" w:hAnsi="Arial" w:cs="Arial"/>
          <w:b/>
          <w:sz w:val="20"/>
          <w:szCs w:val="20"/>
          <w:lang w:eastAsia="en-US"/>
        </w:rPr>
        <w:t>(75. člen ZJN-3)</w:t>
      </w:r>
    </w:p>
    <w:p w14:paraId="38B26C07" w14:textId="77777777" w:rsidR="00214CAB" w:rsidRPr="0070139D" w:rsidRDefault="00214CAB" w:rsidP="00FB7DD3">
      <w:pPr>
        <w:spacing w:line="260" w:lineRule="atLeast"/>
        <w:jc w:val="both"/>
        <w:rPr>
          <w:rFonts w:ascii="Arial" w:hAnsi="Arial" w:cs="Arial"/>
          <w:sz w:val="20"/>
          <w:szCs w:val="20"/>
          <w:lang w:eastAsia="en-US"/>
        </w:rPr>
      </w:pPr>
    </w:p>
    <w:p w14:paraId="2FE71126"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4E89B905" w14:textId="77777777" w:rsidR="00CB553C" w:rsidRPr="00916479" w:rsidRDefault="00CB553C" w:rsidP="00FB7DD3">
      <w:pPr>
        <w:spacing w:line="260" w:lineRule="atLeast"/>
        <w:jc w:val="both"/>
        <w:rPr>
          <w:rFonts w:ascii="Arial" w:hAnsi="Arial" w:cs="Arial"/>
          <w:b/>
          <w:sz w:val="20"/>
          <w:szCs w:val="20"/>
          <w:lang w:eastAsia="en-US"/>
        </w:rPr>
      </w:pPr>
    </w:p>
    <w:p w14:paraId="148BC2F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50C368E1" w14:textId="77777777" w:rsidR="00CB553C" w:rsidRPr="00916479" w:rsidRDefault="00CB553C" w:rsidP="00FB7DD3">
      <w:pPr>
        <w:spacing w:line="260" w:lineRule="atLeast"/>
        <w:jc w:val="both"/>
        <w:rPr>
          <w:rFonts w:ascii="Arial" w:hAnsi="Arial" w:cs="Arial"/>
          <w:sz w:val="20"/>
          <w:szCs w:val="20"/>
          <w:lang w:eastAsia="en-US"/>
        </w:rPr>
      </w:pPr>
    </w:p>
    <w:p w14:paraId="739B4FD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2852A540" w14:textId="77777777" w:rsidR="00CB553C" w:rsidRPr="00916479" w:rsidRDefault="00CB553C" w:rsidP="00FB7DD3">
      <w:pPr>
        <w:spacing w:line="260" w:lineRule="atLeast"/>
        <w:jc w:val="both"/>
        <w:rPr>
          <w:rFonts w:ascii="Arial" w:hAnsi="Arial" w:cs="Arial"/>
          <w:sz w:val="20"/>
          <w:szCs w:val="20"/>
          <w:lang w:eastAsia="en-US"/>
        </w:rPr>
      </w:pPr>
    </w:p>
    <w:p w14:paraId="059A604B"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0E6CE122" w14:textId="77777777" w:rsidR="00CB553C" w:rsidRPr="00916479" w:rsidRDefault="00CB553C" w:rsidP="00FB7DD3">
      <w:pPr>
        <w:spacing w:line="260" w:lineRule="atLeast"/>
        <w:jc w:val="both"/>
        <w:rPr>
          <w:rFonts w:ascii="Arial" w:hAnsi="Arial" w:cs="Arial"/>
          <w:sz w:val="20"/>
          <w:szCs w:val="20"/>
          <w:lang w:eastAsia="en-US"/>
        </w:rPr>
      </w:pPr>
    </w:p>
    <w:p w14:paraId="02059E9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0992F" w14:textId="77777777" w:rsidR="00CB553C" w:rsidRPr="00700EC9" w:rsidRDefault="00CB553C" w:rsidP="00FB7DD3">
      <w:pPr>
        <w:spacing w:line="260" w:lineRule="atLeast"/>
        <w:jc w:val="both"/>
        <w:rPr>
          <w:rFonts w:ascii="Arial" w:hAnsi="Arial" w:cs="Arial"/>
          <w:sz w:val="20"/>
          <w:szCs w:val="20"/>
          <w:lang w:eastAsia="en-US"/>
        </w:rPr>
      </w:pPr>
    </w:p>
    <w:p w14:paraId="282173A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5D798C" w14:textId="77777777" w:rsidR="00CB553C" w:rsidRPr="00916479" w:rsidRDefault="00CB553C" w:rsidP="00FB7DD3">
      <w:pPr>
        <w:spacing w:line="260" w:lineRule="atLeast"/>
        <w:jc w:val="both"/>
        <w:rPr>
          <w:rFonts w:ascii="Arial" w:hAnsi="Arial" w:cs="Arial"/>
          <w:sz w:val="20"/>
          <w:szCs w:val="20"/>
          <w:lang w:eastAsia="en-US"/>
        </w:rPr>
      </w:pPr>
    </w:p>
    <w:p w14:paraId="6B0CC114"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63581892" w14:textId="77777777" w:rsidR="00CB553C" w:rsidRPr="00916479" w:rsidRDefault="00CB553C" w:rsidP="00FB7DD3">
      <w:pPr>
        <w:spacing w:line="260" w:lineRule="atLeast"/>
        <w:jc w:val="both"/>
        <w:rPr>
          <w:rFonts w:ascii="Arial" w:hAnsi="Arial" w:cs="Arial"/>
          <w:sz w:val="20"/>
          <w:szCs w:val="20"/>
          <w:lang w:eastAsia="en-US"/>
        </w:rPr>
      </w:pPr>
    </w:p>
    <w:p w14:paraId="45B3801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1244DCA7" w14:textId="77777777" w:rsidR="00CB553C" w:rsidRPr="00916479" w:rsidRDefault="00CB553C" w:rsidP="00FB7DD3">
      <w:pPr>
        <w:spacing w:line="260" w:lineRule="atLeast"/>
        <w:jc w:val="both"/>
        <w:rPr>
          <w:rFonts w:ascii="Arial" w:hAnsi="Arial" w:cs="Arial"/>
          <w:sz w:val="20"/>
          <w:szCs w:val="20"/>
          <w:lang w:eastAsia="en-US"/>
        </w:rPr>
      </w:pPr>
    </w:p>
    <w:p w14:paraId="76D1A94A"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645865AE" w14:textId="77777777" w:rsidR="00DA77BF" w:rsidRPr="00916479" w:rsidRDefault="00DA77BF" w:rsidP="00FB7DD3">
      <w:pPr>
        <w:spacing w:line="260" w:lineRule="atLeast"/>
        <w:jc w:val="both"/>
        <w:rPr>
          <w:rFonts w:ascii="Arial" w:hAnsi="Arial" w:cs="Arial"/>
          <w:sz w:val="20"/>
          <w:szCs w:val="20"/>
          <w:lang w:eastAsia="en-US"/>
        </w:rPr>
      </w:pPr>
    </w:p>
    <w:p w14:paraId="2E41B05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29168AD7" w14:textId="036C8B94" w:rsidR="00DA77BF" w:rsidRDefault="00DA77BF" w:rsidP="00FB7DD3">
      <w:pPr>
        <w:spacing w:line="260" w:lineRule="atLeast"/>
        <w:jc w:val="both"/>
        <w:rPr>
          <w:rFonts w:ascii="Arial" w:hAnsi="Arial" w:cs="Arial"/>
          <w:sz w:val="20"/>
          <w:szCs w:val="20"/>
          <w:lang w:eastAsia="en-US"/>
        </w:rPr>
      </w:pPr>
    </w:p>
    <w:p w14:paraId="76337093" w14:textId="1C700108" w:rsidR="00D04BE8" w:rsidRDefault="00D04BE8" w:rsidP="00FB7DD3">
      <w:pPr>
        <w:spacing w:line="260" w:lineRule="atLeast"/>
        <w:jc w:val="both"/>
        <w:rPr>
          <w:rFonts w:ascii="Arial" w:hAnsi="Arial" w:cs="Arial"/>
          <w:sz w:val="20"/>
          <w:szCs w:val="20"/>
          <w:lang w:eastAsia="en-US"/>
        </w:rPr>
      </w:pPr>
      <w:r w:rsidRPr="00D04BE8">
        <w:rPr>
          <w:rFonts w:ascii="Arial" w:hAnsi="Arial" w:cs="Arial"/>
          <w:sz w:val="20"/>
          <w:szCs w:val="20"/>
          <w:lang w:eastAsia="en-US"/>
        </w:rPr>
        <w:t xml:space="preserve">V primeru obstoja razloga za izključitev iz točke 1 in </w:t>
      </w:r>
      <w:r w:rsidRPr="004A4CB3">
        <w:rPr>
          <w:rFonts w:ascii="Arial" w:hAnsi="Arial" w:cs="Arial"/>
          <w:sz w:val="20"/>
          <w:szCs w:val="20"/>
          <w:lang w:eastAsia="en-US"/>
        </w:rPr>
        <w:t>4</w:t>
      </w:r>
      <w:r w:rsidRPr="00D04BE8">
        <w:rPr>
          <w:rFonts w:ascii="Arial" w:hAnsi="Arial" w:cs="Arial"/>
          <w:sz w:val="20"/>
          <w:szCs w:val="20"/>
          <w:lang w:eastAsia="en-US"/>
        </w:rPr>
        <w:t xml:space="preserve"> opozarjamo na možnost popravnega mehanizma, vendar je v tem primeru potrebno obstoj tega razloga ustrezno označiti v ESPD obrazcu. Naročnik bo v tem primeru gospodarskemu subjektu v fazi preverjanja ponudbe določil primeren rok, v katerem bo moral gospodarski subjekt obveznost izpolniti.</w:t>
      </w:r>
    </w:p>
    <w:p w14:paraId="21269DCD" w14:textId="77777777" w:rsidR="00D04BE8" w:rsidRPr="00916479" w:rsidRDefault="00D04BE8" w:rsidP="00FB7DD3">
      <w:pPr>
        <w:spacing w:line="260" w:lineRule="atLeast"/>
        <w:jc w:val="both"/>
        <w:rPr>
          <w:rFonts w:ascii="Arial" w:hAnsi="Arial" w:cs="Arial"/>
          <w:sz w:val="20"/>
          <w:szCs w:val="20"/>
          <w:lang w:eastAsia="en-US"/>
        </w:rPr>
      </w:pPr>
    </w:p>
    <w:p w14:paraId="60D92B67"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1BEAD859" w14:textId="58DF27DC" w:rsidR="00E30D29" w:rsidRDefault="00E30D29" w:rsidP="00FB7DD3">
      <w:pPr>
        <w:spacing w:line="260" w:lineRule="atLeast"/>
        <w:jc w:val="both"/>
        <w:rPr>
          <w:rFonts w:ascii="Arial" w:hAnsi="Arial" w:cs="Arial"/>
          <w:sz w:val="20"/>
          <w:szCs w:val="20"/>
          <w:lang w:eastAsia="en-US"/>
        </w:rPr>
      </w:pPr>
      <w:r w:rsidRPr="00415560">
        <w:rPr>
          <w:rFonts w:ascii="Arial" w:hAnsi="Arial" w:cs="Arial"/>
          <w:sz w:val="20"/>
          <w:szCs w:val="20"/>
          <w:lang w:eastAsia="en-US"/>
        </w:rPr>
        <w:lastRenderedPageBreak/>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04091424" w14:textId="77777777" w:rsidR="00FB474E" w:rsidRPr="0070139D" w:rsidRDefault="00FB474E" w:rsidP="00FB7DD3">
      <w:pPr>
        <w:spacing w:line="260" w:lineRule="atLeast"/>
        <w:jc w:val="both"/>
        <w:rPr>
          <w:rFonts w:ascii="Arial" w:hAnsi="Arial" w:cs="Arial"/>
          <w:sz w:val="20"/>
          <w:szCs w:val="20"/>
          <w:lang w:eastAsia="en-US"/>
        </w:rPr>
      </w:pPr>
    </w:p>
    <w:p w14:paraId="1B7A9837" w14:textId="77777777" w:rsidR="00E30D29" w:rsidRDefault="00E30D29" w:rsidP="00FB7DD3">
      <w:pPr>
        <w:spacing w:line="260" w:lineRule="atLeast"/>
        <w:jc w:val="both"/>
        <w:rPr>
          <w:rFonts w:ascii="Arial" w:hAnsi="Arial" w:cs="Arial"/>
          <w:b/>
          <w:sz w:val="20"/>
          <w:szCs w:val="20"/>
          <w:lang w:eastAsia="en-US"/>
        </w:rPr>
      </w:pPr>
      <w:r w:rsidRPr="00E4386B">
        <w:rPr>
          <w:rFonts w:ascii="Arial" w:hAnsi="Arial" w:cs="Arial"/>
          <w:b/>
          <w:sz w:val="20"/>
          <w:szCs w:val="20"/>
          <w:lang w:eastAsia="en-US"/>
        </w:rPr>
        <w:t xml:space="preserve">Navodila v zvezi s preverjanjem </w:t>
      </w:r>
      <w:r w:rsidRPr="006E7CC7">
        <w:rPr>
          <w:rFonts w:ascii="Arial" w:hAnsi="Arial" w:cs="Arial"/>
          <w:b/>
          <w:sz w:val="20"/>
          <w:szCs w:val="20"/>
          <w:lang w:eastAsia="en-US"/>
        </w:rPr>
        <w:t>kazenske evidence</w:t>
      </w:r>
      <w:r w:rsidRPr="00E4386B">
        <w:rPr>
          <w:rFonts w:ascii="Arial" w:hAnsi="Arial" w:cs="Arial"/>
          <w:b/>
          <w:sz w:val="20"/>
          <w:szCs w:val="20"/>
          <w:lang w:eastAsia="en-US"/>
        </w:rPr>
        <w:t xml:space="preserve"> (točka 1 razlogov za izključitev):</w:t>
      </w:r>
    </w:p>
    <w:p w14:paraId="492E2D34" w14:textId="77777777" w:rsidR="00DA77BF" w:rsidRPr="00F93B9D" w:rsidRDefault="00DA77BF" w:rsidP="00FB7DD3">
      <w:pPr>
        <w:spacing w:line="260" w:lineRule="atLeast"/>
        <w:jc w:val="both"/>
        <w:rPr>
          <w:rFonts w:ascii="Arial" w:hAnsi="Arial" w:cs="Arial"/>
          <w:b/>
          <w:sz w:val="20"/>
          <w:szCs w:val="20"/>
          <w:lang w:eastAsia="en-US"/>
        </w:rPr>
      </w:pPr>
    </w:p>
    <w:p w14:paraId="0B88F8B7"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V RS</w:t>
      </w:r>
    </w:p>
    <w:p w14:paraId="20BA2946" w14:textId="77777777" w:rsidR="009777D4" w:rsidRPr="009777D4" w:rsidRDefault="009777D4" w:rsidP="009777D4">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v RS, ki nastopajo v ponudbi (ponudniki, </w:t>
      </w:r>
      <w:proofErr w:type="spellStart"/>
      <w:r w:rsidRPr="009777D4">
        <w:rPr>
          <w:rFonts w:ascii="Arial" w:hAnsi="Arial" w:cs="Arial"/>
          <w:sz w:val="20"/>
          <w:szCs w:val="20"/>
          <w:lang w:eastAsia="ar-SA"/>
        </w:rPr>
        <w:t>soponudniki</w:t>
      </w:r>
      <w:proofErr w:type="spellEnd"/>
      <w:r w:rsidRPr="009777D4">
        <w:rPr>
          <w:rFonts w:ascii="Arial" w:hAnsi="Arial" w:cs="Arial"/>
          <w:sz w:val="20"/>
          <w:szCs w:val="20"/>
          <w:lang w:eastAsia="ar-SA"/>
        </w:rPr>
        <w:t xml:space="preserve"> in podizvajalci), že v ponudbi predložijo potrdila iz Kazenske evidence RS, ki ne smejo biti starejša </w:t>
      </w:r>
      <w:r w:rsidRPr="00AF0C95">
        <w:rPr>
          <w:rFonts w:ascii="Arial" w:hAnsi="Arial" w:cs="Arial"/>
          <w:sz w:val="20"/>
          <w:szCs w:val="20"/>
          <w:lang w:eastAsia="ar-SA"/>
        </w:rPr>
        <w:t xml:space="preserve">od </w:t>
      </w:r>
      <w:r w:rsidR="00AF0C95" w:rsidRPr="00AF0C95">
        <w:rPr>
          <w:rFonts w:ascii="Arial" w:hAnsi="Arial" w:cs="Arial"/>
          <w:sz w:val="20"/>
          <w:szCs w:val="20"/>
          <w:lang w:eastAsia="ar-SA"/>
        </w:rPr>
        <w:t>4 mesecev</w:t>
      </w:r>
      <w:r w:rsidRPr="00AF0C95">
        <w:rPr>
          <w:rFonts w:ascii="Arial" w:hAnsi="Arial" w:cs="Arial"/>
          <w:sz w:val="20"/>
          <w:szCs w:val="20"/>
          <w:lang w:eastAsia="ar-SA"/>
        </w:rPr>
        <w:t xml:space="preserve"> pred rokom za oddajo ponudb, za </w:t>
      </w:r>
      <w:r w:rsidRPr="00AF0C95">
        <w:rPr>
          <w:rFonts w:ascii="Arial" w:hAnsi="Arial" w:cs="Arial"/>
          <w:b/>
          <w:sz w:val="20"/>
          <w:szCs w:val="20"/>
          <w:lang w:eastAsia="ar-SA"/>
        </w:rPr>
        <w:t>vse</w:t>
      </w:r>
      <w:r w:rsidRPr="00AF0C95">
        <w:rPr>
          <w:rFonts w:ascii="Arial" w:hAnsi="Arial" w:cs="Arial"/>
          <w:sz w:val="20"/>
          <w:szCs w:val="20"/>
          <w:lang w:eastAsia="ar-SA"/>
        </w:rPr>
        <w:t xml:space="preserve"> pravne osebe in za </w:t>
      </w:r>
      <w:r w:rsidRPr="00AF0C95">
        <w:rPr>
          <w:rFonts w:ascii="Arial" w:hAnsi="Arial" w:cs="Arial"/>
          <w:b/>
          <w:sz w:val="20"/>
          <w:szCs w:val="20"/>
          <w:lang w:eastAsia="ar-SA"/>
        </w:rPr>
        <w:t>vse osebe</w:t>
      </w:r>
      <w:r w:rsidRPr="00AF0C95">
        <w:rPr>
          <w:rFonts w:ascii="Arial" w:hAnsi="Arial" w:cs="Arial"/>
          <w:sz w:val="20"/>
          <w:szCs w:val="20"/>
          <w:lang w:eastAsia="ar-SA"/>
        </w:rPr>
        <w:t>, ki so članice upravnega, vodstvenega</w:t>
      </w:r>
      <w:r w:rsidRPr="009777D4">
        <w:rPr>
          <w:rFonts w:ascii="Arial" w:hAnsi="Arial" w:cs="Arial"/>
          <w:sz w:val="20"/>
          <w:szCs w:val="20"/>
          <w:lang w:eastAsia="ar-SA"/>
        </w:rPr>
        <w:t xml:space="preserve"> ali nadzornega organa gospodarskega subjekta ali ki imajo pooblastila za njegovo zastopanje ali odločanje ali nadzor v njem (1. odstavek 75. člena ZJN-3). V kolikor ta potrdila ne bodo predložena že v ponudbi, morajo biti v ponudbi </w:t>
      </w:r>
      <w:r w:rsidRPr="005A521D">
        <w:rPr>
          <w:rFonts w:ascii="Arial" w:hAnsi="Arial" w:cs="Arial"/>
          <w:sz w:val="20"/>
          <w:szCs w:val="20"/>
          <w:lang w:eastAsia="ar-SA"/>
        </w:rPr>
        <w:t>predložena pooblastila</w:t>
      </w:r>
      <w:r w:rsidRPr="009777D4">
        <w:rPr>
          <w:rFonts w:ascii="Arial" w:hAnsi="Arial" w:cs="Arial"/>
          <w:sz w:val="20"/>
          <w:szCs w:val="20"/>
          <w:lang w:eastAsia="ar-SA"/>
        </w:rPr>
        <w:t xml:space="preserve"> za pridobitev potrdil iz kazenske evidence</w:t>
      </w:r>
      <w:r w:rsidRPr="009777D4">
        <w:rPr>
          <w:rFonts w:ascii="Arial" w:hAnsi="Arial" w:cs="Arial"/>
          <w:sz w:val="20"/>
          <w:lang w:eastAsia="ar-SA"/>
        </w:rPr>
        <w:t xml:space="preserve"> </w:t>
      </w:r>
      <w:r w:rsidRPr="009777D4">
        <w:rPr>
          <w:rFonts w:ascii="Arial" w:hAnsi="Arial" w:cs="Arial"/>
          <w:sz w:val="20"/>
          <w:szCs w:val="20"/>
          <w:lang w:eastAsia="ar-SA"/>
        </w:rPr>
        <w:t xml:space="preserve">za </w:t>
      </w:r>
      <w:r w:rsidRPr="009777D4">
        <w:rPr>
          <w:rFonts w:ascii="Arial" w:hAnsi="Arial" w:cs="Arial"/>
          <w:b/>
          <w:sz w:val="20"/>
          <w:szCs w:val="20"/>
          <w:lang w:eastAsia="ar-SA"/>
        </w:rPr>
        <w:t>vse</w:t>
      </w:r>
      <w:r w:rsidRPr="009777D4">
        <w:rPr>
          <w:rFonts w:ascii="Arial" w:hAnsi="Arial" w:cs="Arial"/>
          <w:sz w:val="20"/>
          <w:szCs w:val="20"/>
          <w:lang w:eastAsia="ar-SA"/>
        </w:rPr>
        <w:t xml:space="preserve"> pravne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in sicer na obrazcu 1C (za fizične osebe) in na obrazcu 1D (za pravne osebe). Za te subjekte bo naročnik izpolnjevanje pogojev preveril najkasneje v </w:t>
      </w:r>
      <w:r w:rsidR="00AF0C95" w:rsidRPr="00AF0C95">
        <w:rPr>
          <w:rFonts w:ascii="Arial" w:hAnsi="Arial" w:cs="Arial"/>
          <w:sz w:val="20"/>
          <w:szCs w:val="20"/>
          <w:lang w:eastAsia="ar-SA"/>
        </w:rPr>
        <w:t>9</w:t>
      </w:r>
      <w:r w:rsidRPr="00AF0C95">
        <w:rPr>
          <w:rFonts w:ascii="Arial" w:hAnsi="Arial" w:cs="Arial"/>
          <w:sz w:val="20"/>
          <w:szCs w:val="20"/>
          <w:lang w:eastAsia="ar-SA"/>
        </w:rPr>
        <w:t>0 dneh</w:t>
      </w:r>
      <w:r w:rsidRPr="009777D4">
        <w:rPr>
          <w:rFonts w:ascii="Arial" w:hAnsi="Arial" w:cs="Arial"/>
          <w:sz w:val="20"/>
          <w:szCs w:val="20"/>
          <w:lang w:eastAsia="ar-SA"/>
        </w:rPr>
        <w:t xml:space="preserve"> po roku za od</w:t>
      </w:r>
      <w:r w:rsidR="00525AF3">
        <w:rPr>
          <w:rFonts w:ascii="Arial" w:hAnsi="Arial" w:cs="Arial"/>
          <w:sz w:val="20"/>
          <w:szCs w:val="20"/>
          <w:lang w:eastAsia="ar-SA"/>
        </w:rPr>
        <w:t>dajo</w:t>
      </w:r>
      <w:r w:rsidRPr="009777D4">
        <w:rPr>
          <w:rFonts w:ascii="Arial" w:hAnsi="Arial" w:cs="Arial"/>
          <w:sz w:val="20"/>
          <w:szCs w:val="20"/>
          <w:lang w:eastAsia="ar-SA"/>
        </w:rPr>
        <w:t xml:space="preserve"> ponudb. </w:t>
      </w:r>
    </w:p>
    <w:p w14:paraId="20CE1D07" w14:textId="77777777" w:rsidR="00DA77BF" w:rsidRDefault="00DA77BF" w:rsidP="00FB7DD3">
      <w:pPr>
        <w:spacing w:line="260" w:lineRule="atLeast"/>
        <w:jc w:val="both"/>
        <w:rPr>
          <w:rFonts w:ascii="Arial" w:hAnsi="Arial" w:cs="Arial"/>
          <w:sz w:val="20"/>
          <w:szCs w:val="20"/>
          <w:lang w:eastAsia="en-US"/>
        </w:rPr>
      </w:pPr>
    </w:p>
    <w:p w14:paraId="1E3C4AAB" w14:textId="77777777" w:rsidR="00E30D29" w:rsidRPr="00A54C59" w:rsidRDefault="00E30D29" w:rsidP="00DA77BF">
      <w:pPr>
        <w:pStyle w:val="Odstavekseznama"/>
        <w:spacing w:line="260" w:lineRule="atLeast"/>
        <w:ind w:left="0"/>
        <w:jc w:val="center"/>
        <w:rPr>
          <w:rFonts w:ascii="Arial" w:hAnsi="Arial" w:cs="Arial"/>
          <w:sz w:val="20"/>
          <w:szCs w:val="20"/>
          <w:u w:val="single"/>
          <w:lang w:eastAsia="en-US"/>
        </w:rPr>
      </w:pPr>
      <w:r w:rsidRPr="00A54C59">
        <w:rPr>
          <w:rFonts w:ascii="Arial" w:hAnsi="Arial" w:cs="Arial"/>
          <w:sz w:val="20"/>
          <w:szCs w:val="20"/>
          <w:u w:val="single"/>
          <w:lang w:eastAsia="en-US"/>
        </w:rPr>
        <w:t>ZA GOSPODARSKE SUBJEKTE S SEDEŽEM IZVEN RS</w:t>
      </w:r>
    </w:p>
    <w:p w14:paraId="0A0953A6" w14:textId="77777777" w:rsidR="008A0916" w:rsidRPr="00C87EBB" w:rsidRDefault="009777D4" w:rsidP="008A0916">
      <w:pPr>
        <w:suppressAutoHyphens/>
        <w:spacing w:before="120" w:after="120" w:line="260" w:lineRule="atLeast"/>
        <w:jc w:val="both"/>
        <w:rPr>
          <w:rFonts w:ascii="Arial" w:hAnsi="Arial" w:cs="Arial"/>
          <w:sz w:val="20"/>
          <w:szCs w:val="20"/>
          <w:lang w:eastAsia="ar-SA"/>
        </w:rPr>
      </w:pPr>
      <w:r w:rsidRPr="009777D4">
        <w:rPr>
          <w:rFonts w:ascii="Arial" w:hAnsi="Arial" w:cs="Arial"/>
          <w:sz w:val="20"/>
          <w:szCs w:val="20"/>
          <w:lang w:eastAsia="ar-SA"/>
        </w:rPr>
        <w:t xml:space="preserve">Zaželeno je, da vsi gospodarski subjekti s sedežem izven RS, ki nastopajo v ponudbi (ponudniki, </w:t>
      </w:r>
      <w:proofErr w:type="spellStart"/>
      <w:r w:rsidRPr="009777D4">
        <w:rPr>
          <w:rFonts w:ascii="Arial" w:hAnsi="Arial" w:cs="Arial"/>
          <w:sz w:val="20"/>
          <w:szCs w:val="20"/>
          <w:lang w:eastAsia="ar-SA"/>
        </w:rPr>
        <w:t>soponudniki</w:t>
      </w:r>
      <w:proofErr w:type="spellEnd"/>
      <w:r w:rsidRPr="009777D4">
        <w:rPr>
          <w:rFonts w:ascii="Arial" w:hAnsi="Arial" w:cs="Arial"/>
          <w:sz w:val="20"/>
          <w:szCs w:val="20"/>
          <w:lang w:eastAsia="ar-SA"/>
        </w:rPr>
        <w:t xml:space="preserve"> in podizvajalci), že v ponudbi predložijo potrdila iz uradnih evidenc v matični državi (oziroma druga dokazila skladno z določili 77. člena ZJN-3) o neobstoju razlogov za izključitev iz točke 1, ki ne smejo biti starejša od </w:t>
      </w:r>
      <w:r w:rsidR="00AF0C95">
        <w:rPr>
          <w:rFonts w:ascii="Arial" w:hAnsi="Arial" w:cs="Arial"/>
          <w:sz w:val="20"/>
          <w:szCs w:val="20"/>
          <w:lang w:eastAsia="ar-SA"/>
        </w:rPr>
        <w:t>4 mesecev</w:t>
      </w:r>
      <w:r w:rsidRPr="009777D4">
        <w:rPr>
          <w:rFonts w:ascii="Arial" w:hAnsi="Arial" w:cs="Arial"/>
          <w:sz w:val="20"/>
          <w:szCs w:val="20"/>
          <w:lang w:eastAsia="ar-SA"/>
        </w:rPr>
        <w:t xml:space="preserve"> pred rokom za oddajo ponudb, za </w:t>
      </w:r>
      <w:r w:rsidRPr="009777D4">
        <w:rPr>
          <w:rFonts w:ascii="Arial" w:hAnsi="Arial" w:cs="Arial"/>
          <w:b/>
          <w:sz w:val="20"/>
          <w:szCs w:val="20"/>
          <w:lang w:eastAsia="ar-SA"/>
        </w:rPr>
        <w:t>vse p</w:t>
      </w:r>
      <w:r w:rsidRPr="009777D4">
        <w:rPr>
          <w:rFonts w:ascii="Arial" w:hAnsi="Arial" w:cs="Arial"/>
          <w:sz w:val="20"/>
          <w:szCs w:val="20"/>
          <w:lang w:eastAsia="ar-SA"/>
        </w:rPr>
        <w:t xml:space="preserve">ravne osebe in za </w:t>
      </w:r>
      <w:r w:rsidRPr="009777D4">
        <w:rPr>
          <w:rFonts w:ascii="Arial" w:hAnsi="Arial" w:cs="Arial"/>
          <w:b/>
          <w:sz w:val="20"/>
          <w:szCs w:val="20"/>
          <w:lang w:eastAsia="ar-SA"/>
        </w:rPr>
        <w:t>vse osebe</w:t>
      </w:r>
      <w:r w:rsidRPr="009777D4">
        <w:rPr>
          <w:rFonts w:ascii="Arial" w:hAnsi="Arial" w:cs="Arial"/>
          <w:sz w:val="20"/>
          <w:szCs w:val="20"/>
          <w:lang w:eastAsia="ar-SA"/>
        </w:rPr>
        <w:t xml:space="preserve">, ki so članice upravnega, vodstvenega ali nadzornega organa gospodarskega subjekta ali ki imajo pooblastila za njegovo zastopanje ali odločanje ali nadzor v njem (1. odstavek 75. člena ZJN-3). V kolikor ta potrdila ne bodo predložena že v ponudbi, si naročnik pridržuje pravico ta potrdila zahtevati v fazi preverjanja ponudb. Ta potrdila, ki jih bo naročnik zahteval v fazi preverjanja ponudb, pa bodo morala izkazati stanje, vezano na datume znotraj </w:t>
      </w:r>
      <w:r w:rsidR="00AF0C95">
        <w:rPr>
          <w:rFonts w:ascii="Arial" w:hAnsi="Arial" w:cs="Arial"/>
          <w:sz w:val="20"/>
          <w:szCs w:val="20"/>
          <w:lang w:eastAsia="ar-SA"/>
        </w:rPr>
        <w:t>4 mesecev</w:t>
      </w:r>
      <w:r w:rsidRPr="009777D4">
        <w:rPr>
          <w:rFonts w:ascii="Arial" w:hAnsi="Arial" w:cs="Arial"/>
          <w:sz w:val="20"/>
          <w:szCs w:val="20"/>
          <w:lang w:eastAsia="ar-SA"/>
        </w:rPr>
        <w:t xml:space="preserve"> </w:t>
      </w:r>
      <w:r w:rsidR="00AF0C95">
        <w:rPr>
          <w:rFonts w:ascii="Arial" w:hAnsi="Arial" w:cs="Arial"/>
          <w:sz w:val="20"/>
          <w:szCs w:val="20"/>
          <w:lang w:eastAsia="ar-SA"/>
        </w:rPr>
        <w:t>pred oziroma 9</w:t>
      </w:r>
      <w:r w:rsidRPr="009777D4">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70139D" w14:paraId="3A147529"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22DAAC65" w14:textId="77777777" w:rsidR="0075039D" w:rsidRPr="0070139D" w:rsidRDefault="0075039D" w:rsidP="00FB7DD3">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ESPD obrazec za vsak posamezen gospodarski subjekt</w:t>
            </w:r>
            <w:r w:rsidR="001443A5">
              <w:rPr>
                <w:rFonts w:ascii="Arial" w:hAnsi="Arial" w:cs="Arial"/>
                <w:sz w:val="20"/>
                <w:szCs w:val="20"/>
              </w:rPr>
              <w:t xml:space="preserve">, potrdila iz KE </w:t>
            </w:r>
            <w:r w:rsidR="001443A5" w:rsidRPr="005A521D">
              <w:rPr>
                <w:rFonts w:ascii="Arial" w:hAnsi="Arial" w:cs="Arial"/>
                <w:sz w:val="20"/>
                <w:szCs w:val="20"/>
              </w:rPr>
              <w:t>oz. obrazca 1C in 1D</w:t>
            </w:r>
          </w:p>
        </w:tc>
      </w:tr>
    </w:tbl>
    <w:p w14:paraId="3DDF70E6" w14:textId="77777777" w:rsidR="00214A24" w:rsidRPr="0070139D" w:rsidRDefault="00214A24" w:rsidP="00FB7DD3">
      <w:pPr>
        <w:spacing w:line="260" w:lineRule="atLeast"/>
        <w:jc w:val="both"/>
        <w:rPr>
          <w:rFonts w:ascii="Arial" w:hAnsi="Arial" w:cs="Arial"/>
          <w:b/>
          <w:sz w:val="20"/>
          <w:szCs w:val="20"/>
          <w:lang w:eastAsia="en-US"/>
        </w:rPr>
      </w:pPr>
    </w:p>
    <w:p w14:paraId="3FFAFA93" w14:textId="77777777"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1A6BBD22" w14:textId="77777777" w:rsidR="000470EA" w:rsidRDefault="000470EA" w:rsidP="000470EA">
      <w:pPr>
        <w:spacing w:line="260" w:lineRule="atLeast"/>
        <w:jc w:val="both"/>
        <w:rPr>
          <w:rFonts w:ascii="Arial" w:hAnsi="Arial" w:cs="Arial"/>
          <w:b/>
          <w:sz w:val="20"/>
          <w:szCs w:val="20"/>
          <w:lang w:eastAsia="en-US"/>
        </w:rPr>
      </w:pPr>
    </w:p>
    <w:p w14:paraId="32439220"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6549A81E" w14:textId="77777777" w:rsidR="008B5BB0"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55C38693" w14:textId="77777777" w:rsidR="008A0916" w:rsidRPr="008A0916" w:rsidRDefault="008A0916" w:rsidP="00FB7DD3">
      <w:pPr>
        <w:spacing w:line="260" w:lineRule="atLeast"/>
        <w:jc w:val="both"/>
        <w:rPr>
          <w:rFonts w:ascii="Arial" w:hAnsi="Arial" w:cs="Arial"/>
          <w:sz w:val="20"/>
          <w:szCs w:val="20"/>
          <w:lang w:eastAsia="en-US"/>
        </w:rPr>
      </w:pPr>
    </w:p>
    <w:p w14:paraId="490EA306"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oddelek a dela IV</w:t>
      </w:r>
    </w:p>
    <w:p w14:paraId="5190ED0D" w14:textId="77777777" w:rsidR="000470EA" w:rsidRPr="00D92AE9" w:rsidRDefault="000470EA" w:rsidP="00FB7DD3">
      <w:pPr>
        <w:spacing w:line="260" w:lineRule="atLeast"/>
        <w:jc w:val="both"/>
        <w:rPr>
          <w:rFonts w:ascii="Arial" w:hAnsi="Arial" w:cs="Arial"/>
          <w:sz w:val="20"/>
          <w:lang w:eastAsia="en-US"/>
        </w:rPr>
      </w:pPr>
    </w:p>
    <w:p w14:paraId="3FE2FDB0" w14:textId="77777777" w:rsidR="0075039D" w:rsidRPr="0070139D" w:rsidRDefault="00B12DC7" w:rsidP="00FB7DD3">
      <w:pPr>
        <w:spacing w:line="260" w:lineRule="atLeast"/>
        <w:jc w:val="both"/>
        <w:rPr>
          <w:rFonts w:ascii="Arial" w:hAnsi="Arial" w:cs="Arial"/>
          <w:b/>
          <w:sz w:val="20"/>
          <w:szCs w:val="20"/>
          <w:lang w:eastAsia="en-US"/>
        </w:rPr>
      </w:pPr>
      <w:bookmarkStart w:id="122" w:name="_Toc156997257"/>
      <w:r>
        <w:rPr>
          <w:rFonts w:ascii="Arial" w:hAnsi="Arial" w:cs="Arial"/>
          <w:b/>
          <w:sz w:val="20"/>
          <w:szCs w:val="20"/>
          <w:lang w:eastAsia="en-US"/>
        </w:rPr>
        <w:t>3.2.</w:t>
      </w:r>
      <w:r w:rsidR="000470EA">
        <w:rPr>
          <w:rFonts w:ascii="Arial" w:hAnsi="Arial" w:cs="Arial"/>
          <w:b/>
          <w:sz w:val="20"/>
          <w:szCs w:val="20"/>
          <w:lang w:eastAsia="en-US"/>
        </w:rPr>
        <w:t>2</w:t>
      </w:r>
      <w:r w:rsidR="0075039D" w:rsidRPr="0070139D">
        <w:rPr>
          <w:rFonts w:ascii="Arial" w:hAnsi="Arial" w:cs="Arial"/>
          <w:b/>
          <w:sz w:val="20"/>
          <w:szCs w:val="20"/>
          <w:lang w:eastAsia="en-US"/>
        </w:rPr>
        <w:t xml:space="preserve"> Ekonomski in finančni položaj (76. člen ZJN-3)</w:t>
      </w:r>
      <w:bookmarkEnd w:id="122"/>
    </w:p>
    <w:p w14:paraId="022B2D5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Ponudnik (oziroma skupina ponudnikov) mora biti ekonomsko in finančno sposobna izvesti predmetno javno naročilo, kar dokazuje z izpolnjevanjem naslednje zahteve:</w:t>
      </w:r>
    </w:p>
    <w:p w14:paraId="4D774BBB" w14:textId="77777777" w:rsidR="0075039D" w:rsidRPr="0070139D" w:rsidRDefault="0075039D" w:rsidP="00FB7DD3">
      <w:pPr>
        <w:spacing w:line="260" w:lineRule="atLeast"/>
        <w:jc w:val="both"/>
        <w:rPr>
          <w:rFonts w:ascii="Arial" w:hAnsi="Arial" w:cs="Arial"/>
          <w:sz w:val="20"/>
          <w:szCs w:val="20"/>
          <w:lang w:eastAsia="en-US"/>
        </w:rPr>
      </w:pPr>
    </w:p>
    <w:p w14:paraId="74A118B4" w14:textId="77777777" w:rsidR="0075039D" w:rsidRDefault="0075039D" w:rsidP="00FB7DD3">
      <w:pPr>
        <w:spacing w:line="260" w:lineRule="atLeast"/>
        <w:jc w:val="both"/>
        <w:rPr>
          <w:rFonts w:ascii="Arial" w:hAnsi="Arial"/>
          <w:sz w:val="20"/>
          <w:lang w:eastAsia="en-US"/>
        </w:rPr>
      </w:pPr>
      <w:r w:rsidRPr="0070139D">
        <w:rPr>
          <w:rFonts w:ascii="Arial" w:hAnsi="Arial"/>
          <w:sz w:val="20"/>
          <w:lang w:eastAsia="en-US"/>
        </w:rPr>
        <w:t>Ponudnik oziroma vsak izmed partnerjev v skupni ponudbi na dan oddaje ponudbe nima blokiranega nobenega transakcijskega računa</w:t>
      </w:r>
      <w:r w:rsidRPr="009B42A7">
        <w:rPr>
          <w:rFonts w:ascii="Arial" w:hAnsi="Arial"/>
          <w:sz w:val="20"/>
          <w:lang w:eastAsia="en-US"/>
        </w:rPr>
        <w:t>, v zadnjih 180 dneh pred rokom za oddajo ponudb pa ni imel nobenega transakcijskega računa blokiranega več kot 20 zaporednih dni.</w:t>
      </w:r>
    </w:p>
    <w:p w14:paraId="633DA514" w14:textId="77777777" w:rsidR="008A0916" w:rsidRPr="0070139D" w:rsidRDefault="008A0916" w:rsidP="00FB7DD3">
      <w:pPr>
        <w:spacing w:line="260" w:lineRule="atLeast"/>
        <w:jc w:val="both"/>
        <w:rPr>
          <w:rFonts w:ascii="Arial" w:hAnsi="Arial"/>
          <w:sz w:val="20"/>
          <w:lang w:eastAsia="en-US"/>
        </w:rPr>
      </w:pPr>
    </w:p>
    <w:p w14:paraId="4EF2DB7D" w14:textId="77777777" w:rsidR="0075039D" w:rsidRPr="0070139D" w:rsidRDefault="0075039D" w:rsidP="00FB7DD3">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ponudnika in </w:t>
      </w:r>
      <w:proofErr w:type="spellStart"/>
      <w:r w:rsidRPr="0070139D">
        <w:rPr>
          <w:rFonts w:ascii="Arial" w:hAnsi="Arial" w:cs="Arial"/>
          <w:sz w:val="20"/>
          <w:lang w:eastAsia="en-US"/>
        </w:rPr>
        <w:t>soponudnika</w:t>
      </w:r>
      <w:proofErr w:type="spellEnd"/>
      <w:r w:rsidR="00A41DF6" w:rsidRPr="0070139D">
        <w:rPr>
          <w:rFonts w:ascii="Arial" w:hAnsi="Arial" w:cs="Arial"/>
          <w:sz w:val="20"/>
          <w:lang w:eastAsia="en-US"/>
        </w:rPr>
        <w:t xml:space="preserve"> - oddelek a dela IV</w:t>
      </w:r>
    </w:p>
    <w:p w14:paraId="55DB217A" w14:textId="77777777" w:rsidR="001443A5" w:rsidRPr="0070139D" w:rsidRDefault="001443A5" w:rsidP="00FB7DD3">
      <w:pPr>
        <w:spacing w:line="260" w:lineRule="atLeast"/>
        <w:jc w:val="both"/>
        <w:rPr>
          <w:rFonts w:ascii="Arial" w:hAnsi="Arial" w:cs="Arial"/>
          <w:sz w:val="20"/>
          <w:lang w:eastAsia="en-US"/>
        </w:rPr>
      </w:pPr>
    </w:p>
    <w:p w14:paraId="52A021B5"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70139D"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70139D"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4AD17B45" w14:textId="77777777" w:rsidR="00EE4320" w:rsidRDefault="00EE4320" w:rsidP="009A5BA7">
      <w:pPr>
        <w:spacing w:line="260" w:lineRule="atLeast"/>
        <w:jc w:val="both"/>
        <w:rPr>
          <w:rFonts w:ascii="Arial" w:hAnsi="Arial" w:cs="Arial"/>
          <w:b/>
          <w:bCs/>
          <w:sz w:val="20"/>
          <w:szCs w:val="20"/>
          <w:lang w:eastAsia="en-US"/>
        </w:rPr>
      </w:pPr>
    </w:p>
    <w:p w14:paraId="04EAFB42" w14:textId="77777777" w:rsidR="00EE4320" w:rsidRDefault="00EE4320" w:rsidP="009A5BA7">
      <w:pPr>
        <w:spacing w:line="260" w:lineRule="atLeast"/>
        <w:jc w:val="both"/>
        <w:rPr>
          <w:rFonts w:ascii="Arial" w:hAnsi="Arial" w:cs="Arial"/>
          <w:b/>
          <w:bCs/>
          <w:sz w:val="20"/>
          <w:szCs w:val="20"/>
          <w:lang w:eastAsia="en-US"/>
        </w:rPr>
      </w:pPr>
    </w:p>
    <w:p w14:paraId="6C0FD9C9" w14:textId="77777777" w:rsidR="00EE4320" w:rsidRDefault="00EE4320" w:rsidP="009A5BA7">
      <w:pPr>
        <w:spacing w:line="260" w:lineRule="atLeast"/>
        <w:jc w:val="both"/>
        <w:rPr>
          <w:rFonts w:ascii="Arial" w:hAnsi="Arial" w:cs="Arial"/>
          <w:b/>
          <w:bCs/>
          <w:sz w:val="20"/>
          <w:szCs w:val="20"/>
          <w:lang w:eastAsia="en-US"/>
        </w:rPr>
      </w:pPr>
    </w:p>
    <w:p w14:paraId="29DFE3CA" w14:textId="77777777" w:rsidR="00EE4320" w:rsidRDefault="00EE4320" w:rsidP="009A5BA7">
      <w:pPr>
        <w:spacing w:line="260" w:lineRule="atLeast"/>
        <w:jc w:val="both"/>
        <w:rPr>
          <w:rFonts w:ascii="Arial" w:hAnsi="Arial" w:cs="Arial"/>
          <w:b/>
          <w:bCs/>
          <w:sz w:val="20"/>
          <w:szCs w:val="20"/>
          <w:lang w:eastAsia="en-US"/>
        </w:rPr>
      </w:pPr>
    </w:p>
    <w:p w14:paraId="376E0A6E" w14:textId="77777777" w:rsidR="00EE4320" w:rsidRDefault="00EE4320" w:rsidP="009A5BA7">
      <w:pPr>
        <w:spacing w:line="260" w:lineRule="atLeast"/>
        <w:jc w:val="both"/>
        <w:rPr>
          <w:rFonts w:ascii="Arial" w:hAnsi="Arial" w:cs="Arial"/>
          <w:b/>
          <w:bCs/>
          <w:sz w:val="20"/>
          <w:szCs w:val="20"/>
          <w:lang w:eastAsia="en-US"/>
        </w:rPr>
      </w:pPr>
    </w:p>
    <w:p w14:paraId="3493D8B8" w14:textId="546EBDA3" w:rsidR="0075039D" w:rsidRDefault="00B12DC7" w:rsidP="009A5BA7">
      <w:pPr>
        <w:spacing w:line="260" w:lineRule="atLeast"/>
        <w:jc w:val="both"/>
        <w:rPr>
          <w:rFonts w:ascii="Arial" w:hAnsi="Arial" w:cs="Arial"/>
          <w:b/>
          <w:bCs/>
          <w:sz w:val="20"/>
          <w:szCs w:val="20"/>
          <w:lang w:eastAsia="en-US"/>
        </w:rPr>
      </w:pPr>
      <w:r>
        <w:rPr>
          <w:rFonts w:ascii="Arial" w:hAnsi="Arial" w:cs="Arial"/>
          <w:b/>
          <w:bCs/>
          <w:sz w:val="20"/>
          <w:szCs w:val="20"/>
          <w:lang w:eastAsia="en-US"/>
        </w:rPr>
        <w:lastRenderedPageBreak/>
        <w:t>3.2.</w:t>
      </w:r>
      <w:r w:rsidR="000470EA">
        <w:rPr>
          <w:rFonts w:ascii="Arial" w:hAnsi="Arial" w:cs="Arial"/>
          <w:b/>
          <w:bCs/>
          <w:sz w:val="20"/>
          <w:szCs w:val="20"/>
          <w:lang w:eastAsia="en-US"/>
        </w:rPr>
        <w:t>3</w:t>
      </w:r>
      <w:r w:rsidR="00751283">
        <w:rPr>
          <w:rFonts w:ascii="Arial" w:hAnsi="Arial" w:cs="Arial"/>
          <w:b/>
          <w:bCs/>
          <w:sz w:val="20"/>
          <w:szCs w:val="20"/>
          <w:lang w:eastAsia="en-US"/>
        </w:rPr>
        <w:t xml:space="preserve"> </w:t>
      </w:r>
      <w:r w:rsidR="00751283" w:rsidRPr="00C87EBB">
        <w:rPr>
          <w:rFonts w:ascii="Arial" w:hAnsi="Arial" w:cs="Arial"/>
          <w:b/>
          <w:bCs/>
          <w:sz w:val="20"/>
          <w:szCs w:val="20"/>
          <w:lang w:eastAsia="en-US"/>
        </w:rPr>
        <w:t>Tehnična sposobnost</w:t>
      </w:r>
    </w:p>
    <w:p w14:paraId="26EDCCC8" w14:textId="77777777" w:rsidR="00751283" w:rsidRDefault="00751283" w:rsidP="009A5BA7">
      <w:pPr>
        <w:spacing w:line="260" w:lineRule="atLeast"/>
        <w:jc w:val="both"/>
        <w:rPr>
          <w:rFonts w:ascii="Arial" w:hAnsi="Arial" w:cs="Arial"/>
          <w:sz w:val="20"/>
          <w:szCs w:val="20"/>
          <w:lang w:eastAsia="en-US"/>
        </w:rPr>
      </w:pPr>
    </w:p>
    <w:p w14:paraId="0BD5E881" w14:textId="77777777" w:rsidR="00751283" w:rsidRDefault="00BB1FC7" w:rsidP="00303BF0">
      <w:pPr>
        <w:spacing w:line="260" w:lineRule="atLeast"/>
        <w:jc w:val="both"/>
        <w:rPr>
          <w:rFonts w:ascii="Arial" w:hAnsi="Arial" w:cs="Arial"/>
          <w:b/>
          <w:bCs/>
          <w:sz w:val="20"/>
          <w:szCs w:val="20"/>
          <w:lang w:eastAsia="en-US"/>
        </w:rPr>
      </w:pPr>
      <w:bookmarkStart w:id="123" w:name="_Hlk119082976"/>
      <w:r>
        <w:rPr>
          <w:rFonts w:ascii="Arial" w:hAnsi="Arial" w:cs="Arial"/>
          <w:b/>
          <w:bCs/>
          <w:sz w:val="20"/>
          <w:szCs w:val="20"/>
          <w:lang w:eastAsia="en-US"/>
        </w:rPr>
        <w:t>3.2.3.</w:t>
      </w:r>
      <w:r w:rsidR="007E64A7">
        <w:rPr>
          <w:rFonts w:ascii="Arial" w:hAnsi="Arial" w:cs="Arial"/>
          <w:b/>
          <w:bCs/>
          <w:sz w:val="20"/>
          <w:szCs w:val="20"/>
          <w:lang w:eastAsia="en-US"/>
        </w:rPr>
        <w:t xml:space="preserve">1 </w:t>
      </w:r>
      <w:r w:rsidR="00751283" w:rsidRPr="003830B6">
        <w:rPr>
          <w:rFonts w:ascii="Arial" w:hAnsi="Arial" w:cs="Arial"/>
          <w:b/>
          <w:bCs/>
          <w:sz w:val="20"/>
          <w:szCs w:val="20"/>
          <w:lang w:eastAsia="en-US"/>
        </w:rPr>
        <w:t>Seznam zahtevanih referenčnih</w:t>
      </w:r>
      <w:r w:rsidR="00751283">
        <w:rPr>
          <w:rFonts w:ascii="Arial" w:hAnsi="Arial" w:cs="Arial"/>
          <w:b/>
          <w:bCs/>
          <w:sz w:val="20"/>
          <w:szCs w:val="20"/>
          <w:lang w:eastAsia="en-US"/>
        </w:rPr>
        <w:t xml:space="preserve"> </w:t>
      </w:r>
      <w:r w:rsidR="00751283" w:rsidRPr="007704CF">
        <w:rPr>
          <w:rFonts w:ascii="Arial" w:hAnsi="Arial" w:cs="Arial"/>
          <w:b/>
          <w:bCs/>
          <w:sz w:val="20"/>
          <w:szCs w:val="20"/>
          <w:lang w:eastAsia="en-US"/>
        </w:rPr>
        <w:t>poslov (tehnična sposobnost)</w:t>
      </w:r>
    </w:p>
    <w:p w14:paraId="3B8B7E3D" w14:textId="0ADCB4FF" w:rsidR="00FB474E" w:rsidRPr="00FB474E" w:rsidRDefault="00FB474E" w:rsidP="00FB474E">
      <w:pPr>
        <w:tabs>
          <w:tab w:val="left" w:pos="346"/>
        </w:tabs>
        <w:spacing w:line="260" w:lineRule="atLeast"/>
        <w:jc w:val="both"/>
        <w:rPr>
          <w:rFonts w:ascii="Arial" w:hAnsi="Arial" w:cs="Arial"/>
          <w:sz w:val="20"/>
        </w:rPr>
      </w:pPr>
      <w:r w:rsidRPr="00FB474E">
        <w:rPr>
          <w:rFonts w:ascii="Arial" w:hAnsi="Arial" w:cs="Arial"/>
          <w:sz w:val="20"/>
        </w:rPr>
        <w:t xml:space="preserve">Ponudnik mora izkazati, da ima izkušnje na področju </w:t>
      </w:r>
      <w:proofErr w:type="spellStart"/>
      <w:r w:rsidRPr="00FB474E">
        <w:rPr>
          <w:rFonts w:ascii="Arial" w:hAnsi="Arial" w:cs="Arial"/>
          <w:sz w:val="20"/>
        </w:rPr>
        <w:t>okoljske</w:t>
      </w:r>
      <w:proofErr w:type="spellEnd"/>
      <w:r w:rsidRPr="00FB474E">
        <w:rPr>
          <w:rFonts w:ascii="Arial" w:hAnsi="Arial" w:cs="Arial"/>
          <w:sz w:val="20"/>
        </w:rPr>
        <w:t xml:space="preserve"> presoje planov in projektov, kar izkaže s tem, da je v zadnjih </w:t>
      </w:r>
      <w:r w:rsidR="004D279A">
        <w:rPr>
          <w:rFonts w:ascii="Arial" w:hAnsi="Arial" w:cs="Arial"/>
          <w:sz w:val="20"/>
        </w:rPr>
        <w:t>desetih</w:t>
      </w:r>
      <w:r w:rsidR="004D279A" w:rsidRPr="00FB474E">
        <w:rPr>
          <w:rFonts w:ascii="Arial" w:hAnsi="Arial" w:cs="Arial"/>
          <w:sz w:val="20"/>
        </w:rPr>
        <w:t xml:space="preserve"> </w:t>
      </w:r>
      <w:r w:rsidRPr="00FB474E">
        <w:rPr>
          <w:rFonts w:ascii="Arial" w:hAnsi="Arial" w:cs="Arial"/>
          <w:sz w:val="20"/>
        </w:rPr>
        <w:t>letih</w:t>
      </w:r>
      <w:r w:rsidR="00C967D7">
        <w:rPr>
          <w:rFonts w:ascii="Arial" w:hAnsi="Arial" w:cs="Arial"/>
          <w:sz w:val="20"/>
        </w:rPr>
        <w:t>, šteto</w:t>
      </w:r>
      <w:r w:rsidRPr="00FB474E">
        <w:rPr>
          <w:rFonts w:ascii="Arial" w:hAnsi="Arial" w:cs="Arial"/>
          <w:sz w:val="20"/>
        </w:rPr>
        <w:t xml:space="preserve"> od dneva objave </w:t>
      </w:r>
      <w:r w:rsidR="00C967D7">
        <w:rPr>
          <w:rFonts w:ascii="Arial" w:hAnsi="Arial" w:cs="Arial"/>
          <w:sz w:val="20"/>
        </w:rPr>
        <w:t xml:space="preserve">tega </w:t>
      </w:r>
      <w:r w:rsidRPr="00FB474E">
        <w:rPr>
          <w:rFonts w:ascii="Arial" w:hAnsi="Arial" w:cs="Arial"/>
          <w:sz w:val="20"/>
        </w:rPr>
        <w:t>javnega naročila</w:t>
      </w:r>
      <w:r w:rsidR="00C967D7">
        <w:rPr>
          <w:rFonts w:ascii="Arial" w:hAnsi="Arial" w:cs="Arial"/>
          <w:sz w:val="20"/>
        </w:rPr>
        <w:t>,</w:t>
      </w:r>
      <w:r w:rsidRPr="00FB474E">
        <w:rPr>
          <w:rFonts w:ascii="Arial" w:hAnsi="Arial" w:cs="Arial"/>
          <w:sz w:val="20"/>
        </w:rPr>
        <w:t xml:space="preserve"> izdelal ali zaključil vsaj tri (3) </w:t>
      </w:r>
      <w:proofErr w:type="spellStart"/>
      <w:r w:rsidRPr="00FB474E">
        <w:rPr>
          <w:rFonts w:ascii="Arial" w:hAnsi="Arial" w:cs="Arial"/>
          <w:sz w:val="20"/>
        </w:rPr>
        <w:t>okoljska</w:t>
      </w:r>
      <w:proofErr w:type="spellEnd"/>
      <w:r w:rsidRPr="00FB474E">
        <w:rPr>
          <w:rFonts w:ascii="Arial" w:hAnsi="Arial" w:cs="Arial"/>
          <w:sz w:val="20"/>
        </w:rPr>
        <w:t xml:space="preserve"> poročila za programe državnega pomena ali državne prostorske načrte iz katerega koli področja, pri čemer je vsak izmed njih v vrednosti najmanj 15.000 EUR brez DDV, pri tem:</w:t>
      </w:r>
    </w:p>
    <w:p w14:paraId="7176CCD7" w14:textId="77777777" w:rsidR="00FB474E" w:rsidRPr="00FB474E" w:rsidRDefault="00FB474E" w:rsidP="00FB474E">
      <w:pPr>
        <w:tabs>
          <w:tab w:val="left" w:pos="346"/>
        </w:tabs>
        <w:spacing w:line="260" w:lineRule="atLeast"/>
        <w:jc w:val="both"/>
        <w:rPr>
          <w:rFonts w:ascii="Arial" w:hAnsi="Arial" w:cs="Arial"/>
          <w:sz w:val="20"/>
        </w:rPr>
      </w:pPr>
      <w:r w:rsidRPr="00FB474E">
        <w:rPr>
          <w:rFonts w:ascii="Arial" w:hAnsi="Arial" w:cs="Arial"/>
          <w:sz w:val="20"/>
        </w:rPr>
        <w:t>-</w:t>
      </w:r>
      <w:r w:rsidRPr="00FB474E">
        <w:rPr>
          <w:rFonts w:ascii="Arial" w:hAnsi="Arial" w:cs="Arial"/>
          <w:sz w:val="20"/>
        </w:rPr>
        <w:tab/>
        <w:t xml:space="preserve">mora biti vsaj eno </w:t>
      </w:r>
      <w:proofErr w:type="spellStart"/>
      <w:r w:rsidRPr="00FB474E">
        <w:rPr>
          <w:rFonts w:ascii="Arial" w:hAnsi="Arial" w:cs="Arial"/>
          <w:sz w:val="20"/>
        </w:rPr>
        <w:t>okoljsko</w:t>
      </w:r>
      <w:proofErr w:type="spellEnd"/>
      <w:r w:rsidRPr="00FB474E">
        <w:rPr>
          <w:rFonts w:ascii="Arial" w:hAnsi="Arial" w:cs="Arial"/>
          <w:sz w:val="20"/>
        </w:rPr>
        <w:t xml:space="preserve"> poročilo za program državnega pomena,</w:t>
      </w:r>
    </w:p>
    <w:p w14:paraId="759D3669" w14:textId="77777777" w:rsidR="00FB474E" w:rsidRPr="00FB474E" w:rsidRDefault="00FB474E" w:rsidP="00FB474E">
      <w:pPr>
        <w:tabs>
          <w:tab w:val="left" w:pos="346"/>
        </w:tabs>
        <w:spacing w:line="260" w:lineRule="atLeast"/>
        <w:jc w:val="both"/>
        <w:rPr>
          <w:rFonts w:ascii="Arial" w:hAnsi="Arial" w:cs="Arial"/>
          <w:sz w:val="20"/>
        </w:rPr>
      </w:pPr>
      <w:r w:rsidRPr="00FB474E">
        <w:rPr>
          <w:rFonts w:ascii="Arial" w:hAnsi="Arial" w:cs="Arial"/>
          <w:sz w:val="20"/>
        </w:rPr>
        <w:t>-</w:t>
      </w:r>
      <w:r w:rsidRPr="00FB474E">
        <w:rPr>
          <w:rFonts w:ascii="Arial" w:hAnsi="Arial" w:cs="Arial"/>
          <w:sz w:val="20"/>
        </w:rPr>
        <w:tab/>
        <w:t xml:space="preserve">morata imeti vsaj dva referenčna posla dodatek za presojo sprejemljivosti za varovana območja. </w:t>
      </w:r>
    </w:p>
    <w:p w14:paraId="2B3D3FF9" w14:textId="77777777" w:rsidR="00FB474E" w:rsidRPr="00FB474E" w:rsidRDefault="00FB474E" w:rsidP="00FB474E">
      <w:pPr>
        <w:tabs>
          <w:tab w:val="left" w:pos="346"/>
        </w:tabs>
        <w:spacing w:line="260" w:lineRule="atLeast"/>
        <w:jc w:val="both"/>
        <w:rPr>
          <w:rFonts w:ascii="Arial" w:hAnsi="Arial" w:cs="Arial"/>
          <w:sz w:val="20"/>
        </w:rPr>
      </w:pPr>
    </w:p>
    <w:p w14:paraId="67CC0799" w14:textId="4ADBF326" w:rsidR="00FB474E" w:rsidRDefault="00FB474E" w:rsidP="00FB474E">
      <w:pPr>
        <w:tabs>
          <w:tab w:val="left" w:pos="346"/>
        </w:tabs>
        <w:spacing w:line="260" w:lineRule="atLeast"/>
        <w:jc w:val="both"/>
        <w:rPr>
          <w:rFonts w:ascii="Arial" w:hAnsi="Arial" w:cs="Arial"/>
          <w:sz w:val="20"/>
        </w:rPr>
      </w:pPr>
      <w:r w:rsidRPr="00FB474E">
        <w:rPr>
          <w:rFonts w:ascii="Arial" w:hAnsi="Arial" w:cs="Arial"/>
          <w:sz w:val="20"/>
        </w:rPr>
        <w:t xml:space="preserve">Za vsa tri </w:t>
      </w:r>
      <w:proofErr w:type="spellStart"/>
      <w:r w:rsidRPr="00FB474E">
        <w:rPr>
          <w:rFonts w:ascii="Arial" w:hAnsi="Arial" w:cs="Arial"/>
          <w:sz w:val="20"/>
        </w:rPr>
        <w:t>okoljska</w:t>
      </w:r>
      <w:proofErr w:type="spellEnd"/>
      <w:r w:rsidRPr="00FB474E">
        <w:rPr>
          <w:rFonts w:ascii="Arial" w:hAnsi="Arial" w:cs="Arial"/>
          <w:sz w:val="20"/>
        </w:rPr>
        <w:t xml:space="preserve"> poročila mora biti izdano vsaj pozitivno pisno mnenje o sprejemljivosti vplivov izvedbe plana na okolje. </w:t>
      </w:r>
    </w:p>
    <w:p w14:paraId="730BC515" w14:textId="4B954319" w:rsidR="0069438A" w:rsidRDefault="0069438A" w:rsidP="00FB474E">
      <w:pPr>
        <w:tabs>
          <w:tab w:val="left" w:pos="346"/>
        </w:tabs>
        <w:spacing w:line="260" w:lineRule="atLeast"/>
        <w:jc w:val="both"/>
        <w:rPr>
          <w:rFonts w:ascii="Arial" w:hAnsi="Arial" w:cs="Arial"/>
          <w:sz w:val="20"/>
        </w:rPr>
      </w:pPr>
    </w:p>
    <w:p w14:paraId="383BEAC0" w14:textId="2F3D1A13" w:rsidR="0069438A" w:rsidRDefault="0069438A" w:rsidP="0069438A">
      <w:pPr>
        <w:tabs>
          <w:tab w:val="left" w:pos="346"/>
        </w:tabs>
        <w:spacing w:line="260" w:lineRule="atLeast"/>
        <w:jc w:val="both"/>
        <w:rPr>
          <w:rFonts w:ascii="Arial" w:hAnsi="Arial" w:cs="Arial"/>
          <w:sz w:val="20"/>
        </w:rPr>
      </w:pPr>
      <w:r w:rsidRPr="0069438A">
        <w:rPr>
          <w:rFonts w:ascii="Arial" w:hAnsi="Arial" w:cs="Arial"/>
          <w:sz w:val="20"/>
        </w:rPr>
        <w:t>Kot referenca se šteje izdano pozitivno pisno mnenje o sprejemljivosti vplivov izvedbe plana na okolje  ali odločba, s katero je bila potrjena sprejemljivost vplivov izvedbe plana na okolje. Kot datum zaključka se šteje datum izdanega mnenja oz. datum odločbe, ki mora biti skupaj s številko mnenja jasno razviden.</w:t>
      </w:r>
    </w:p>
    <w:p w14:paraId="194C781D" w14:textId="48E2C921" w:rsidR="00FB474E" w:rsidRPr="00FB474E" w:rsidRDefault="00FB474E" w:rsidP="00FB474E">
      <w:pPr>
        <w:tabs>
          <w:tab w:val="left" w:pos="346"/>
        </w:tabs>
        <w:spacing w:line="260" w:lineRule="atLeast"/>
        <w:jc w:val="both"/>
        <w:rPr>
          <w:rFonts w:ascii="Arial" w:hAnsi="Arial" w:cs="Arial"/>
          <w:sz w:val="20"/>
        </w:rPr>
      </w:pPr>
    </w:p>
    <w:p w14:paraId="52890EAC" w14:textId="3A342270" w:rsidR="00FB474E" w:rsidRPr="00FB474E" w:rsidRDefault="005B4E18" w:rsidP="00FB474E">
      <w:pPr>
        <w:tabs>
          <w:tab w:val="left" w:pos="346"/>
        </w:tabs>
        <w:spacing w:line="260" w:lineRule="atLeast"/>
        <w:jc w:val="both"/>
        <w:rPr>
          <w:rFonts w:ascii="Arial" w:hAnsi="Arial" w:cs="Arial"/>
          <w:sz w:val="20"/>
        </w:rPr>
      </w:pPr>
      <w:r>
        <w:rPr>
          <w:rFonts w:ascii="Arial" w:hAnsi="Arial" w:cs="Arial"/>
          <w:sz w:val="20"/>
        </w:rPr>
        <w:t>Pozitivnemu mnenju ali odločbi je treba priložiti (ali navesti, kje</w:t>
      </w:r>
      <w:r w:rsidR="00924CE0">
        <w:rPr>
          <w:rFonts w:ascii="Arial" w:hAnsi="Arial" w:cs="Arial"/>
          <w:sz w:val="20"/>
        </w:rPr>
        <w:t xml:space="preserve"> je</w:t>
      </w:r>
      <w:r>
        <w:rPr>
          <w:rFonts w:ascii="Arial" w:hAnsi="Arial" w:cs="Arial"/>
          <w:sz w:val="20"/>
        </w:rPr>
        <w:t xml:space="preserve"> javno dostopno) </w:t>
      </w:r>
      <w:proofErr w:type="spellStart"/>
      <w:r>
        <w:rPr>
          <w:rFonts w:ascii="Arial" w:hAnsi="Arial" w:cs="Arial"/>
          <w:sz w:val="20"/>
        </w:rPr>
        <w:t>okoljsko</w:t>
      </w:r>
      <w:proofErr w:type="spellEnd"/>
      <w:r>
        <w:rPr>
          <w:rFonts w:ascii="Arial" w:hAnsi="Arial" w:cs="Arial"/>
          <w:sz w:val="20"/>
        </w:rPr>
        <w:t xml:space="preserve"> poročilo</w:t>
      </w:r>
      <w:r w:rsidR="00924CE0">
        <w:rPr>
          <w:rFonts w:ascii="Arial" w:hAnsi="Arial" w:cs="Arial"/>
          <w:sz w:val="20"/>
        </w:rPr>
        <w:t xml:space="preserve"> </w:t>
      </w:r>
      <w:r w:rsidR="00924CE0" w:rsidRPr="00924CE0">
        <w:rPr>
          <w:rFonts w:ascii="Arial" w:hAnsi="Arial" w:cs="Arial"/>
          <w:sz w:val="20"/>
        </w:rPr>
        <w:t xml:space="preserve">(oziroma vsaj  naslovni del </w:t>
      </w:r>
      <w:proofErr w:type="spellStart"/>
      <w:r w:rsidR="00924CE0" w:rsidRPr="00924CE0">
        <w:rPr>
          <w:rFonts w:ascii="Arial" w:hAnsi="Arial" w:cs="Arial"/>
          <w:sz w:val="20"/>
        </w:rPr>
        <w:t>okoljskega</w:t>
      </w:r>
      <w:proofErr w:type="spellEnd"/>
      <w:r w:rsidR="00924CE0" w:rsidRPr="00924CE0">
        <w:rPr>
          <w:rFonts w:ascii="Arial" w:hAnsi="Arial" w:cs="Arial"/>
          <w:sz w:val="20"/>
        </w:rPr>
        <w:t xml:space="preserve"> poročila)</w:t>
      </w:r>
      <w:r>
        <w:rPr>
          <w:rFonts w:ascii="Arial" w:hAnsi="Arial" w:cs="Arial"/>
          <w:sz w:val="20"/>
        </w:rPr>
        <w:t xml:space="preserve">, na podlagi katerega je Ministrstvo za okolje in prostor izdalo pozitivno mnenje oz. odločbo, pri čemer mora biti iz </w:t>
      </w:r>
      <w:proofErr w:type="spellStart"/>
      <w:r>
        <w:rPr>
          <w:rFonts w:ascii="Arial" w:hAnsi="Arial" w:cs="Arial"/>
          <w:sz w:val="20"/>
        </w:rPr>
        <w:t>okoljskega</w:t>
      </w:r>
      <w:proofErr w:type="spellEnd"/>
      <w:r>
        <w:rPr>
          <w:rFonts w:ascii="Arial" w:hAnsi="Arial" w:cs="Arial"/>
          <w:sz w:val="20"/>
        </w:rPr>
        <w:t xml:space="preserve"> poročila</w:t>
      </w:r>
      <w:r w:rsidR="00924CE0">
        <w:rPr>
          <w:rFonts w:ascii="Arial" w:hAnsi="Arial" w:cs="Arial"/>
          <w:sz w:val="20"/>
        </w:rPr>
        <w:t xml:space="preserve"> </w:t>
      </w:r>
      <w:r w:rsidR="00924CE0" w:rsidRPr="00924CE0">
        <w:rPr>
          <w:rFonts w:ascii="Arial" w:hAnsi="Arial" w:cs="Arial"/>
          <w:sz w:val="20"/>
        </w:rPr>
        <w:t>(oziroma vsaj z naslovn</w:t>
      </w:r>
      <w:r w:rsidR="00924CE0">
        <w:rPr>
          <w:rFonts w:ascii="Arial" w:hAnsi="Arial" w:cs="Arial"/>
          <w:sz w:val="20"/>
        </w:rPr>
        <w:t>ega</w:t>
      </w:r>
      <w:r w:rsidR="00924CE0" w:rsidRPr="00924CE0">
        <w:rPr>
          <w:rFonts w:ascii="Arial" w:hAnsi="Arial" w:cs="Arial"/>
          <w:sz w:val="20"/>
        </w:rPr>
        <w:t xml:space="preserve"> del</w:t>
      </w:r>
      <w:r w:rsidR="00924CE0">
        <w:rPr>
          <w:rFonts w:ascii="Arial" w:hAnsi="Arial" w:cs="Arial"/>
          <w:sz w:val="20"/>
        </w:rPr>
        <w:t>a</w:t>
      </w:r>
      <w:r w:rsidR="00924CE0" w:rsidRPr="00924CE0">
        <w:rPr>
          <w:rFonts w:ascii="Arial" w:hAnsi="Arial" w:cs="Arial"/>
          <w:sz w:val="20"/>
        </w:rPr>
        <w:t xml:space="preserve"> </w:t>
      </w:r>
      <w:proofErr w:type="spellStart"/>
      <w:r w:rsidR="00924CE0" w:rsidRPr="00924CE0">
        <w:rPr>
          <w:rFonts w:ascii="Arial" w:hAnsi="Arial" w:cs="Arial"/>
          <w:sz w:val="20"/>
        </w:rPr>
        <w:t>okoljskega</w:t>
      </w:r>
      <w:proofErr w:type="spellEnd"/>
      <w:r w:rsidR="00924CE0" w:rsidRPr="00924CE0">
        <w:rPr>
          <w:rFonts w:ascii="Arial" w:hAnsi="Arial" w:cs="Arial"/>
          <w:sz w:val="20"/>
        </w:rPr>
        <w:t xml:space="preserve"> poročila)</w:t>
      </w:r>
      <w:r>
        <w:rPr>
          <w:rFonts w:ascii="Arial" w:hAnsi="Arial" w:cs="Arial"/>
          <w:sz w:val="20"/>
        </w:rPr>
        <w:t xml:space="preserve"> jasno in nedvoumno razvidno, k</w:t>
      </w:r>
      <w:r w:rsidR="0069438A">
        <w:rPr>
          <w:rFonts w:ascii="Arial" w:hAnsi="Arial" w:cs="Arial"/>
          <w:sz w:val="20"/>
        </w:rPr>
        <w:t>ateri gospodarski subjekt</w:t>
      </w:r>
      <w:r>
        <w:rPr>
          <w:rFonts w:ascii="Arial" w:hAnsi="Arial" w:cs="Arial"/>
          <w:sz w:val="20"/>
        </w:rPr>
        <w:t xml:space="preserve"> je </w:t>
      </w:r>
      <w:proofErr w:type="spellStart"/>
      <w:r>
        <w:rPr>
          <w:rFonts w:ascii="Arial" w:hAnsi="Arial" w:cs="Arial"/>
          <w:sz w:val="20"/>
        </w:rPr>
        <w:t>okoljsko</w:t>
      </w:r>
      <w:proofErr w:type="spellEnd"/>
      <w:r>
        <w:rPr>
          <w:rFonts w:ascii="Arial" w:hAnsi="Arial" w:cs="Arial"/>
          <w:sz w:val="20"/>
        </w:rPr>
        <w:t xml:space="preserve"> poročilo pripravil in kateri segmen</w:t>
      </w:r>
      <w:r w:rsidR="0069438A">
        <w:rPr>
          <w:rFonts w:ascii="Arial" w:hAnsi="Arial" w:cs="Arial"/>
          <w:sz w:val="20"/>
        </w:rPr>
        <w:t xml:space="preserve">t </w:t>
      </w:r>
      <w:proofErr w:type="spellStart"/>
      <w:r w:rsidR="0069438A">
        <w:rPr>
          <w:rFonts w:ascii="Arial" w:hAnsi="Arial" w:cs="Arial"/>
          <w:sz w:val="20"/>
        </w:rPr>
        <w:t>okoljskega</w:t>
      </w:r>
      <w:proofErr w:type="spellEnd"/>
      <w:r w:rsidR="0069438A">
        <w:rPr>
          <w:rFonts w:ascii="Arial" w:hAnsi="Arial" w:cs="Arial"/>
          <w:sz w:val="20"/>
        </w:rPr>
        <w:t xml:space="preserve"> poročila je pokril</w:t>
      </w:r>
      <w:r>
        <w:rPr>
          <w:rFonts w:ascii="Arial" w:hAnsi="Arial" w:cs="Arial"/>
          <w:sz w:val="20"/>
        </w:rPr>
        <w:t xml:space="preserve">. V kolikor slednje ni razvidno iz </w:t>
      </w:r>
      <w:proofErr w:type="spellStart"/>
      <w:r>
        <w:rPr>
          <w:rFonts w:ascii="Arial" w:hAnsi="Arial" w:cs="Arial"/>
          <w:sz w:val="20"/>
        </w:rPr>
        <w:t>okoljskega</w:t>
      </w:r>
      <w:proofErr w:type="spellEnd"/>
      <w:r>
        <w:rPr>
          <w:rFonts w:ascii="Arial" w:hAnsi="Arial" w:cs="Arial"/>
          <w:sz w:val="20"/>
        </w:rPr>
        <w:t xml:space="preserve"> poročila, mora ponudnik priložiti potrjeno referenco s strani naročnika </w:t>
      </w:r>
      <w:proofErr w:type="spellStart"/>
      <w:r>
        <w:rPr>
          <w:rFonts w:ascii="Arial" w:hAnsi="Arial" w:cs="Arial"/>
          <w:sz w:val="20"/>
        </w:rPr>
        <w:t>okoljskega</w:t>
      </w:r>
      <w:proofErr w:type="spellEnd"/>
      <w:r>
        <w:rPr>
          <w:rFonts w:ascii="Arial" w:hAnsi="Arial" w:cs="Arial"/>
          <w:sz w:val="20"/>
        </w:rPr>
        <w:t xml:space="preserve"> poročila, iz katere je razvidno, kateri </w:t>
      </w:r>
      <w:r w:rsidR="00924CE0">
        <w:rPr>
          <w:rFonts w:ascii="Arial" w:hAnsi="Arial" w:cs="Arial"/>
          <w:sz w:val="20"/>
        </w:rPr>
        <w:t>gospodarski subjekt</w:t>
      </w:r>
      <w:r>
        <w:rPr>
          <w:rFonts w:ascii="Arial" w:hAnsi="Arial" w:cs="Arial"/>
          <w:sz w:val="20"/>
        </w:rPr>
        <w:t xml:space="preserve"> je pripravil kateri segment </w:t>
      </w:r>
      <w:proofErr w:type="spellStart"/>
      <w:r>
        <w:rPr>
          <w:rFonts w:ascii="Arial" w:hAnsi="Arial" w:cs="Arial"/>
          <w:sz w:val="20"/>
        </w:rPr>
        <w:t>okoljskega</w:t>
      </w:r>
      <w:proofErr w:type="spellEnd"/>
      <w:r>
        <w:rPr>
          <w:rFonts w:ascii="Arial" w:hAnsi="Arial" w:cs="Arial"/>
          <w:sz w:val="20"/>
        </w:rPr>
        <w:t xml:space="preserve"> poročila.</w:t>
      </w:r>
    </w:p>
    <w:p w14:paraId="144EE9CB" w14:textId="77777777" w:rsidR="00924CE0" w:rsidRDefault="00924CE0" w:rsidP="00FB474E">
      <w:pPr>
        <w:tabs>
          <w:tab w:val="left" w:pos="346"/>
        </w:tabs>
        <w:spacing w:line="260" w:lineRule="atLeast"/>
        <w:jc w:val="both"/>
        <w:rPr>
          <w:rFonts w:ascii="Arial" w:hAnsi="Arial" w:cs="Arial"/>
          <w:sz w:val="20"/>
        </w:rPr>
      </w:pPr>
    </w:p>
    <w:p w14:paraId="6F04CDB3" w14:textId="4C5281EB" w:rsidR="00FB474E" w:rsidRPr="00FB474E" w:rsidRDefault="00FB474E" w:rsidP="00FB474E">
      <w:pPr>
        <w:tabs>
          <w:tab w:val="left" w:pos="346"/>
        </w:tabs>
        <w:spacing w:line="260" w:lineRule="atLeast"/>
        <w:jc w:val="both"/>
        <w:rPr>
          <w:rFonts w:ascii="Arial" w:hAnsi="Arial" w:cs="Arial"/>
          <w:sz w:val="20"/>
        </w:rPr>
      </w:pPr>
      <w:r w:rsidRPr="00FB474E">
        <w:rPr>
          <w:rFonts w:ascii="Arial" w:hAnsi="Arial" w:cs="Arial"/>
          <w:sz w:val="20"/>
        </w:rPr>
        <w:t xml:space="preserve">Referenca za izpolnjevanje posameznega pogoja mora v celoti izhajati iz enega posla (pogodbe). </w:t>
      </w:r>
    </w:p>
    <w:p w14:paraId="2654377A" w14:textId="77777777" w:rsidR="00FB474E" w:rsidRPr="00FB474E" w:rsidRDefault="00FB474E" w:rsidP="00FB474E">
      <w:pPr>
        <w:tabs>
          <w:tab w:val="left" w:pos="346"/>
        </w:tabs>
        <w:spacing w:line="260" w:lineRule="atLeast"/>
        <w:jc w:val="both"/>
        <w:rPr>
          <w:rFonts w:ascii="Arial" w:hAnsi="Arial" w:cs="Arial"/>
          <w:sz w:val="20"/>
        </w:rPr>
      </w:pPr>
    </w:p>
    <w:p w14:paraId="71BA8EE5" w14:textId="55A6951C" w:rsidR="00BF5852" w:rsidRPr="00A1039B" w:rsidRDefault="00FB474E" w:rsidP="00FB474E">
      <w:pPr>
        <w:tabs>
          <w:tab w:val="left" w:pos="346"/>
        </w:tabs>
        <w:spacing w:line="260" w:lineRule="atLeast"/>
        <w:jc w:val="both"/>
        <w:rPr>
          <w:rFonts w:ascii="Arial" w:hAnsi="Arial" w:cs="Arial"/>
          <w:sz w:val="20"/>
        </w:rPr>
      </w:pPr>
      <w:r w:rsidRPr="00FB474E">
        <w:rPr>
          <w:rFonts w:ascii="Arial" w:hAnsi="Arial" w:cs="Arial"/>
          <w:sz w:val="20"/>
        </w:rPr>
        <w:t xml:space="preserve">Ponudnik lahko reference izkaže sam, s partnerji ali s podizvajalci. Tisti gospodarski subjekt, ki referenco iz določenega področja izkaže, mora </w:t>
      </w:r>
      <w:r w:rsidR="003A3D60">
        <w:rPr>
          <w:rFonts w:ascii="Arial" w:hAnsi="Arial" w:cs="Arial"/>
          <w:sz w:val="20"/>
        </w:rPr>
        <w:t xml:space="preserve">dela s tega področja </w:t>
      </w:r>
      <w:r w:rsidR="003C5AED">
        <w:rPr>
          <w:rFonts w:ascii="Arial" w:hAnsi="Arial" w:cs="Arial"/>
          <w:sz w:val="20"/>
        </w:rPr>
        <w:t xml:space="preserve">dejansko in </w:t>
      </w:r>
      <w:r w:rsidR="003A3D60">
        <w:rPr>
          <w:rFonts w:ascii="Arial" w:hAnsi="Arial" w:cs="Arial"/>
          <w:sz w:val="20"/>
        </w:rPr>
        <w:t>v celoti tudi izvesti in za njih odgovarjati.</w:t>
      </w:r>
    </w:p>
    <w:bookmarkEnd w:id="123"/>
    <w:p w14:paraId="766EA45E" w14:textId="77777777" w:rsidR="00BB1FC7" w:rsidRDefault="00BB1FC7" w:rsidP="00BB1FC7">
      <w:pPr>
        <w:autoSpaceDE w:val="0"/>
        <w:autoSpaceDN w:val="0"/>
        <w:adjustRightInd w:val="0"/>
        <w:spacing w:line="260" w:lineRule="atLeast"/>
        <w:jc w:val="both"/>
        <w:rPr>
          <w:rFonts w:ascii="Arial" w:eastAsia="Calibri" w:hAnsi="Arial" w:cs="Arial"/>
          <w:sz w:val="20"/>
          <w:szCs w:val="20"/>
        </w:rPr>
      </w:pPr>
    </w:p>
    <w:p w14:paraId="0DA4A915" w14:textId="77777777" w:rsidR="00762308" w:rsidRPr="005163E1"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 xml:space="preserve">ESPD obrazec za </w:t>
      </w:r>
      <w:r w:rsidR="003F1CB5">
        <w:rPr>
          <w:rFonts w:ascii="Arial" w:hAnsi="Arial" w:cs="Arial"/>
          <w:sz w:val="20"/>
          <w:lang w:eastAsia="en-US"/>
        </w:rPr>
        <w:t xml:space="preserve">ponudnika oziroma </w:t>
      </w:r>
      <w:proofErr w:type="spellStart"/>
      <w:r w:rsidR="003F1CB5">
        <w:rPr>
          <w:rFonts w:ascii="Arial" w:hAnsi="Arial" w:cs="Arial"/>
          <w:sz w:val="20"/>
          <w:lang w:eastAsia="en-US"/>
        </w:rPr>
        <w:t>soponudnika</w:t>
      </w:r>
      <w:proofErr w:type="spellEnd"/>
      <w:r w:rsidRPr="00161C6E">
        <w:rPr>
          <w:rFonts w:ascii="Arial" w:hAnsi="Arial" w:cs="Arial"/>
          <w:sz w:val="20"/>
          <w:lang w:eastAsia="en-US"/>
        </w:rPr>
        <w:t xml:space="preserve"> - oddelek a dela IV ter </w:t>
      </w:r>
      <w:r w:rsidRPr="003F1CB5">
        <w:rPr>
          <w:rFonts w:ascii="Arial" w:hAnsi="Arial" w:cs="Arial"/>
          <w:sz w:val="20"/>
          <w:lang w:eastAsia="en-US"/>
        </w:rPr>
        <w:t xml:space="preserve">obrazec </w:t>
      </w:r>
      <w:r w:rsidRPr="00B01FDC">
        <w:rPr>
          <w:rFonts w:ascii="Arial" w:hAnsi="Arial" w:cs="Arial"/>
          <w:sz w:val="20"/>
          <w:lang w:eastAsia="en-US"/>
        </w:rPr>
        <w:t>2</w:t>
      </w:r>
    </w:p>
    <w:p w14:paraId="00F732B8" w14:textId="77777777" w:rsidR="00A93C7A" w:rsidRDefault="00A93C7A" w:rsidP="00751AA6">
      <w:pPr>
        <w:autoSpaceDE w:val="0"/>
        <w:autoSpaceDN w:val="0"/>
        <w:adjustRightInd w:val="0"/>
        <w:spacing w:line="260" w:lineRule="atLeast"/>
        <w:jc w:val="both"/>
        <w:rPr>
          <w:rFonts w:ascii="Arial" w:hAnsi="Arial" w:cs="Arial"/>
          <w:color w:val="000000"/>
          <w:sz w:val="20"/>
          <w:szCs w:val="20"/>
          <w:highlight w:val="yellow"/>
        </w:rPr>
      </w:pPr>
    </w:p>
    <w:p w14:paraId="26617724" w14:textId="77777777" w:rsidR="00BB1FC7" w:rsidRPr="00BB1FC7" w:rsidRDefault="00BB1FC7" w:rsidP="00BB1FC7">
      <w:pPr>
        <w:autoSpaceDE w:val="0"/>
        <w:autoSpaceDN w:val="0"/>
        <w:adjustRightInd w:val="0"/>
        <w:spacing w:line="260" w:lineRule="atLeast"/>
        <w:jc w:val="both"/>
        <w:rPr>
          <w:rFonts w:ascii="Arial" w:hAnsi="Arial" w:cs="Arial"/>
          <w:b/>
          <w:color w:val="000000"/>
          <w:sz w:val="20"/>
          <w:szCs w:val="20"/>
        </w:rPr>
      </w:pPr>
      <w:r w:rsidRPr="00BB1FC7">
        <w:rPr>
          <w:rFonts w:ascii="Arial" w:hAnsi="Arial" w:cs="Arial"/>
          <w:b/>
          <w:color w:val="000000"/>
          <w:sz w:val="20"/>
          <w:szCs w:val="20"/>
        </w:rPr>
        <w:t>3.2.3.2 Kadrovska sposobnost</w:t>
      </w:r>
    </w:p>
    <w:p w14:paraId="6822A232" w14:textId="66147575"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 xml:space="preserve">Ponudnik v seznamu strokovnega kadra navede imena in priimke delavcev, ki bodo sodelovali pri izvedbi javnega naročila, z navedbo njihove strokovne izobrazbe in števila let delovnih izkušenj ter navede projekte, v katerih so sodelovali ter njihove naloge, ki so jih izvajali. Projekti morajo biti vezani na vsebino predmeta javnega naročila. </w:t>
      </w:r>
    </w:p>
    <w:p w14:paraId="13B55107"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p>
    <w:p w14:paraId="2DF22C7F" w14:textId="726F3EF8"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 xml:space="preserve">Ponudnik mora imeti ves čas izvajanja tega naročila na voljo veččlansko delovno skupino, ki ustreza najmanj pogojem, ki so navedeni v tabeli spodaj. </w:t>
      </w:r>
    </w:p>
    <w:p w14:paraId="3EA1CB65"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p>
    <w:p w14:paraId="6004B190" w14:textId="6236C953"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D903A0">
        <w:rPr>
          <w:rFonts w:ascii="Arial" w:hAnsi="Arial" w:cs="Arial"/>
          <w:color w:val="000000"/>
          <w:sz w:val="20"/>
          <w:szCs w:val="20"/>
        </w:rPr>
        <w:t>Zahtevani člani delovne skupine so navedeni v spodnji tabeli. Za vse strokovnjake je zahtevana  izobrazba</w:t>
      </w:r>
      <w:r w:rsidR="00A97BA1" w:rsidRPr="00D903A0">
        <w:t xml:space="preserve"> </w:t>
      </w:r>
      <w:r w:rsidR="00A97BA1" w:rsidRPr="00D903A0">
        <w:rPr>
          <w:rFonts w:ascii="Arial" w:hAnsi="Arial" w:cs="Arial"/>
          <w:sz w:val="20"/>
          <w:szCs w:val="20"/>
        </w:rPr>
        <w:t>najmanj</w:t>
      </w:r>
      <w:r w:rsidR="00A97BA1" w:rsidRPr="00D903A0">
        <w:t xml:space="preserve"> </w:t>
      </w:r>
      <w:r w:rsidR="00A97BA1" w:rsidRPr="00D903A0">
        <w:rPr>
          <w:rFonts w:ascii="Arial" w:hAnsi="Arial" w:cs="Arial"/>
          <w:color w:val="000000"/>
          <w:sz w:val="20"/>
          <w:szCs w:val="20"/>
        </w:rPr>
        <w:t>raven 8 po SOK (univerzitetni program ali specializacija po visokošolskih programih po »</w:t>
      </w:r>
      <w:proofErr w:type="spellStart"/>
      <w:r w:rsidR="00A97BA1" w:rsidRPr="00D903A0">
        <w:rPr>
          <w:rFonts w:ascii="Arial" w:hAnsi="Arial" w:cs="Arial"/>
          <w:color w:val="000000"/>
          <w:sz w:val="20"/>
          <w:szCs w:val="20"/>
        </w:rPr>
        <w:t>predbolonjskih</w:t>
      </w:r>
      <w:proofErr w:type="spellEnd"/>
      <w:r w:rsidR="00A97BA1" w:rsidRPr="00D903A0">
        <w:rPr>
          <w:rFonts w:ascii="Arial" w:hAnsi="Arial" w:cs="Arial"/>
          <w:color w:val="000000"/>
          <w:sz w:val="20"/>
          <w:szCs w:val="20"/>
        </w:rPr>
        <w:t xml:space="preserve">« programih ali magisterij stroke – 2. bolonjska stopnja po bolonjskih programih) </w:t>
      </w:r>
      <w:r w:rsidRPr="00D903A0">
        <w:rPr>
          <w:rFonts w:ascii="Arial" w:hAnsi="Arial" w:cs="Arial"/>
          <w:color w:val="000000"/>
          <w:sz w:val="20"/>
          <w:szCs w:val="20"/>
        </w:rPr>
        <w:t>iz navedenega strokovnega področja in določeno število let delovnih izkušenj.</w:t>
      </w:r>
    </w:p>
    <w:p w14:paraId="2F1CD348"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0"/>
        <w:gridCol w:w="1984"/>
        <w:gridCol w:w="7333"/>
      </w:tblGrid>
      <w:tr w:rsidR="00422012" w:rsidRPr="00422012" w14:paraId="1F2D4DE8" w14:textId="77777777" w:rsidTr="00035539">
        <w:trPr>
          <w:cantSplit/>
          <w:trHeight w:val="459"/>
        </w:trPr>
        <w:tc>
          <w:tcPr>
            <w:tcW w:w="430" w:type="dxa"/>
            <w:shd w:val="clear" w:color="auto" w:fill="D9D9D9"/>
          </w:tcPr>
          <w:p w14:paraId="3A780199"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p>
        </w:tc>
        <w:tc>
          <w:tcPr>
            <w:tcW w:w="1984" w:type="dxa"/>
            <w:shd w:val="clear" w:color="auto" w:fill="D9D9D9"/>
          </w:tcPr>
          <w:p w14:paraId="28E22027"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Član delovne skupine</w:t>
            </w:r>
          </w:p>
        </w:tc>
        <w:tc>
          <w:tcPr>
            <w:tcW w:w="7333" w:type="dxa"/>
            <w:shd w:val="clear" w:color="auto" w:fill="D9D9D9"/>
          </w:tcPr>
          <w:p w14:paraId="05F83C48"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Področje/zahtevane reference</w:t>
            </w:r>
          </w:p>
        </w:tc>
      </w:tr>
      <w:tr w:rsidR="00422012" w:rsidRPr="00422012" w14:paraId="7BFD8DFC" w14:textId="77777777" w:rsidTr="00035539">
        <w:trPr>
          <w:cantSplit/>
        </w:trPr>
        <w:tc>
          <w:tcPr>
            <w:tcW w:w="430" w:type="dxa"/>
          </w:tcPr>
          <w:p w14:paraId="28127627"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1</w:t>
            </w:r>
          </w:p>
        </w:tc>
        <w:tc>
          <w:tcPr>
            <w:tcW w:w="1984" w:type="dxa"/>
          </w:tcPr>
          <w:p w14:paraId="674B8AD6"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bCs/>
                <w:color w:val="000000"/>
                <w:sz w:val="20"/>
                <w:szCs w:val="20"/>
              </w:rPr>
              <w:t>Vodja projekta</w:t>
            </w:r>
          </w:p>
        </w:tc>
        <w:tc>
          <w:tcPr>
            <w:tcW w:w="7333" w:type="dxa"/>
          </w:tcPr>
          <w:p w14:paraId="581A1752" w14:textId="4F32A09F" w:rsidR="00422012" w:rsidRPr="00422012" w:rsidRDefault="00422012" w:rsidP="00A97BA1">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 xml:space="preserve">z najmanj 10 leti izkušenj kot vodja projektov in najmanj 3 referencami kot odgovorni vodja naloge pri izdelavi referenčnih </w:t>
            </w:r>
            <w:proofErr w:type="spellStart"/>
            <w:r w:rsidRPr="00422012">
              <w:rPr>
                <w:rFonts w:ascii="Arial" w:hAnsi="Arial" w:cs="Arial"/>
                <w:color w:val="000000"/>
                <w:sz w:val="20"/>
                <w:szCs w:val="20"/>
              </w:rPr>
              <w:t>okoljskih</w:t>
            </w:r>
            <w:proofErr w:type="spellEnd"/>
            <w:r w:rsidRPr="00422012">
              <w:rPr>
                <w:rFonts w:ascii="Arial" w:hAnsi="Arial" w:cs="Arial"/>
                <w:color w:val="000000"/>
                <w:sz w:val="20"/>
                <w:szCs w:val="20"/>
              </w:rPr>
              <w:t xml:space="preserve"> poročil v zadnjih desetih letih, </w:t>
            </w:r>
            <w:r w:rsidR="00A97BA1">
              <w:rPr>
                <w:rFonts w:ascii="Arial" w:hAnsi="Arial" w:cs="Arial"/>
                <w:color w:val="000000"/>
                <w:sz w:val="20"/>
                <w:szCs w:val="20"/>
              </w:rPr>
              <w:t xml:space="preserve">šteto od objave tega javnega naročila, </w:t>
            </w:r>
            <w:r w:rsidRPr="00422012">
              <w:rPr>
                <w:rFonts w:ascii="Arial" w:hAnsi="Arial" w:cs="Arial"/>
                <w:color w:val="000000"/>
                <w:sz w:val="20"/>
                <w:szCs w:val="20"/>
              </w:rPr>
              <w:t xml:space="preserve">ki izpolnjujejo referenčne zahteve iz točke </w:t>
            </w:r>
            <w:r w:rsidRPr="000D6308">
              <w:rPr>
                <w:rFonts w:ascii="Arial" w:hAnsi="Arial" w:cs="Arial"/>
                <w:color w:val="000000"/>
                <w:sz w:val="20"/>
                <w:szCs w:val="20"/>
              </w:rPr>
              <w:t>3.2.3</w:t>
            </w:r>
            <w:r w:rsidR="00A97BA1" w:rsidRPr="000D6308">
              <w:rPr>
                <w:rFonts w:ascii="Arial" w:hAnsi="Arial" w:cs="Arial"/>
                <w:color w:val="000000"/>
                <w:sz w:val="20"/>
                <w:szCs w:val="20"/>
              </w:rPr>
              <w:t>.</w:t>
            </w:r>
            <w:r w:rsidR="00A21A83">
              <w:rPr>
                <w:rFonts w:ascii="Arial" w:hAnsi="Arial" w:cs="Arial"/>
                <w:color w:val="000000"/>
                <w:sz w:val="20"/>
                <w:szCs w:val="20"/>
              </w:rPr>
              <w:t>1.</w:t>
            </w:r>
          </w:p>
        </w:tc>
      </w:tr>
      <w:tr w:rsidR="00422012" w:rsidRPr="00422012" w14:paraId="51EE57AC" w14:textId="77777777" w:rsidTr="00035539">
        <w:trPr>
          <w:cantSplit/>
        </w:trPr>
        <w:tc>
          <w:tcPr>
            <w:tcW w:w="430" w:type="dxa"/>
          </w:tcPr>
          <w:p w14:paraId="493CFDA6"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lastRenderedPageBreak/>
              <w:t>2</w:t>
            </w:r>
          </w:p>
        </w:tc>
        <w:tc>
          <w:tcPr>
            <w:tcW w:w="1984" w:type="dxa"/>
          </w:tcPr>
          <w:p w14:paraId="43DBA1F2"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Namestnik vodje projekta in odgovorni za kakovost</w:t>
            </w:r>
          </w:p>
        </w:tc>
        <w:tc>
          <w:tcPr>
            <w:tcW w:w="7333" w:type="dxa"/>
          </w:tcPr>
          <w:p w14:paraId="5BE0962E" w14:textId="53E54220" w:rsidR="00422012" w:rsidRPr="00422012" w:rsidRDefault="00422012" w:rsidP="006F2BA3">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 xml:space="preserve">z najmanj 5 leti izkušenj kot vodja projektov in najmanj 2 referencama kot odgovorni vodja naloge pri izdelavi referenčnih </w:t>
            </w:r>
            <w:proofErr w:type="spellStart"/>
            <w:r w:rsidRPr="00422012">
              <w:rPr>
                <w:rFonts w:ascii="Arial" w:hAnsi="Arial" w:cs="Arial"/>
                <w:color w:val="000000"/>
                <w:sz w:val="20"/>
                <w:szCs w:val="20"/>
              </w:rPr>
              <w:t>okoljskih</w:t>
            </w:r>
            <w:proofErr w:type="spellEnd"/>
            <w:r w:rsidRPr="00422012">
              <w:rPr>
                <w:rFonts w:ascii="Arial" w:hAnsi="Arial" w:cs="Arial"/>
                <w:color w:val="000000"/>
                <w:sz w:val="20"/>
                <w:szCs w:val="20"/>
              </w:rPr>
              <w:t xml:space="preserve"> poročil v zadnjih </w:t>
            </w:r>
            <w:r w:rsidR="006F2BA3">
              <w:rPr>
                <w:rFonts w:ascii="Arial" w:hAnsi="Arial" w:cs="Arial"/>
                <w:color w:val="000000"/>
                <w:sz w:val="20"/>
                <w:szCs w:val="20"/>
              </w:rPr>
              <w:t>desetih</w:t>
            </w:r>
            <w:r w:rsidR="006F2BA3" w:rsidRPr="00422012">
              <w:rPr>
                <w:rFonts w:ascii="Arial" w:hAnsi="Arial" w:cs="Arial"/>
                <w:color w:val="000000"/>
                <w:sz w:val="20"/>
                <w:szCs w:val="20"/>
              </w:rPr>
              <w:t xml:space="preserve"> </w:t>
            </w:r>
            <w:r w:rsidRPr="00422012">
              <w:rPr>
                <w:rFonts w:ascii="Arial" w:hAnsi="Arial" w:cs="Arial"/>
                <w:color w:val="000000"/>
                <w:sz w:val="20"/>
                <w:szCs w:val="20"/>
              </w:rPr>
              <w:t xml:space="preserve">letih, </w:t>
            </w:r>
            <w:r w:rsidR="00A97BA1" w:rsidRPr="00A97BA1">
              <w:rPr>
                <w:rFonts w:ascii="Arial" w:hAnsi="Arial" w:cs="Arial"/>
                <w:color w:val="000000"/>
                <w:sz w:val="20"/>
                <w:szCs w:val="20"/>
              </w:rPr>
              <w:t>šteto od objave tega javnega naročila</w:t>
            </w:r>
            <w:r w:rsidR="00A97BA1">
              <w:rPr>
                <w:rFonts w:ascii="Arial" w:hAnsi="Arial" w:cs="Arial"/>
                <w:color w:val="000000"/>
                <w:sz w:val="20"/>
                <w:szCs w:val="20"/>
              </w:rPr>
              <w:t>,</w:t>
            </w:r>
            <w:r w:rsidR="00A97BA1" w:rsidRPr="00A97BA1">
              <w:rPr>
                <w:rFonts w:ascii="Arial" w:hAnsi="Arial" w:cs="Arial"/>
                <w:color w:val="000000"/>
                <w:sz w:val="20"/>
                <w:szCs w:val="20"/>
              </w:rPr>
              <w:t xml:space="preserve"> </w:t>
            </w:r>
            <w:r w:rsidR="00181C44" w:rsidRPr="00FB474E">
              <w:rPr>
                <w:rFonts w:ascii="Arial" w:hAnsi="Arial" w:cs="Arial"/>
                <w:sz w:val="20"/>
              </w:rPr>
              <w:t>v vrednosti najm</w:t>
            </w:r>
            <w:r w:rsidR="00181C44">
              <w:rPr>
                <w:rFonts w:ascii="Arial" w:hAnsi="Arial" w:cs="Arial"/>
                <w:sz w:val="20"/>
              </w:rPr>
              <w:t xml:space="preserve">anj 15.000 EUR brez DDV, pri čemer </w:t>
            </w:r>
            <w:r w:rsidR="00181C44" w:rsidRPr="00FB474E">
              <w:rPr>
                <w:rFonts w:ascii="Arial" w:hAnsi="Arial" w:cs="Arial"/>
                <w:sz w:val="20"/>
              </w:rPr>
              <w:t xml:space="preserve">mora biti vsaj eno </w:t>
            </w:r>
            <w:proofErr w:type="spellStart"/>
            <w:r w:rsidR="00181C44" w:rsidRPr="00FB474E">
              <w:rPr>
                <w:rFonts w:ascii="Arial" w:hAnsi="Arial" w:cs="Arial"/>
                <w:sz w:val="20"/>
              </w:rPr>
              <w:t>okoljsko</w:t>
            </w:r>
            <w:proofErr w:type="spellEnd"/>
            <w:r w:rsidR="00181C44" w:rsidRPr="00FB474E">
              <w:rPr>
                <w:rFonts w:ascii="Arial" w:hAnsi="Arial" w:cs="Arial"/>
                <w:sz w:val="20"/>
              </w:rPr>
              <w:t xml:space="preserve"> poroč</w:t>
            </w:r>
            <w:r w:rsidR="00181C44">
              <w:rPr>
                <w:rFonts w:ascii="Arial" w:hAnsi="Arial" w:cs="Arial"/>
                <w:sz w:val="20"/>
              </w:rPr>
              <w:t xml:space="preserve">ilo za program državnega pomena, vsaj eno </w:t>
            </w:r>
            <w:proofErr w:type="spellStart"/>
            <w:r w:rsidR="00181C44">
              <w:rPr>
                <w:rFonts w:ascii="Arial" w:hAnsi="Arial" w:cs="Arial"/>
                <w:sz w:val="20"/>
              </w:rPr>
              <w:t>okoljsko</w:t>
            </w:r>
            <w:proofErr w:type="spellEnd"/>
            <w:r w:rsidR="00181C44">
              <w:rPr>
                <w:rFonts w:ascii="Arial" w:hAnsi="Arial" w:cs="Arial"/>
                <w:sz w:val="20"/>
              </w:rPr>
              <w:t xml:space="preserve"> poročilo pa mora im</w:t>
            </w:r>
            <w:r w:rsidR="00181C44" w:rsidRPr="00FB474E">
              <w:rPr>
                <w:rFonts w:ascii="Arial" w:hAnsi="Arial" w:cs="Arial"/>
                <w:sz w:val="20"/>
              </w:rPr>
              <w:t xml:space="preserve">eti </w:t>
            </w:r>
            <w:r w:rsidR="00181C44">
              <w:rPr>
                <w:rFonts w:ascii="Arial" w:hAnsi="Arial" w:cs="Arial"/>
                <w:sz w:val="20"/>
              </w:rPr>
              <w:t xml:space="preserve">tudi </w:t>
            </w:r>
            <w:r w:rsidR="00181C44" w:rsidRPr="00FB474E">
              <w:rPr>
                <w:rFonts w:ascii="Arial" w:hAnsi="Arial" w:cs="Arial"/>
                <w:sz w:val="20"/>
              </w:rPr>
              <w:t>dodatek za presojo sprejemljivosti za varovana območja</w:t>
            </w:r>
            <w:r w:rsidR="00A21A83" w:rsidRPr="00E65EA0">
              <w:rPr>
                <w:rFonts w:ascii="Arial" w:hAnsi="Arial" w:cs="Arial"/>
                <w:color w:val="000000"/>
                <w:sz w:val="20"/>
                <w:szCs w:val="20"/>
              </w:rPr>
              <w:t>.</w:t>
            </w:r>
          </w:p>
        </w:tc>
      </w:tr>
      <w:tr w:rsidR="00422012" w:rsidRPr="00422012" w14:paraId="4DC10463" w14:textId="77777777" w:rsidTr="00035539">
        <w:trPr>
          <w:cantSplit/>
        </w:trPr>
        <w:tc>
          <w:tcPr>
            <w:tcW w:w="430" w:type="dxa"/>
          </w:tcPr>
          <w:p w14:paraId="3FA65014"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3</w:t>
            </w:r>
          </w:p>
        </w:tc>
        <w:tc>
          <w:tcPr>
            <w:tcW w:w="1984" w:type="dxa"/>
          </w:tcPr>
          <w:p w14:paraId="6A5AED00"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Strokovnjak za strateško komuniciranje</w:t>
            </w:r>
          </w:p>
        </w:tc>
        <w:tc>
          <w:tcPr>
            <w:tcW w:w="7333" w:type="dxa"/>
          </w:tcPr>
          <w:p w14:paraId="3D42FBC2" w14:textId="6EBAEFE2" w:rsidR="00422012" w:rsidRPr="00A97BA1" w:rsidRDefault="00786BEC" w:rsidP="006F2BA3">
            <w:pPr>
              <w:autoSpaceDE w:val="0"/>
              <w:autoSpaceDN w:val="0"/>
              <w:adjustRightInd w:val="0"/>
              <w:spacing w:line="260" w:lineRule="atLeast"/>
              <w:jc w:val="both"/>
              <w:rPr>
                <w:rFonts w:ascii="Arial" w:hAnsi="Arial" w:cs="Arial"/>
                <w:sz w:val="20"/>
                <w:szCs w:val="20"/>
              </w:rPr>
            </w:pPr>
            <w:r>
              <w:rPr>
                <w:rFonts w:ascii="Arial" w:hAnsi="Arial" w:cs="Arial"/>
                <w:color w:val="000000"/>
                <w:sz w:val="20"/>
                <w:szCs w:val="20"/>
              </w:rPr>
              <w:t>z</w:t>
            </w:r>
            <w:r w:rsidR="00422012" w:rsidRPr="00422012">
              <w:rPr>
                <w:rFonts w:ascii="Arial" w:hAnsi="Arial" w:cs="Arial"/>
                <w:color w:val="000000"/>
                <w:sz w:val="20"/>
                <w:szCs w:val="20"/>
              </w:rPr>
              <w:t xml:space="preserve"> najmanj 5 leti izkušenj s področja strateškega komuniciranja in najmanj </w:t>
            </w:r>
            <w:r w:rsidR="003C3974">
              <w:rPr>
                <w:rFonts w:ascii="Arial" w:hAnsi="Arial" w:cs="Arial"/>
                <w:color w:val="000000"/>
                <w:sz w:val="20"/>
                <w:szCs w:val="20"/>
              </w:rPr>
              <w:t>2</w:t>
            </w:r>
            <w:r w:rsidR="003C3974" w:rsidRPr="00422012">
              <w:rPr>
                <w:rFonts w:ascii="Arial" w:hAnsi="Arial" w:cs="Arial"/>
                <w:color w:val="000000"/>
                <w:sz w:val="20"/>
                <w:szCs w:val="20"/>
              </w:rPr>
              <w:t xml:space="preserve"> referencam</w:t>
            </w:r>
            <w:r w:rsidR="003C3974">
              <w:rPr>
                <w:rFonts w:ascii="Arial" w:hAnsi="Arial" w:cs="Arial"/>
                <w:color w:val="000000"/>
                <w:sz w:val="20"/>
                <w:szCs w:val="20"/>
              </w:rPr>
              <w:t>a</w:t>
            </w:r>
            <w:r w:rsidR="003C3974" w:rsidRPr="00422012">
              <w:rPr>
                <w:rFonts w:ascii="Arial" w:hAnsi="Arial" w:cs="Arial"/>
                <w:color w:val="000000"/>
                <w:sz w:val="20"/>
                <w:szCs w:val="20"/>
              </w:rPr>
              <w:t xml:space="preserve"> </w:t>
            </w:r>
            <w:proofErr w:type="spellStart"/>
            <w:r w:rsidR="00422012" w:rsidRPr="00422012">
              <w:rPr>
                <w:rFonts w:ascii="Arial" w:hAnsi="Arial" w:cs="Arial"/>
                <w:color w:val="000000"/>
                <w:sz w:val="20"/>
                <w:szCs w:val="20"/>
              </w:rPr>
              <w:t>moderiranja</w:t>
            </w:r>
            <w:proofErr w:type="spellEnd"/>
            <w:r w:rsidR="00422012" w:rsidRPr="00422012">
              <w:rPr>
                <w:rFonts w:ascii="Arial" w:hAnsi="Arial" w:cs="Arial"/>
                <w:color w:val="000000"/>
                <w:sz w:val="20"/>
                <w:szCs w:val="20"/>
              </w:rPr>
              <w:t xml:space="preserve"> z vključevanjem deležnikov</w:t>
            </w:r>
            <w:r w:rsidR="009F3A7F">
              <w:rPr>
                <w:rFonts w:ascii="Arial" w:hAnsi="Arial" w:cs="Arial"/>
                <w:color w:val="000000"/>
                <w:sz w:val="20"/>
                <w:szCs w:val="20"/>
              </w:rPr>
              <w:t xml:space="preserve"> </w:t>
            </w:r>
            <w:r w:rsidR="009F3A7F" w:rsidRPr="00422012">
              <w:rPr>
                <w:rFonts w:ascii="Arial" w:hAnsi="Arial" w:cs="Arial"/>
                <w:color w:val="000000"/>
                <w:sz w:val="20"/>
                <w:szCs w:val="20"/>
              </w:rPr>
              <w:t xml:space="preserve">v zadnjih </w:t>
            </w:r>
            <w:r w:rsidR="006F2BA3">
              <w:rPr>
                <w:rFonts w:ascii="Arial" w:hAnsi="Arial" w:cs="Arial"/>
                <w:color w:val="000000"/>
                <w:sz w:val="20"/>
                <w:szCs w:val="20"/>
              </w:rPr>
              <w:t>desetih</w:t>
            </w:r>
            <w:r w:rsidR="006F2BA3" w:rsidRPr="00422012">
              <w:rPr>
                <w:rFonts w:ascii="Arial" w:hAnsi="Arial" w:cs="Arial"/>
                <w:color w:val="000000"/>
                <w:sz w:val="20"/>
                <w:szCs w:val="20"/>
              </w:rPr>
              <w:t xml:space="preserve"> </w:t>
            </w:r>
            <w:r w:rsidR="009F3A7F" w:rsidRPr="00422012">
              <w:rPr>
                <w:rFonts w:ascii="Arial" w:hAnsi="Arial" w:cs="Arial"/>
                <w:color w:val="000000"/>
                <w:sz w:val="20"/>
                <w:szCs w:val="20"/>
              </w:rPr>
              <w:t>letih</w:t>
            </w:r>
            <w:r w:rsidR="00422012" w:rsidRPr="00422012">
              <w:rPr>
                <w:rFonts w:ascii="Arial" w:hAnsi="Arial" w:cs="Arial"/>
                <w:color w:val="000000"/>
                <w:sz w:val="20"/>
                <w:szCs w:val="20"/>
              </w:rPr>
              <w:t xml:space="preserve">, </w:t>
            </w:r>
            <w:r w:rsidR="009F3A7F" w:rsidRPr="00A97BA1">
              <w:rPr>
                <w:rFonts w:ascii="Arial" w:hAnsi="Arial" w:cs="Arial"/>
                <w:color w:val="000000"/>
                <w:sz w:val="20"/>
                <w:szCs w:val="20"/>
              </w:rPr>
              <w:t>šteto od objave tega javnega naročila</w:t>
            </w:r>
            <w:r w:rsidR="00181C44">
              <w:rPr>
                <w:rFonts w:ascii="Arial" w:hAnsi="Arial" w:cs="Arial"/>
                <w:color w:val="000000"/>
                <w:sz w:val="20"/>
                <w:szCs w:val="20"/>
              </w:rPr>
              <w:t>.</w:t>
            </w:r>
          </w:p>
        </w:tc>
      </w:tr>
      <w:tr w:rsidR="00422012" w:rsidRPr="00422012" w14:paraId="0B57CF6B" w14:textId="77777777" w:rsidTr="00035539">
        <w:trPr>
          <w:cantSplit/>
        </w:trPr>
        <w:tc>
          <w:tcPr>
            <w:tcW w:w="430" w:type="dxa"/>
          </w:tcPr>
          <w:p w14:paraId="00D22BAD"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4</w:t>
            </w:r>
          </w:p>
        </w:tc>
        <w:tc>
          <w:tcPr>
            <w:tcW w:w="1984" w:type="dxa"/>
          </w:tcPr>
          <w:p w14:paraId="19E239EE"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Strokovnjak s področja zdravja ljudi</w:t>
            </w:r>
          </w:p>
        </w:tc>
        <w:tc>
          <w:tcPr>
            <w:tcW w:w="7333" w:type="dxa"/>
          </w:tcPr>
          <w:p w14:paraId="16D52E24" w14:textId="2EB27AAF" w:rsidR="00422012" w:rsidRPr="00422012" w:rsidRDefault="00422012" w:rsidP="006F2BA3">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 xml:space="preserve">z najmanj 5 leti </w:t>
            </w:r>
            <w:r w:rsidRPr="000D6308">
              <w:rPr>
                <w:rFonts w:ascii="Arial" w:hAnsi="Arial" w:cs="Arial"/>
                <w:color w:val="000000"/>
                <w:sz w:val="20"/>
                <w:szCs w:val="20"/>
              </w:rPr>
              <w:t>izkušenj</w:t>
            </w:r>
            <w:r w:rsidRPr="00422012">
              <w:rPr>
                <w:rFonts w:ascii="Arial" w:hAnsi="Arial" w:cs="Arial"/>
                <w:color w:val="000000"/>
                <w:sz w:val="20"/>
                <w:szCs w:val="20"/>
              </w:rPr>
              <w:t xml:space="preserve"> </w:t>
            </w:r>
            <w:r w:rsidR="00E65EA0">
              <w:rPr>
                <w:rFonts w:ascii="Arial" w:hAnsi="Arial" w:cs="Arial"/>
                <w:color w:val="000000"/>
                <w:sz w:val="20"/>
                <w:szCs w:val="20"/>
              </w:rPr>
              <w:t>s</w:t>
            </w:r>
            <w:r w:rsidR="00BB5D06">
              <w:rPr>
                <w:rFonts w:ascii="Arial" w:hAnsi="Arial" w:cs="Arial"/>
                <w:color w:val="000000"/>
                <w:sz w:val="20"/>
                <w:szCs w:val="20"/>
              </w:rPr>
              <w:t xml:space="preserve"> področja</w:t>
            </w:r>
            <w:r w:rsidR="00E65EA0">
              <w:rPr>
                <w:rFonts w:ascii="Arial" w:hAnsi="Arial" w:cs="Arial"/>
                <w:color w:val="000000"/>
                <w:sz w:val="20"/>
                <w:szCs w:val="20"/>
              </w:rPr>
              <w:t xml:space="preserve"> zdravja ljudi</w:t>
            </w:r>
            <w:r w:rsidR="00BB5D06">
              <w:rPr>
                <w:rFonts w:ascii="Arial" w:hAnsi="Arial" w:cs="Arial"/>
                <w:color w:val="000000"/>
                <w:sz w:val="20"/>
                <w:szCs w:val="20"/>
              </w:rPr>
              <w:t xml:space="preserve"> </w:t>
            </w:r>
            <w:r w:rsidRPr="00422012">
              <w:rPr>
                <w:rFonts w:ascii="Arial" w:hAnsi="Arial" w:cs="Arial"/>
                <w:color w:val="000000"/>
                <w:sz w:val="20"/>
                <w:szCs w:val="20"/>
              </w:rPr>
              <w:t xml:space="preserve">in najmanj 2 referencama pri izdelavi segmenta zdravje ljudi pri izdelavi referenčnih </w:t>
            </w:r>
            <w:proofErr w:type="spellStart"/>
            <w:r w:rsidRPr="00422012">
              <w:rPr>
                <w:rFonts w:ascii="Arial" w:hAnsi="Arial" w:cs="Arial"/>
                <w:color w:val="000000"/>
                <w:sz w:val="20"/>
                <w:szCs w:val="20"/>
              </w:rPr>
              <w:t>okoljskih</w:t>
            </w:r>
            <w:proofErr w:type="spellEnd"/>
            <w:r w:rsidRPr="00422012">
              <w:rPr>
                <w:rFonts w:ascii="Arial" w:hAnsi="Arial" w:cs="Arial"/>
                <w:color w:val="000000"/>
                <w:sz w:val="20"/>
                <w:szCs w:val="20"/>
              </w:rPr>
              <w:t xml:space="preserve"> poročil v zadnjih </w:t>
            </w:r>
            <w:r w:rsidR="006F2BA3">
              <w:rPr>
                <w:rFonts w:ascii="Arial" w:hAnsi="Arial" w:cs="Arial"/>
                <w:color w:val="000000"/>
                <w:sz w:val="20"/>
                <w:szCs w:val="20"/>
              </w:rPr>
              <w:t>desetih</w:t>
            </w:r>
            <w:r w:rsidR="006F2BA3" w:rsidRPr="00422012">
              <w:rPr>
                <w:rFonts w:ascii="Arial" w:hAnsi="Arial" w:cs="Arial"/>
                <w:color w:val="000000"/>
                <w:sz w:val="20"/>
                <w:szCs w:val="20"/>
              </w:rPr>
              <w:t xml:space="preserve"> </w:t>
            </w:r>
            <w:r w:rsidRPr="00422012">
              <w:rPr>
                <w:rFonts w:ascii="Arial" w:hAnsi="Arial" w:cs="Arial"/>
                <w:color w:val="000000"/>
                <w:sz w:val="20"/>
                <w:szCs w:val="20"/>
              </w:rPr>
              <w:t>letih,</w:t>
            </w:r>
            <w:r w:rsidR="00A97BA1">
              <w:t xml:space="preserve"> </w:t>
            </w:r>
            <w:r w:rsidR="00A97BA1" w:rsidRPr="00A97BA1">
              <w:rPr>
                <w:rFonts w:ascii="Arial" w:hAnsi="Arial" w:cs="Arial"/>
                <w:color w:val="000000"/>
                <w:sz w:val="20"/>
                <w:szCs w:val="20"/>
              </w:rPr>
              <w:t>šteto od objave tega javnega naročila</w:t>
            </w:r>
            <w:r w:rsidR="00A97BA1">
              <w:rPr>
                <w:rFonts w:ascii="Arial" w:hAnsi="Arial" w:cs="Arial"/>
                <w:color w:val="000000"/>
                <w:sz w:val="20"/>
                <w:szCs w:val="20"/>
              </w:rPr>
              <w:t>,</w:t>
            </w:r>
            <w:r w:rsidRPr="00422012">
              <w:rPr>
                <w:rFonts w:ascii="Arial" w:hAnsi="Arial" w:cs="Arial"/>
                <w:color w:val="000000"/>
                <w:sz w:val="20"/>
                <w:szCs w:val="20"/>
              </w:rPr>
              <w:t xml:space="preserve"> </w:t>
            </w:r>
            <w:r w:rsidR="00181C44" w:rsidRPr="00FB474E">
              <w:rPr>
                <w:rFonts w:ascii="Arial" w:hAnsi="Arial" w:cs="Arial"/>
                <w:sz w:val="20"/>
              </w:rPr>
              <w:t>v vrednosti najm</w:t>
            </w:r>
            <w:r w:rsidR="00181C44">
              <w:rPr>
                <w:rFonts w:ascii="Arial" w:hAnsi="Arial" w:cs="Arial"/>
                <w:sz w:val="20"/>
              </w:rPr>
              <w:t xml:space="preserve">anj 15.000 EUR brez DDV, pri čemer </w:t>
            </w:r>
            <w:r w:rsidR="00181C44" w:rsidRPr="00FB474E">
              <w:rPr>
                <w:rFonts w:ascii="Arial" w:hAnsi="Arial" w:cs="Arial"/>
                <w:sz w:val="20"/>
              </w:rPr>
              <w:t xml:space="preserve">mora biti vsaj eno </w:t>
            </w:r>
            <w:proofErr w:type="spellStart"/>
            <w:r w:rsidR="00181C44" w:rsidRPr="00FB474E">
              <w:rPr>
                <w:rFonts w:ascii="Arial" w:hAnsi="Arial" w:cs="Arial"/>
                <w:sz w:val="20"/>
              </w:rPr>
              <w:t>okoljsko</w:t>
            </w:r>
            <w:proofErr w:type="spellEnd"/>
            <w:r w:rsidR="00181C44" w:rsidRPr="00FB474E">
              <w:rPr>
                <w:rFonts w:ascii="Arial" w:hAnsi="Arial" w:cs="Arial"/>
                <w:sz w:val="20"/>
              </w:rPr>
              <w:t xml:space="preserve"> poroč</w:t>
            </w:r>
            <w:r w:rsidR="00181C44">
              <w:rPr>
                <w:rFonts w:ascii="Arial" w:hAnsi="Arial" w:cs="Arial"/>
                <w:sz w:val="20"/>
              </w:rPr>
              <w:t xml:space="preserve">ilo za program državnega pomena, vsaj eno </w:t>
            </w:r>
            <w:proofErr w:type="spellStart"/>
            <w:r w:rsidR="00181C44">
              <w:rPr>
                <w:rFonts w:ascii="Arial" w:hAnsi="Arial" w:cs="Arial"/>
                <w:sz w:val="20"/>
              </w:rPr>
              <w:t>okoljsko</w:t>
            </w:r>
            <w:proofErr w:type="spellEnd"/>
            <w:r w:rsidR="00181C44">
              <w:rPr>
                <w:rFonts w:ascii="Arial" w:hAnsi="Arial" w:cs="Arial"/>
                <w:sz w:val="20"/>
              </w:rPr>
              <w:t xml:space="preserve"> poročilo pa mora im</w:t>
            </w:r>
            <w:r w:rsidR="00181C44" w:rsidRPr="00FB474E">
              <w:rPr>
                <w:rFonts w:ascii="Arial" w:hAnsi="Arial" w:cs="Arial"/>
                <w:sz w:val="20"/>
              </w:rPr>
              <w:t xml:space="preserve">eti </w:t>
            </w:r>
            <w:r w:rsidR="00181C44">
              <w:rPr>
                <w:rFonts w:ascii="Arial" w:hAnsi="Arial" w:cs="Arial"/>
                <w:sz w:val="20"/>
              </w:rPr>
              <w:t xml:space="preserve">tudi </w:t>
            </w:r>
            <w:r w:rsidR="00181C44" w:rsidRPr="00FB474E">
              <w:rPr>
                <w:rFonts w:ascii="Arial" w:hAnsi="Arial" w:cs="Arial"/>
                <w:sz w:val="20"/>
              </w:rPr>
              <w:t>dodatek za presojo sprejemljivosti za varovana območja</w:t>
            </w:r>
            <w:r w:rsidR="003C3974">
              <w:rPr>
                <w:rFonts w:ascii="Arial" w:hAnsi="Arial" w:cs="Arial"/>
                <w:color w:val="000000"/>
                <w:sz w:val="20"/>
                <w:szCs w:val="20"/>
              </w:rPr>
              <w:t>.</w:t>
            </w:r>
          </w:p>
        </w:tc>
      </w:tr>
      <w:tr w:rsidR="00422012" w:rsidRPr="00422012" w14:paraId="6C1A2F4E" w14:textId="77777777" w:rsidTr="00035539">
        <w:trPr>
          <w:cantSplit/>
        </w:trPr>
        <w:tc>
          <w:tcPr>
            <w:tcW w:w="430" w:type="dxa"/>
          </w:tcPr>
          <w:p w14:paraId="42BCFDC5"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5</w:t>
            </w:r>
          </w:p>
        </w:tc>
        <w:tc>
          <w:tcPr>
            <w:tcW w:w="1984" w:type="dxa"/>
          </w:tcPr>
          <w:p w14:paraId="6760521B"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Strokovnjak s področja naravnih vrednot in biotske raznovrstnosti</w:t>
            </w:r>
          </w:p>
        </w:tc>
        <w:tc>
          <w:tcPr>
            <w:tcW w:w="7333" w:type="dxa"/>
          </w:tcPr>
          <w:p w14:paraId="753ACEBD" w14:textId="3C7F5BEC" w:rsidR="00422012" w:rsidRPr="00E65EA0" w:rsidRDefault="00422012" w:rsidP="006F2BA3">
            <w:pPr>
              <w:autoSpaceDE w:val="0"/>
              <w:autoSpaceDN w:val="0"/>
              <w:adjustRightInd w:val="0"/>
              <w:spacing w:line="260" w:lineRule="atLeast"/>
              <w:jc w:val="both"/>
              <w:rPr>
                <w:rFonts w:ascii="Arial" w:hAnsi="Arial" w:cs="Arial"/>
                <w:color w:val="000000"/>
                <w:sz w:val="20"/>
                <w:szCs w:val="20"/>
              </w:rPr>
            </w:pPr>
            <w:r w:rsidRPr="00E65EA0">
              <w:rPr>
                <w:rFonts w:ascii="Arial" w:hAnsi="Arial" w:cs="Arial"/>
                <w:color w:val="000000"/>
                <w:sz w:val="20"/>
                <w:szCs w:val="20"/>
              </w:rPr>
              <w:t xml:space="preserve">z najmanj 5 leti izkušenj </w:t>
            </w:r>
            <w:r w:rsidR="00E65EA0" w:rsidRPr="00E65EA0">
              <w:rPr>
                <w:rFonts w:ascii="Arial" w:hAnsi="Arial" w:cs="Arial"/>
                <w:color w:val="000000"/>
                <w:sz w:val="20"/>
                <w:szCs w:val="20"/>
              </w:rPr>
              <w:t>s področja naravnih vrednot in biotske raznovrstnosti</w:t>
            </w:r>
            <w:r w:rsidR="00E65EA0">
              <w:rPr>
                <w:rFonts w:ascii="Arial" w:hAnsi="Arial" w:cs="Arial"/>
                <w:color w:val="000000"/>
                <w:sz w:val="20"/>
                <w:szCs w:val="20"/>
              </w:rPr>
              <w:t xml:space="preserve"> </w:t>
            </w:r>
            <w:r w:rsidRPr="00E65EA0">
              <w:rPr>
                <w:rFonts w:ascii="Arial" w:hAnsi="Arial" w:cs="Arial"/>
                <w:color w:val="000000"/>
                <w:sz w:val="20"/>
                <w:szCs w:val="20"/>
              </w:rPr>
              <w:t xml:space="preserve">in najmanj 2 referencama pri izdelavi Dodatka po Pravilniku o presoji sprejemljivosti vplivov izvedbe planov in posegov v naravo na varovana območja pri izdelavi referenčnih </w:t>
            </w:r>
            <w:proofErr w:type="spellStart"/>
            <w:r w:rsidRPr="00E65EA0">
              <w:rPr>
                <w:rFonts w:ascii="Arial" w:hAnsi="Arial" w:cs="Arial"/>
                <w:color w:val="000000"/>
                <w:sz w:val="20"/>
                <w:szCs w:val="20"/>
              </w:rPr>
              <w:t>okoljskih</w:t>
            </w:r>
            <w:proofErr w:type="spellEnd"/>
            <w:r w:rsidRPr="00E65EA0">
              <w:rPr>
                <w:rFonts w:ascii="Arial" w:hAnsi="Arial" w:cs="Arial"/>
                <w:color w:val="000000"/>
                <w:sz w:val="20"/>
                <w:szCs w:val="20"/>
              </w:rPr>
              <w:t xml:space="preserve"> poročil</w:t>
            </w:r>
            <w:r w:rsidR="009F3A7F" w:rsidRPr="00E65EA0">
              <w:rPr>
                <w:rFonts w:ascii="Arial" w:hAnsi="Arial" w:cs="Arial"/>
                <w:color w:val="000000"/>
                <w:sz w:val="20"/>
                <w:szCs w:val="20"/>
              </w:rPr>
              <w:t xml:space="preserve"> </w:t>
            </w:r>
            <w:r w:rsidR="003C3974" w:rsidRPr="00E65EA0">
              <w:rPr>
                <w:rFonts w:ascii="Arial" w:hAnsi="Arial" w:cs="Arial"/>
                <w:color w:val="000000"/>
                <w:sz w:val="20"/>
                <w:szCs w:val="20"/>
              </w:rPr>
              <w:t xml:space="preserve">v zadnjih </w:t>
            </w:r>
            <w:r w:rsidR="006F2BA3">
              <w:rPr>
                <w:rFonts w:ascii="Arial" w:hAnsi="Arial" w:cs="Arial"/>
                <w:color w:val="000000"/>
                <w:sz w:val="20"/>
                <w:szCs w:val="20"/>
              </w:rPr>
              <w:t>desetih</w:t>
            </w:r>
            <w:r w:rsidR="006F2BA3" w:rsidRPr="00E65EA0">
              <w:rPr>
                <w:rFonts w:ascii="Arial" w:hAnsi="Arial" w:cs="Arial"/>
                <w:color w:val="000000"/>
                <w:sz w:val="20"/>
                <w:szCs w:val="20"/>
              </w:rPr>
              <w:t xml:space="preserve"> </w:t>
            </w:r>
            <w:r w:rsidR="003C3974" w:rsidRPr="00E65EA0">
              <w:rPr>
                <w:rFonts w:ascii="Arial" w:hAnsi="Arial" w:cs="Arial"/>
                <w:color w:val="000000"/>
                <w:sz w:val="20"/>
                <w:szCs w:val="20"/>
              </w:rPr>
              <w:t>letih, šteto od objave tega javnega naročila</w:t>
            </w:r>
            <w:r w:rsidRPr="00E65EA0">
              <w:rPr>
                <w:rFonts w:ascii="Arial" w:hAnsi="Arial" w:cs="Arial"/>
                <w:color w:val="000000"/>
                <w:sz w:val="20"/>
                <w:szCs w:val="20"/>
              </w:rPr>
              <w:t xml:space="preserve">, </w:t>
            </w:r>
            <w:r w:rsidR="00D903A0" w:rsidRPr="00FB474E">
              <w:rPr>
                <w:rFonts w:ascii="Arial" w:hAnsi="Arial" w:cs="Arial"/>
                <w:sz w:val="20"/>
              </w:rPr>
              <w:t>v vrednosti najm</w:t>
            </w:r>
            <w:r w:rsidR="00D903A0">
              <w:rPr>
                <w:rFonts w:ascii="Arial" w:hAnsi="Arial" w:cs="Arial"/>
                <w:sz w:val="20"/>
              </w:rPr>
              <w:t xml:space="preserve">anj 15.000 EUR brez DDV, pri čemer </w:t>
            </w:r>
            <w:r w:rsidR="00D903A0" w:rsidRPr="00FB474E">
              <w:rPr>
                <w:rFonts w:ascii="Arial" w:hAnsi="Arial" w:cs="Arial"/>
                <w:sz w:val="20"/>
              </w:rPr>
              <w:t xml:space="preserve">mora biti vsaj eno </w:t>
            </w:r>
            <w:proofErr w:type="spellStart"/>
            <w:r w:rsidR="00D903A0" w:rsidRPr="00FB474E">
              <w:rPr>
                <w:rFonts w:ascii="Arial" w:hAnsi="Arial" w:cs="Arial"/>
                <w:sz w:val="20"/>
              </w:rPr>
              <w:t>okoljsko</w:t>
            </w:r>
            <w:proofErr w:type="spellEnd"/>
            <w:r w:rsidR="00D903A0" w:rsidRPr="00FB474E">
              <w:rPr>
                <w:rFonts w:ascii="Arial" w:hAnsi="Arial" w:cs="Arial"/>
                <w:sz w:val="20"/>
              </w:rPr>
              <w:t xml:space="preserve"> poroč</w:t>
            </w:r>
            <w:r w:rsidR="00D903A0">
              <w:rPr>
                <w:rFonts w:ascii="Arial" w:hAnsi="Arial" w:cs="Arial"/>
                <w:sz w:val="20"/>
              </w:rPr>
              <w:t>ilo za program državnega pomena</w:t>
            </w:r>
            <w:r w:rsidR="00786BEC" w:rsidRPr="00E65EA0">
              <w:t xml:space="preserve"> </w:t>
            </w:r>
          </w:p>
        </w:tc>
      </w:tr>
      <w:tr w:rsidR="00422012" w:rsidRPr="00422012" w14:paraId="55DBA9F3" w14:textId="77777777" w:rsidTr="00035539">
        <w:trPr>
          <w:cantSplit/>
        </w:trPr>
        <w:tc>
          <w:tcPr>
            <w:tcW w:w="430" w:type="dxa"/>
          </w:tcPr>
          <w:p w14:paraId="4395ACE9"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6</w:t>
            </w:r>
          </w:p>
        </w:tc>
        <w:tc>
          <w:tcPr>
            <w:tcW w:w="1984" w:type="dxa"/>
          </w:tcPr>
          <w:p w14:paraId="60173DEF"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Strokovnjak s področja voda</w:t>
            </w:r>
          </w:p>
        </w:tc>
        <w:tc>
          <w:tcPr>
            <w:tcW w:w="7333" w:type="dxa"/>
          </w:tcPr>
          <w:p w14:paraId="76AFEB1D" w14:textId="3D6B9A42" w:rsidR="00422012" w:rsidRPr="00E65EA0" w:rsidRDefault="00422012" w:rsidP="006F2BA3">
            <w:pPr>
              <w:autoSpaceDE w:val="0"/>
              <w:autoSpaceDN w:val="0"/>
              <w:adjustRightInd w:val="0"/>
              <w:spacing w:line="260" w:lineRule="atLeast"/>
              <w:jc w:val="both"/>
              <w:rPr>
                <w:rFonts w:ascii="Arial" w:hAnsi="Arial" w:cs="Arial"/>
                <w:color w:val="000000"/>
                <w:sz w:val="20"/>
                <w:szCs w:val="20"/>
              </w:rPr>
            </w:pPr>
            <w:r w:rsidRPr="00E65EA0">
              <w:rPr>
                <w:rFonts w:ascii="Arial" w:hAnsi="Arial" w:cs="Arial"/>
                <w:color w:val="000000"/>
                <w:sz w:val="20"/>
                <w:szCs w:val="20"/>
              </w:rPr>
              <w:t>z najmanj 5 leti izkušenj</w:t>
            </w:r>
            <w:r w:rsidR="00E65EA0">
              <w:rPr>
                <w:rFonts w:ascii="Arial" w:hAnsi="Arial" w:cs="Arial"/>
                <w:color w:val="000000"/>
                <w:sz w:val="20"/>
                <w:szCs w:val="20"/>
              </w:rPr>
              <w:t xml:space="preserve"> s</w:t>
            </w:r>
            <w:r w:rsidR="003C3974" w:rsidRPr="00E65EA0">
              <w:rPr>
                <w:rFonts w:ascii="Arial" w:hAnsi="Arial" w:cs="Arial"/>
                <w:color w:val="000000"/>
                <w:sz w:val="20"/>
                <w:szCs w:val="20"/>
              </w:rPr>
              <w:t xml:space="preserve"> področja</w:t>
            </w:r>
            <w:r w:rsidR="00E65EA0">
              <w:rPr>
                <w:rFonts w:ascii="Arial" w:hAnsi="Arial" w:cs="Arial"/>
                <w:color w:val="000000"/>
                <w:sz w:val="20"/>
                <w:szCs w:val="20"/>
              </w:rPr>
              <w:t xml:space="preserve"> voda</w:t>
            </w:r>
            <w:r w:rsidR="003C3974" w:rsidRPr="00E65EA0">
              <w:rPr>
                <w:rFonts w:ascii="Arial" w:hAnsi="Arial" w:cs="Arial"/>
                <w:color w:val="000000"/>
                <w:sz w:val="20"/>
                <w:szCs w:val="20"/>
              </w:rPr>
              <w:t xml:space="preserve"> </w:t>
            </w:r>
            <w:r w:rsidRPr="00E65EA0">
              <w:rPr>
                <w:rFonts w:ascii="Arial" w:hAnsi="Arial" w:cs="Arial"/>
                <w:color w:val="000000"/>
                <w:sz w:val="20"/>
                <w:szCs w:val="20"/>
              </w:rPr>
              <w:t xml:space="preserve">in najmanj 2 </w:t>
            </w:r>
            <w:r w:rsidR="003C3974" w:rsidRPr="00E65EA0">
              <w:rPr>
                <w:rFonts w:ascii="Arial" w:hAnsi="Arial" w:cs="Arial"/>
                <w:color w:val="000000"/>
                <w:sz w:val="20"/>
                <w:szCs w:val="20"/>
              </w:rPr>
              <w:t>referencama</w:t>
            </w:r>
            <w:r w:rsidRPr="00E65EA0">
              <w:rPr>
                <w:rFonts w:ascii="Arial" w:hAnsi="Arial" w:cs="Arial"/>
                <w:color w:val="000000"/>
                <w:sz w:val="20"/>
                <w:szCs w:val="20"/>
              </w:rPr>
              <w:t xml:space="preserve"> pri izdelavi segmenta vode pri izdelavi referenčnih </w:t>
            </w:r>
            <w:proofErr w:type="spellStart"/>
            <w:r w:rsidRPr="00E65EA0">
              <w:rPr>
                <w:rFonts w:ascii="Arial" w:hAnsi="Arial" w:cs="Arial"/>
                <w:color w:val="000000"/>
                <w:sz w:val="20"/>
                <w:szCs w:val="20"/>
              </w:rPr>
              <w:t>okoljskih</w:t>
            </w:r>
            <w:proofErr w:type="spellEnd"/>
            <w:r w:rsidRPr="00E65EA0">
              <w:rPr>
                <w:rFonts w:ascii="Arial" w:hAnsi="Arial" w:cs="Arial"/>
                <w:color w:val="000000"/>
                <w:sz w:val="20"/>
                <w:szCs w:val="20"/>
              </w:rPr>
              <w:t xml:space="preserve"> poročil </w:t>
            </w:r>
            <w:r w:rsidR="003C3974" w:rsidRPr="00E65EA0">
              <w:rPr>
                <w:rFonts w:ascii="Arial" w:hAnsi="Arial" w:cs="Arial"/>
                <w:color w:val="000000"/>
                <w:sz w:val="20"/>
                <w:szCs w:val="20"/>
              </w:rPr>
              <w:t xml:space="preserve">v zadnjih </w:t>
            </w:r>
            <w:r w:rsidR="006F2BA3">
              <w:rPr>
                <w:rFonts w:ascii="Arial" w:hAnsi="Arial" w:cs="Arial"/>
                <w:color w:val="000000"/>
                <w:sz w:val="20"/>
                <w:szCs w:val="20"/>
              </w:rPr>
              <w:t>desetih</w:t>
            </w:r>
            <w:r w:rsidR="006F2BA3" w:rsidRPr="00E65EA0">
              <w:rPr>
                <w:rFonts w:ascii="Arial" w:hAnsi="Arial" w:cs="Arial"/>
                <w:color w:val="000000"/>
                <w:sz w:val="20"/>
                <w:szCs w:val="20"/>
              </w:rPr>
              <w:t xml:space="preserve"> </w:t>
            </w:r>
            <w:r w:rsidR="003C3974" w:rsidRPr="00E65EA0">
              <w:rPr>
                <w:rFonts w:ascii="Arial" w:hAnsi="Arial" w:cs="Arial"/>
                <w:color w:val="000000"/>
                <w:sz w:val="20"/>
                <w:szCs w:val="20"/>
              </w:rPr>
              <w:t xml:space="preserve">letih, šteto od objave tega javnega naročila, </w:t>
            </w:r>
            <w:r w:rsidR="004D0F2D" w:rsidRPr="00FB474E">
              <w:rPr>
                <w:rFonts w:ascii="Arial" w:hAnsi="Arial" w:cs="Arial"/>
                <w:sz w:val="20"/>
              </w:rPr>
              <w:t>v vrednosti najm</w:t>
            </w:r>
            <w:r w:rsidR="004D0F2D">
              <w:rPr>
                <w:rFonts w:ascii="Arial" w:hAnsi="Arial" w:cs="Arial"/>
                <w:sz w:val="20"/>
              </w:rPr>
              <w:t xml:space="preserve">anj 15.000 EUR brez DDV, pri čemer </w:t>
            </w:r>
            <w:r w:rsidR="004D0F2D" w:rsidRPr="00FB474E">
              <w:rPr>
                <w:rFonts w:ascii="Arial" w:hAnsi="Arial" w:cs="Arial"/>
                <w:sz w:val="20"/>
              </w:rPr>
              <w:t xml:space="preserve">mora biti vsaj eno </w:t>
            </w:r>
            <w:proofErr w:type="spellStart"/>
            <w:r w:rsidR="004D0F2D" w:rsidRPr="00FB474E">
              <w:rPr>
                <w:rFonts w:ascii="Arial" w:hAnsi="Arial" w:cs="Arial"/>
                <w:sz w:val="20"/>
              </w:rPr>
              <w:t>okoljsko</w:t>
            </w:r>
            <w:proofErr w:type="spellEnd"/>
            <w:r w:rsidR="004D0F2D" w:rsidRPr="00FB474E">
              <w:rPr>
                <w:rFonts w:ascii="Arial" w:hAnsi="Arial" w:cs="Arial"/>
                <w:sz w:val="20"/>
              </w:rPr>
              <w:t xml:space="preserve"> poroč</w:t>
            </w:r>
            <w:r w:rsidR="004D0F2D">
              <w:rPr>
                <w:rFonts w:ascii="Arial" w:hAnsi="Arial" w:cs="Arial"/>
                <w:sz w:val="20"/>
              </w:rPr>
              <w:t xml:space="preserve">ilo za program državnega pomena, vsaj eno </w:t>
            </w:r>
            <w:proofErr w:type="spellStart"/>
            <w:r w:rsidR="004D0F2D">
              <w:rPr>
                <w:rFonts w:ascii="Arial" w:hAnsi="Arial" w:cs="Arial"/>
                <w:sz w:val="20"/>
              </w:rPr>
              <w:t>okoljsko</w:t>
            </w:r>
            <w:proofErr w:type="spellEnd"/>
            <w:r w:rsidR="004D0F2D">
              <w:rPr>
                <w:rFonts w:ascii="Arial" w:hAnsi="Arial" w:cs="Arial"/>
                <w:sz w:val="20"/>
              </w:rPr>
              <w:t xml:space="preserve"> poročilo pa mora im</w:t>
            </w:r>
            <w:r w:rsidR="004D0F2D" w:rsidRPr="00FB474E">
              <w:rPr>
                <w:rFonts w:ascii="Arial" w:hAnsi="Arial" w:cs="Arial"/>
                <w:sz w:val="20"/>
              </w:rPr>
              <w:t xml:space="preserve">eti </w:t>
            </w:r>
            <w:r w:rsidR="004D0F2D">
              <w:rPr>
                <w:rFonts w:ascii="Arial" w:hAnsi="Arial" w:cs="Arial"/>
                <w:sz w:val="20"/>
              </w:rPr>
              <w:t xml:space="preserve">tudi </w:t>
            </w:r>
            <w:r w:rsidR="004D0F2D" w:rsidRPr="00FB474E">
              <w:rPr>
                <w:rFonts w:ascii="Arial" w:hAnsi="Arial" w:cs="Arial"/>
                <w:sz w:val="20"/>
              </w:rPr>
              <w:t>dodatek za presojo sprejemljivosti za varovana območja</w:t>
            </w:r>
          </w:p>
        </w:tc>
      </w:tr>
      <w:tr w:rsidR="00422012" w:rsidRPr="00422012" w14:paraId="6D73DF61" w14:textId="77777777" w:rsidTr="00035539">
        <w:trPr>
          <w:cantSplit/>
        </w:trPr>
        <w:tc>
          <w:tcPr>
            <w:tcW w:w="430" w:type="dxa"/>
            <w:tcBorders>
              <w:top w:val="single" w:sz="4" w:space="0" w:color="auto"/>
              <w:left w:val="single" w:sz="4" w:space="0" w:color="auto"/>
              <w:bottom w:val="single" w:sz="4" w:space="0" w:color="auto"/>
              <w:right w:val="single" w:sz="4" w:space="0" w:color="auto"/>
            </w:tcBorders>
          </w:tcPr>
          <w:p w14:paraId="6713B733"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7</w:t>
            </w:r>
          </w:p>
        </w:tc>
        <w:tc>
          <w:tcPr>
            <w:tcW w:w="1984" w:type="dxa"/>
            <w:tcBorders>
              <w:top w:val="single" w:sz="4" w:space="0" w:color="auto"/>
              <w:left w:val="single" w:sz="4" w:space="0" w:color="auto"/>
              <w:bottom w:val="single" w:sz="4" w:space="0" w:color="auto"/>
              <w:right w:val="single" w:sz="4" w:space="0" w:color="auto"/>
            </w:tcBorders>
          </w:tcPr>
          <w:p w14:paraId="7A681D41"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Strokovnjak s področja kulturne dediščine</w:t>
            </w:r>
          </w:p>
        </w:tc>
        <w:tc>
          <w:tcPr>
            <w:tcW w:w="7333" w:type="dxa"/>
            <w:tcBorders>
              <w:top w:val="single" w:sz="4" w:space="0" w:color="auto"/>
              <w:left w:val="single" w:sz="4" w:space="0" w:color="auto"/>
              <w:bottom w:val="single" w:sz="4" w:space="0" w:color="auto"/>
              <w:right w:val="single" w:sz="4" w:space="0" w:color="auto"/>
            </w:tcBorders>
          </w:tcPr>
          <w:p w14:paraId="07373EE1" w14:textId="3926D9B4" w:rsidR="00422012" w:rsidRPr="00E65EA0" w:rsidRDefault="00422012" w:rsidP="006F2BA3">
            <w:pPr>
              <w:autoSpaceDE w:val="0"/>
              <w:autoSpaceDN w:val="0"/>
              <w:adjustRightInd w:val="0"/>
              <w:spacing w:line="260" w:lineRule="atLeast"/>
              <w:jc w:val="both"/>
              <w:rPr>
                <w:rFonts w:ascii="Arial" w:hAnsi="Arial" w:cs="Arial"/>
                <w:color w:val="000000"/>
                <w:sz w:val="20"/>
                <w:szCs w:val="20"/>
              </w:rPr>
            </w:pPr>
            <w:r w:rsidRPr="00E65EA0">
              <w:rPr>
                <w:rFonts w:ascii="Arial" w:hAnsi="Arial" w:cs="Arial"/>
                <w:color w:val="000000"/>
                <w:sz w:val="20"/>
                <w:szCs w:val="20"/>
              </w:rPr>
              <w:t xml:space="preserve">z najmanj 5 leti izkušenj </w:t>
            </w:r>
            <w:r w:rsidR="00E65EA0">
              <w:rPr>
                <w:rFonts w:ascii="Arial" w:hAnsi="Arial" w:cs="Arial"/>
                <w:color w:val="000000"/>
                <w:sz w:val="20"/>
                <w:szCs w:val="20"/>
              </w:rPr>
              <w:t>s</w:t>
            </w:r>
            <w:r w:rsidR="003C3974" w:rsidRPr="00E65EA0">
              <w:rPr>
                <w:rFonts w:ascii="Arial" w:hAnsi="Arial" w:cs="Arial"/>
                <w:color w:val="000000"/>
                <w:sz w:val="20"/>
                <w:szCs w:val="20"/>
              </w:rPr>
              <w:t xml:space="preserve"> področja</w:t>
            </w:r>
            <w:r w:rsidR="00E65EA0">
              <w:rPr>
                <w:rFonts w:ascii="Arial" w:hAnsi="Arial" w:cs="Arial"/>
                <w:color w:val="000000"/>
                <w:sz w:val="20"/>
                <w:szCs w:val="20"/>
              </w:rPr>
              <w:t xml:space="preserve"> kulturne dediščine</w:t>
            </w:r>
            <w:r w:rsidR="003C3974" w:rsidRPr="00E65EA0">
              <w:rPr>
                <w:rFonts w:ascii="Arial" w:hAnsi="Arial" w:cs="Arial"/>
                <w:color w:val="000000"/>
                <w:sz w:val="20"/>
                <w:szCs w:val="20"/>
              </w:rPr>
              <w:t xml:space="preserve"> </w:t>
            </w:r>
            <w:r w:rsidRPr="00E65EA0">
              <w:rPr>
                <w:rFonts w:ascii="Arial" w:hAnsi="Arial" w:cs="Arial"/>
                <w:color w:val="000000"/>
                <w:sz w:val="20"/>
                <w:szCs w:val="20"/>
              </w:rPr>
              <w:t xml:space="preserve">in najmanj 2 </w:t>
            </w:r>
            <w:r w:rsidR="003C3974" w:rsidRPr="00E65EA0">
              <w:rPr>
                <w:rFonts w:ascii="Arial" w:hAnsi="Arial" w:cs="Arial"/>
                <w:color w:val="000000"/>
                <w:sz w:val="20"/>
                <w:szCs w:val="20"/>
              </w:rPr>
              <w:t>referencama</w:t>
            </w:r>
            <w:r w:rsidRPr="00E65EA0">
              <w:rPr>
                <w:rFonts w:ascii="Arial" w:hAnsi="Arial" w:cs="Arial"/>
                <w:color w:val="000000"/>
                <w:sz w:val="20"/>
                <w:szCs w:val="20"/>
              </w:rPr>
              <w:t xml:space="preserve">, pri izdelavi segmenta kulturne dediščine pri izdelavi referenčnih </w:t>
            </w:r>
            <w:proofErr w:type="spellStart"/>
            <w:r w:rsidRPr="00E65EA0">
              <w:rPr>
                <w:rFonts w:ascii="Arial" w:hAnsi="Arial" w:cs="Arial"/>
                <w:color w:val="000000"/>
                <w:sz w:val="20"/>
                <w:szCs w:val="20"/>
              </w:rPr>
              <w:t>okoljskih</w:t>
            </w:r>
            <w:proofErr w:type="spellEnd"/>
            <w:r w:rsidRPr="00E65EA0">
              <w:rPr>
                <w:rFonts w:ascii="Arial" w:hAnsi="Arial" w:cs="Arial"/>
                <w:color w:val="000000"/>
                <w:sz w:val="20"/>
                <w:szCs w:val="20"/>
              </w:rPr>
              <w:t xml:space="preserve"> poročil</w:t>
            </w:r>
            <w:r w:rsidR="003C3974" w:rsidRPr="00E65EA0">
              <w:rPr>
                <w:rFonts w:ascii="Arial" w:hAnsi="Arial" w:cs="Arial"/>
                <w:color w:val="000000"/>
                <w:sz w:val="20"/>
                <w:szCs w:val="20"/>
              </w:rPr>
              <w:t xml:space="preserve"> v zadnjih </w:t>
            </w:r>
            <w:r w:rsidR="006F2BA3">
              <w:rPr>
                <w:rFonts w:ascii="Arial" w:hAnsi="Arial" w:cs="Arial"/>
                <w:color w:val="000000"/>
                <w:sz w:val="20"/>
                <w:szCs w:val="20"/>
              </w:rPr>
              <w:t>desetih</w:t>
            </w:r>
            <w:r w:rsidR="006F2BA3" w:rsidRPr="00E65EA0">
              <w:rPr>
                <w:rFonts w:ascii="Arial" w:hAnsi="Arial" w:cs="Arial"/>
                <w:color w:val="000000"/>
                <w:sz w:val="20"/>
                <w:szCs w:val="20"/>
              </w:rPr>
              <w:t xml:space="preserve"> </w:t>
            </w:r>
            <w:r w:rsidR="003C3974" w:rsidRPr="00E65EA0">
              <w:rPr>
                <w:rFonts w:ascii="Arial" w:hAnsi="Arial" w:cs="Arial"/>
                <w:color w:val="000000"/>
                <w:sz w:val="20"/>
                <w:szCs w:val="20"/>
              </w:rPr>
              <w:t>letih, šteto od objave tega javnega naročila</w:t>
            </w:r>
            <w:r w:rsidRPr="00E65EA0">
              <w:rPr>
                <w:rFonts w:ascii="Arial" w:hAnsi="Arial" w:cs="Arial"/>
                <w:color w:val="000000"/>
                <w:sz w:val="20"/>
                <w:szCs w:val="20"/>
              </w:rPr>
              <w:t xml:space="preserve">, </w:t>
            </w:r>
            <w:r w:rsidR="004D0F2D" w:rsidRPr="00FB474E">
              <w:rPr>
                <w:rFonts w:ascii="Arial" w:hAnsi="Arial" w:cs="Arial"/>
                <w:sz w:val="20"/>
              </w:rPr>
              <w:t>v vrednosti najm</w:t>
            </w:r>
            <w:r w:rsidR="004D0F2D">
              <w:rPr>
                <w:rFonts w:ascii="Arial" w:hAnsi="Arial" w:cs="Arial"/>
                <w:sz w:val="20"/>
              </w:rPr>
              <w:t xml:space="preserve">anj 15.000 EUR brez DDV, pri čemer </w:t>
            </w:r>
            <w:r w:rsidR="004D0F2D" w:rsidRPr="00FB474E">
              <w:rPr>
                <w:rFonts w:ascii="Arial" w:hAnsi="Arial" w:cs="Arial"/>
                <w:sz w:val="20"/>
              </w:rPr>
              <w:t xml:space="preserve">mora biti vsaj eno </w:t>
            </w:r>
            <w:proofErr w:type="spellStart"/>
            <w:r w:rsidR="004D0F2D" w:rsidRPr="00FB474E">
              <w:rPr>
                <w:rFonts w:ascii="Arial" w:hAnsi="Arial" w:cs="Arial"/>
                <w:sz w:val="20"/>
              </w:rPr>
              <w:t>okoljsko</w:t>
            </w:r>
            <w:proofErr w:type="spellEnd"/>
            <w:r w:rsidR="004D0F2D" w:rsidRPr="00FB474E">
              <w:rPr>
                <w:rFonts w:ascii="Arial" w:hAnsi="Arial" w:cs="Arial"/>
                <w:sz w:val="20"/>
              </w:rPr>
              <w:t xml:space="preserve"> poroč</w:t>
            </w:r>
            <w:r w:rsidR="004D0F2D">
              <w:rPr>
                <w:rFonts w:ascii="Arial" w:hAnsi="Arial" w:cs="Arial"/>
                <w:sz w:val="20"/>
              </w:rPr>
              <w:t xml:space="preserve">ilo za program državnega pomena, vsaj eno </w:t>
            </w:r>
            <w:proofErr w:type="spellStart"/>
            <w:r w:rsidR="004D0F2D">
              <w:rPr>
                <w:rFonts w:ascii="Arial" w:hAnsi="Arial" w:cs="Arial"/>
                <w:sz w:val="20"/>
              </w:rPr>
              <w:t>okoljsko</w:t>
            </w:r>
            <w:proofErr w:type="spellEnd"/>
            <w:r w:rsidR="004D0F2D">
              <w:rPr>
                <w:rFonts w:ascii="Arial" w:hAnsi="Arial" w:cs="Arial"/>
                <w:sz w:val="20"/>
              </w:rPr>
              <w:t xml:space="preserve"> poročilo pa mora im</w:t>
            </w:r>
            <w:r w:rsidR="004D0F2D" w:rsidRPr="00FB474E">
              <w:rPr>
                <w:rFonts w:ascii="Arial" w:hAnsi="Arial" w:cs="Arial"/>
                <w:sz w:val="20"/>
              </w:rPr>
              <w:t xml:space="preserve">eti </w:t>
            </w:r>
            <w:r w:rsidR="004D0F2D">
              <w:rPr>
                <w:rFonts w:ascii="Arial" w:hAnsi="Arial" w:cs="Arial"/>
                <w:sz w:val="20"/>
              </w:rPr>
              <w:t xml:space="preserve">tudi </w:t>
            </w:r>
            <w:r w:rsidR="004D0F2D" w:rsidRPr="00FB474E">
              <w:rPr>
                <w:rFonts w:ascii="Arial" w:hAnsi="Arial" w:cs="Arial"/>
                <w:sz w:val="20"/>
              </w:rPr>
              <w:t>dodatek za presojo sprejemljivosti za varovana območja</w:t>
            </w:r>
          </w:p>
        </w:tc>
      </w:tr>
      <w:tr w:rsidR="00422012" w:rsidRPr="00422012" w14:paraId="62E123C7" w14:textId="77777777" w:rsidTr="00035539">
        <w:trPr>
          <w:cantSplit/>
        </w:trPr>
        <w:tc>
          <w:tcPr>
            <w:tcW w:w="430" w:type="dxa"/>
          </w:tcPr>
          <w:p w14:paraId="114D7B6F"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8</w:t>
            </w:r>
          </w:p>
        </w:tc>
        <w:tc>
          <w:tcPr>
            <w:tcW w:w="1984" w:type="dxa"/>
          </w:tcPr>
          <w:p w14:paraId="64851A14"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Strokovnjak s področja kmetijstva</w:t>
            </w:r>
          </w:p>
        </w:tc>
        <w:tc>
          <w:tcPr>
            <w:tcW w:w="7333" w:type="dxa"/>
          </w:tcPr>
          <w:p w14:paraId="6146596A" w14:textId="4F97140C" w:rsidR="00422012" w:rsidRPr="00E65EA0" w:rsidRDefault="00422012" w:rsidP="006F2BA3">
            <w:pPr>
              <w:autoSpaceDE w:val="0"/>
              <w:autoSpaceDN w:val="0"/>
              <w:adjustRightInd w:val="0"/>
              <w:spacing w:line="260" w:lineRule="atLeast"/>
              <w:jc w:val="both"/>
              <w:rPr>
                <w:rFonts w:ascii="Arial" w:hAnsi="Arial" w:cs="Arial"/>
                <w:color w:val="000000"/>
                <w:sz w:val="20"/>
                <w:szCs w:val="20"/>
              </w:rPr>
            </w:pPr>
            <w:r w:rsidRPr="00E65EA0">
              <w:rPr>
                <w:rFonts w:ascii="Arial" w:hAnsi="Arial" w:cs="Arial"/>
                <w:color w:val="000000"/>
                <w:sz w:val="20"/>
                <w:szCs w:val="20"/>
              </w:rPr>
              <w:t xml:space="preserve">z najmanj 5 leti izkušenj </w:t>
            </w:r>
            <w:r w:rsidR="00E65EA0">
              <w:rPr>
                <w:rFonts w:ascii="Arial" w:hAnsi="Arial" w:cs="Arial"/>
                <w:color w:val="000000"/>
                <w:sz w:val="20"/>
                <w:szCs w:val="20"/>
              </w:rPr>
              <w:t>s</w:t>
            </w:r>
            <w:r w:rsidR="003C3974" w:rsidRPr="00E65EA0">
              <w:rPr>
                <w:rFonts w:ascii="Arial" w:hAnsi="Arial" w:cs="Arial"/>
                <w:color w:val="000000"/>
                <w:sz w:val="20"/>
                <w:szCs w:val="20"/>
              </w:rPr>
              <w:t xml:space="preserve"> področja</w:t>
            </w:r>
            <w:r w:rsidR="00E65EA0">
              <w:rPr>
                <w:rFonts w:ascii="Arial" w:hAnsi="Arial" w:cs="Arial"/>
                <w:color w:val="000000"/>
                <w:sz w:val="20"/>
                <w:szCs w:val="20"/>
              </w:rPr>
              <w:t xml:space="preserve"> kmetijstva</w:t>
            </w:r>
            <w:r w:rsidR="003C3974" w:rsidRPr="00E65EA0">
              <w:rPr>
                <w:rFonts w:ascii="Arial" w:hAnsi="Arial" w:cs="Arial"/>
                <w:color w:val="000000"/>
                <w:sz w:val="20"/>
                <w:szCs w:val="20"/>
              </w:rPr>
              <w:t xml:space="preserve"> </w:t>
            </w:r>
            <w:r w:rsidRPr="00E65EA0">
              <w:rPr>
                <w:rFonts w:ascii="Arial" w:hAnsi="Arial" w:cs="Arial"/>
                <w:color w:val="000000"/>
                <w:sz w:val="20"/>
                <w:szCs w:val="20"/>
              </w:rPr>
              <w:t xml:space="preserve">in najmanj 2 </w:t>
            </w:r>
            <w:r w:rsidR="003C3974" w:rsidRPr="00E65EA0">
              <w:rPr>
                <w:rFonts w:ascii="Arial" w:hAnsi="Arial" w:cs="Arial"/>
                <w:color w:val="000000"/>
                <w:sz w:val="20"/>
                <w:szCs w:val="20"/>
              </w:rPr>
              <w:t>referencama</w:t>
            </w:r>
            <w:r w:rsidRPr="00E65EA0">
              <w:rPr>
                <w:rFonts w:ascii="Arial" w:hAnsi="Arial" w:cs="Arial"/>
                <w:color w:val="000000"/>
                <w:sz w:val="20"/>
                <w:szCs w:val="20"/>
              </w:rPr>
              <w:t xml:space="preserve"> pri izdelavi segmenta kmetijstvo pri izdelavi referenčnih </w:t>
            </w:r>
            <w:proofErr w:type="spellStart"/>
            <w:r w:rsidRPr="00E65EA0">
              <w:rPr>
                <w:rFonts w:ascii="Arial" w:hAnsi="Arial" w:cs="Arial"/>
                <w:color w:val="000000"/>
                <w:sz w:val="20"/>
                <w:szCs w:val="20"/>
              </w:rPr>
              <w:t>okoljskih</w:t>
            </w:r>
            <w:proofErr w:type="spellEnd"/>
            <w:r w:rsidRPr="00E65EA0">
              <w:rPr>
                <w:rFonts w:ascii="Arial" w:hAnsi="Arial" w:cs="Arial"/>
                <w:color w:val="000000"/>
                <w:sz w:val="20"/>
                <w:szCs w:val="20"/>
              </w:rPr>
              <w:t xml:space="preserve"> poročil</w:t>
            </w:r>
            <w:r w:rsidR="003C3974" w:rsidRPr="00E65EA0">
              <w:rPr>
                <w:rFonts w:ascii="Arial" w:hAnsi="Arial" w:cs="Arial"/>
                <w:color w:val="000000"/>
                <w:sz w:val="20"/>
                <w:szCs w:val="20"/>
              </w:rPr>
              <w:t xml:space="preserve"> v zadnjih </w:t>
            </w:r>
            <w:r w:rsidR="006F2BA3">
              <w:rPr>
                <w:rFonts w:ascii="Arial" w:hAnsi="Arial" w:cs="Arial"/>
                <w:color w:val="000000"/>
                <w:sz w:val="20"/>
                <w:szCs w:val="20"/>
              </w:rPr>
              <w:t>desetih</w:t>
            </w:r>
            <w:r w:rsidR="006F2BA3" w:rsidRPr="00E65EA0">
              <w:rPr>
                <w:rFonts w:ascii="Arial" w:hAnsi="Arial" w:cs="Arial"/>
                <w:color w:val="000000"/>
                <w:sz w:val="20"/>
                <w:szCs w:val="20"/>
              </w:rPr>
              <w:t xml:space="preserve"> </w:t>
            </w:r>
            <w:r w:rsidR="003C3974" w:rsidRPr="00E65EA0">
              <w:rPr>
                <w:rFonts w:ascii="Arial" w:hAnsi="Arial" w:cs="Arial"/>
                <w:color w:val="000000"/>
                <w:sz w:val="20"/>
                <w:szCs w:val="20"/>
              </w:rPr>
              <w:t>letih, šteto od objave tega javnega naročila</w:t>
            </w:r>
            <w:r w:rsidRPr="00E65EA0">
              <w:rPr>
                <w:rFonts w:ascii="Arial" w:hAnsi="Arial" w:cs="Arial"/>
                <w:color w:val="000000"/>
                <w:sz w:val="20"/>
                <w:szCs w:val="20"/>
              </w:rPr>
              <w:t xml:space="preserve">, </w:t>
            </w:r>
            <w:r w:rsidR="004D0F2D" w:rsidRPr="00FB474E">
              <w:rPr>
                <w:rFonts w:ascii="Arial" w:hAnsi="Arial" w:cs="Arial"/>
                <w:sz w:val="20"/>
              </w:rPr>
              <w:t>v vrednosti najm</w:t>
            </w:r>
            <w:r w:rsidR="004D0F2D">
              <w:rPr>
                <w:rFonts w:ascii="Arial" w:hAnsi="Arial" w:cs="Arial"/>
                <w:sz w:val="20"/>
              </w:rPr>
              <w:t xml:space="preserve">anj 15.000 EUR brez DDV, pri čemer </w:t>
            </w:r>
            <w:r w:rsidR="004D0F2D" w:rsidRPr="00FB474E">
              <w:rPr>
                <w:rFonts w:ascii="Arial" w:hAnsi="Arial" w:cs="Arial"/>
                <w:sz w:val="20"/>
              </w:rPr>
              <w:t xml:space="preserve">mora biti vsaj eno </w:t>
            </w:r>
            <w:proofErr w:type="spellStart"/>
            <w:r w:rsidR="004D0F2D" w:rsidRPr="00FB474E">
              <w:rPr>
                <w:rFonts w:ascii="Arial" w:hAnsi="Arial" w:cs="Arial"/>
                <w:sz w:val="20"/>
              </w:rPr>
              <w:t>okoljsko</w:t>
            </w:r>
            <w:proofErr w:type="spellEnd"/>
            <w:r w:rsidR="004D0F2D" w:rsidRPr="00FB474E">
              <w:rPr>
                <w:rFonts w:ascii="Arial" w:hAnsi="Arial" w:cs="Arial"/>
                <w:sz w:val="20"/>
              </w:rPr>
              <w:t xml:space="preserve"> poroč</w:t>
            </w:r>
            <w:r w:rsidR="004D0F2D">
              <w:rPr>
                <w:rFonts w:ascii="Arial" w:hAnsi="Arial" w:cs="Arial"/>
                <w:sz w:val="20"/>
              </w:rPr>
              <w:t xml:space="preserve">ilo za program državnega pomena, vsaj eno </w:t>
            </w:r>
            <w:proofErr w:type="spellStart"/>
            <w:r w:rsidR="004D0F2D">
              <w:rPr>
                <w:rFonts w:ascii="Arial" w:hAnsi="Arial" w:cs="Arial"/>
                <w:sz w:val="20"/>
              </w:rPr>
              <w:t>okoljsko</w:t>
            </w:r>
            <w:proofErr w:type="spellEnd"/>
            <w:r w:rsidR="004D0F2D">
              <w:rPr>
                <w:rFonts w:ascii="Arial" w:hAnsi="Arial" w:cs="Arial"/>
                <w:sz w:val="20"/>
              </w:rPr>
              <w:t xml:space="preserve"> poročilo pa mora im</w:t>
            </w:r>
            <w:r w:rsidR="004D0F2D" w:rsidRPr="00FB474E">
              <w:rPr>
                <w:rFonts w:ascii="Arial" w:hAnsi="Arial" w:cs="Arial"/>
                <w:sz w:val="20"/>
              </w:rPr>
              <w:t xml:space="preserve">eti </w:t>
            </w:r>
            <w:r w:rsidR="004D0F2D">
              <w:rPr>
                <w:rFonts w:ascii="Arial" w:hAnsi="Arial" w:cs="Arial"/>
                <w:sz w:val="20"/>
              </w:rPr>
              <w:t xml:space="preserve">tudi </w:t>
            </w:r>
            <w:r w:rsidR="004D0F2D" w:rsidRPr="00FB474E">
              <w:rPr>
                <w:rFonts w:ascii="Arial" w:hAnsi="Arial" w:cs="Arial"/>
                <w:sz w:val="20"/>
              </w:rPr>
              <w:t>dodatek za presojo sprejemljivosti za varovana območja</w:t>
            </w:r>
          </w:p>
        </w:tc>
      </w:tr>
      <w:tr w:rsidR="00422012" w:rsidRPr="00422012" w14:paraId="76401C00" w14:textId="77777777" w:rsidTr="00035539">
        <w:trPr>
          <w:cantSplit/>
        </w:trPr>
        <w:tc>
          <w:tcPr>
            <w:tcW w:w="430" w:type="dxa"/>
          </w:tcPr>
          <w:p w14:paraId="72267530" w14:textId="57D691C5"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9</w:t>
            </w:r>
          </w:p>
        </w:tc>
        <w:tc>
          <w:tcPr>
            <w:tcW w:w="1984" w:type="dxa"/>
          </w:tcPr>
          <w:p w14:paraId="486AA1DB"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Strokovnjak s področja gozdarstva</w:t>
            </w:r>
          </w:p>
        </w:tc>
        <w:tc>
          <w:tcPr>
            <w:tcW w:w="7333" w:type="dxa"/>
          </w:tcPr>
          <w:p w14:paraId="3DD02C4B" w14:textId="1929AB5A" w:rsidR="00422012" w:rsidRPr="00E65EA0" w:rsidRDefault="00422012" w:rsidP="006F2BA3">
            <w:pPr>
              <w:autoSpaceDE w:val="0"/>
              <w:autoSpaceDN w:val="0"/>
              <w:adjustRightInd w:val="0"/>
              <w:spacing w:line="260" w:lineRule="atLeast"/>
              <w:jc w:val="both"/>
              <w:rPr>
                <w:rFonts w:ascii="Arial" w:hAnsi="Arial" w:cs="Arial"/>
                <w:color w:val="000000"/>
                <w:sz w:val="20"/>
                <w:szCs w:val="20"/>
              </w:rPr>
            </w:pPr>
            <w:r w:rsidRPr="00E65EA0">
              <w:rPr>
                <w:rFonts w:ascii="Arial" w:hAnsi="Arial" w:cs="Arial"/>
                <w:color w:val="000000"/>
                <w:sz w:val="20"/>
                <w:szCs w:val="20"/>
              </w:rPr>
              <w:t xml:space="preserve">z najmanj 5 leti izkušenj </w:t>
            </w:r>
            <w:r w:rsidR="00E65EA0">
              <w:rPr>
                <w:rFonts w:ascii="Arial" w:hAnsi="Arial" w:cs="Arial"/>
                <w:color w:val="000000"/>
                <w:sz w:val="20"/>
                <w:szCs w:val="20"/>
              </w:rPr>
              <w:t>s</w:t>
            </w:r>
            <w:r w:rsidR="003C3974" w:rsidRPr="00E65EA0">
              <w:rPr>
                <w:rFonts w:ascii="Arial" w:hAnsi="Arial" w:cs="Arial"/>
                <w:color w:val="000000"/>
                <w:sz w:val="20"/>
                <w:szCs w:val="20"/>
              </w:rPr>
              <w:t xml:space="preserve"> področja</w:t>
            </w:r>
            <w:r w:rsidR="00E65EA0">
              <w:rPr>
                <w:rFonts w:ascii="Arial" w:hAnsi="Arial" w:cs="Arial"/>
                <w:color w:val="000000"/>
                <w:sz w:val="20"/>
                <w:szCs w:val="20"/>
              </w:rPr>
              <w:t xml:space="preserve"> gozdarstva</w:t>
            </w:r>
            <w:r w:rsidR="003C3974" w:rsidRPr="00E65EA0">
              <w:rPr>
                <w:rFonts w:ascii="Arial" w:hAnsi="Arial" w:cs="Arial"/>
                <w:color w:val="000000"/>
                <w:sz w:val="20"/>
                <w:szCs w:val="20"/>
              </w:rPr>
              <w:t xml:space="preserve"> </w:t>
            </w:r>
            <w:r w:rsidRPr="00E65EA0">
              <w:rPr>
                <w:rFonts w:ascii="Arial" w:hAnsi="Arial" w:cs="Arial"/>
                <w:color w:val="000000"/>
                <w:sz w:val="20"/>
                <w:szCs w:val="20"/>
              </w:rPr>
              <w:t xml:space="preserve">in najmanj 2 </w:t>
            </w:r>
            <w:r w:rsidR="003C3974" w:rsidRPr="00E65EA0">
              <w:rPr>
                <w:rFonts w:ascii="Arial" w:hAnsi="Arial" w:cs="Arial"/>
                <w:color w:val="000000"/>
                <w:sz w:val="20"/>
                <w:szCs w:val="20"/>
              </w:rPr>
              <w:t>referencama</w:t>
            </w:r>
            <w:r w:rsidRPr="00E65EA0">
              <w:rPr>
                <w:rFonts w:ascii="Arial" w:hAnsi="Arial" w:cs="Arial"/>
                <w:color w:val="000000"/>
                <w:sz w:val="20"/>
                <w:szCs w:val="20"/>
              </w:rPr>
              <w:t xml:space="preserve"> pri izdelavi segmenta gozdarstvo pri izdelavi referenčnih </w:t>
            </w:r>
            <w:proofErr w:type="spellStart"/>
            <w:r w:rsidRPr="00E65EA0">
              <w:rPr>
                <w:rFonts w:ascii="Arial" w:hAnsi="Arial" w:cs="Arial"/>
                <w:color w:val="000000"/>
                <w:sz w:val="20"/>
                <w:szCs w:val="20"/>
              </w:rPr>
              <w:t>okoljskih</w:t>
            </w:r>
            <w:proofErr w:type="spellEnd"/>
            <w:r w:rsidRPr="00E65EA0">
              <w:rPr>
                <w:rFonts w:ascii="Arial" w:hAnsi="Arial" w:cs="Arial"/>
                <w:color w:val="000000"/>
                <w:sz w:val="20"/>
                <w:szCs w:val="20"/>
              </w:rPr>
              <w:t xml:space="preserve"> poročil</w:t>
            </w:r>
            <w:r w:rsidR="003C3974" w:rsidRPr="00E65EA0">
              <w:rPr>
                <w:rFonts w:ascii="Arial" w:hAnsi="Arial" w:cs="Arial"/>
                <w:color w:val="000000"/>
                <w:sz w:val="20"/>
                <w:szCs w:val="20"/>
              </w:rPr>
              <w:t xml:space="preserve"> v zadnjih </w:t>
            </w:r>
            <w:r w:rsidR="006F2BA3">
              <w:rPr>
                <w:rFonts w:ascii="Arial" w:hAnsi="Arial" w:cs="Arial"/>
                <w:color w:val="000000"/>
                <w:sz w:val="20"/>
                <w:szCs w:val="20"/>
              </w:rPr>
              <w:t>desetih</w:t>
            </w:r>
            <w:r w:rsidR="006F2BA3" w:rsidRPr="00E65EA0">
              <w:rPr>
                <w:rFonts w:ascii="Arial" w:hAnsi="Arial" w:cs="Arial"/>
                <w:color w:val="000000"/>
                <w:sz w:val="20"/>
                <w:szCs w:val="20"/>
              </w:rPr>
              <w:t xml:space="preserve"> </w:t>
            </w:r>
            <w:r w:rsidR="003C3974" w:rsidRPr="00E65EA0">
              <w:rPr>
                <w:rFonts w:ascii="Arial" w:hAnsi="Arial" w:cs="Arial"/>
                <w:color w:val="000000"/>
                <w:sz w:val="20"/>
                <w:szCs w:val="20"/>
              </w:rPr>
              <w:t>letih, šteto od objave tega javnega naročila</w:t>
            </w:r>
            <w:r w:rsidRPr="00E65EA0">
              <w:rPr>
                <w:rFonts w:ascii="Arial" w:hAnsi="Arial" w:cs="Arial"/>
                <w:color w:val="000000"/>
                <w:sz w:val="20"/>
                <w:szCs w:val="20"/>
              </w:rPr>
              <w:t xml:space="preserve">, </w:t>
            </w:r>
            <w:r w:rsidR="004D0F2D" w:rsidRPr="00FB474E">
              <w:rPr>
                <w:rFonts w:ascii="Arial" w:hAnsi="Arial" w:cs="Arial"/>
                <w:sz w:val="20"/>
              </w:rPr>
              <w:t>v vrednosti najm</w:t>
            </w:r>
            <w:r w:rsidR="004D0F2D">
              <w:rPr>
                <w:rFonts w:ascii="Arial" w:hAnsi="Arial" w:cs="Arial"/>
                <w:sz w:val="20"/>
              </w:rPr>
              <w:t xml:space="preserve">anj 15.000 EUR brez DDV, pri čemer </w:t>
            </w:r>
            <w:r w:rsidR="004D0F2D" w:rsidRPr="00FB474E">
              <w:rPr>
                <w:rFonts w:ascii="Arial" w:hAnsi="Arial" w:cs="Arial"/>
                <w:sz w:val="20"/>
              </w:rPr>
              <w:t xml:space="preserve">mora biti vsaj eno </w:t>
            </w:r>
            <w:proofErr w:type="spellStart"/>
            <w:r w:rsidR="004D0F2D" w:rsidRPr="00FB474E">
              <w:rPr>
                <w:rFonts w:ascii="Arial" w:hAnsi="Arial" w:cs="Arial"/>
                <w:sz w:val="20"/>
              </w:rPr>
              <w:t>okoljsko</w:t>
            </w:r>
            <w:proofErr w:type="spellEnd"/>
            <w:r w:rsidR="004D0F2D" w:rsidRPr="00FB474E">
              <w:rPr>
                <w:rFonts w:ascii="Arial" w:hAnsi="Arial" w:cs="Arial"/>
                <w:sz w:val="20"/>
              </w:rPr>
              <w:t xml:space="preserve"> poroč</w:t>
            </w:r>
            <w:r w:rsidR="004D0F2D">
              <w:rPr>
                <w:rFonts w:ascii="Arial" w:hAnsi="Arial" w:cs="Arial"/>
                <w:sz w:val="20"/>
              </w:rPr>
              <w:t xml:space="preserve">ilo za program državnega pomena, vsaj eno </w:t>
            </w:r>
            <w:proofErr w:type="spellStart"/>
            <w:r w:rsidR="004D0F2D">
              <w:rPr>
                <w:rFonts w:ascii="Arial" w:hAnsi="Arial" w:cs="Arial"/>
                <w:sz w:val="20"/>
              </w:rPr>
              <w:t>okoljsko</w:t>
            </w:r>
            <w:proofErr w:type="spellEnd"/>
            <w:r w:rsidR="004D0F2D">
              <w:rPr>
                <w:rFonts w:ascii="Arial" w:hAnsi="Arial" w:cs="Arial"/>
                <w:sz w:val="20"/>
              </w:rPr>
              <w:t xml:space="preserve"> poročilo pa mora im</w:t>
            </w:r>
            <w:r w:rsidR="004D0F2D" w:rsidRPr="00FB474E">
              <w:rPr>
                <w:rFonts w:ascii="Arial" w:hAnsi="Arial" w:cs="Arial"/>
                <w:sz w:val="20"/>
              </w:rPr>
              <w:t xml:space="preserve">eti </w:t>
            </w:r>
            <w:r w:rsidR="004D0F2D">
              <w:rPr>
                <w:rFonts w:ascii="Arial" w:hAnsi="Arial" w:cs="Arial"/>
                <w:sz w:val="20"/>
              </w:rPr>
              <w:t xml:space="preserve">tudi </w:t>
            </w:r>
            <w:r w:rsidR="004D0F2D" w:rsidRPr="00FB474E">
              <w:rPr>
                <w:rFonts w:ascii="Arial" w:hAnsi="Arial" w:cs="Arial"/>
                <w:sz w:val="20"/>
              </w:rPr>
              <w:t>dodatek za presojo sprejemljivosti za varovana območja</w:t>
            </w:r>
          </w:p>
        </w:tc>
      </w:tr>
    </w:tbl>
    <w:p w14:paraId="1FAC398C" w14:textId="72B87803"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ab/>
      </w:r>
    </w:p>
    <w:p w14:paraId="0645F491" w14:textId="37F2892B"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340CB4">
        <w:rPr>
          <w:rFonts w:ascii="Arial" w:hAnsi="Arial" w:cs="Arial"/>
          <w:color w:val="000000"/>
          <w:sz w:val="20"/>
          <w:szCs w:val="20"/>
        </w:rPr>
        <w:t>Vodja delovne skupine lahko pokrije tudi eno od vsebinskih področij</w:t>
      </w:r>
      <w:r w:rsidR="003346DB" w:rsidRPr="00340CB4">
        <w:rPr>
          <w:rFonts w:ascii="Arial" w:hAnsi="Arial" w:cs="Arial"/>
          <w:color w:val="000000"/>
          <w:sz w:val="20"/>
          <w:szCs w:val="20"/>
        </w:rPr>
        <w:t>, v kolikor za to vsebinsko področje</w:t>
      </w:r>
      <w:r w:rsidR="003346DB" w:rsidRPr="00846425">
        <w:rPr>
          <w:rFonts w:ascii="Arial" w:hAnsi="Arial" w:cs="Arial"/>
          <w:color w:val="000000"/>
          <w:sz w:val="20"/>
          <w:szCs w:val="20"/>
        </w:rPr>
        <w:t xml:space="preserve"> </w:t>
      </w:r>
      <w:r w:rsidR="003346DB" w:rsidRPr="000F1CBC">
        <w:rPr>
          <w:rFonts w:ascii="Arial" w:hAnsi="Arial" w:cs="Arial"/>
          <w:color w:val="000000"/>
          <w:sz w:val="20"/>
          <w:szCs w:val="20"/>
        </w:rPr>
        <w:t>izpolnjuje</w:t>
      </w:r>
      <w:r w:rsidR="003346DB">
        <w:rPr>
          <w:rFonts w:ascii="Arial" w:hAnsi="Arial" w:cs="Arial"/>
          <w:color w:val="000000"/>
          <w:sz w:val="20"/>
          <w:szCs w:val="20"/>
        </w:rPr>
        <w:t xml:space="preserve"> zahtevane pogoje navedene v tabeli zgoraj. V</w:t>
      </w:r>
      <w:r w:rsidR="003346DB" w:rsidRPr="00422012">
        <w:rPr>
          <w:rFonts w:ascii="Arial" w:hAnsi="Arial" w:cs="Arial"/>
          <w:color w:val="000000"/>
          <w:sz w:val="20"/>
          <w:szCs w:val="20"/>
        </w:rPr>
        <w:t>sak strokovnjak praviloma pokrije eno področje. V kolikor bi član delovne sku</w:t>
      </w:r>
      <w:r w:rsidR="003346DB">
        <w:rPr>
          <w:rFonts w:ascii="Arial" w:hAnsi="Arial" w:cs="Arial"/>
          <w:color w:val="000000"/>
          <w:sz w:val="20"/>
          <w:szCs w:val="20"/>
        </w:rPr>
        <w:t>pine pokril dve ali več področji</w:t>
      </w:r>
      <w:r w:rsidR="003346DB" w:rsidRPr="00422012">
        <w:rPr>
          <w:rFonts w:ascii="Arial" w:hAnsi="Arial" w:cs="Arial"/>
          <w:color w:val="000000"/>
          <w:sz w:val="20"/>
          <w:szCs w:val="20"/>
        </w:rPr>
        <w:t xml:space="preserve">, mora </w:t>
      </w:r>
      <w:r w:rsidR="003346DB">
        <w:rPr>
          <w:rFonts w:ascii="Arial" w:hAnsi="Arial" w:cs="Arial"/>
          <w:color w:val="000000"/>
          <w:sz w:val="20"/>
          <w:szCs w:val="20"/>
        </w:rPr>
        <w:t xml:space="preserve">za vsako izmed </w:t>
      </w:r>
      <w:r w:rsidR="00340CB4">
        <w:rPr>
          <w:rFonts w:ascii="Arial" w:hAnsi="Arial" w:cs="Arial"/>
          <w:color w:val="000000"/>
          <w:sz w:val="20"/>
          <w:szCs w:val="20"/>
        </w:rPr>
        <w:t>področij</w:t>
      </w:r>
      <w:r w:rsidR="003346DB">
        <w:rPr>
          <w:rFonts w:ascii="Arial" w:hAnsi="Arial" w:cs="Arial"/>
          <w:color w:val="000000"/>
          <w:sz w:val="20"/>
          <w:szCs w:val="20"/>
        </w:rPr>
        <w:t xml:space="preserve"> </w:t>
      </w:r>
      <w:r w:rsidR="00340CB4">
        <w:rPr>
          <w:rFonts w:ascii="Arial" w:hAnsi="Arial" w:cs="Arial"/>
          <w:color w:val="000000"/>
          <w:sz w:val="20"/>
          <w:szCs w:val="20"/>
        </w:rPr>
        <w:t xml:space="preserve">v celoti </w:t>
      </w:r>
      <w:r w:rsidR="003346DB">
        <w:rPr>
          <w:rFonts w:ascii="Arial" w:hAnsi="Arial" w:cs="Arial"/>
          <w:color w:val="000000"/>
          <w:sz w:val="20"/>
          <w:szCs w:val="20"/>
        </w:rPr>
        <w:t>izpolnjevati pogoje navedene v tabeli zgoraj.</w:t>
      </w:r>
      <w:r w:rsidR="00340CB4">
        <w:rPr>
          <w:rFonts w:ascii="Arial" w:hAnsi="Arial" w:cs="Arial"/>
          <w:color w:val="000000"/>
          <w:sz w:val="20"/>
          <w:szCs w:val="20"/>
        </w:rPr>
        <w:t xml:space="preserve"> Ponudnik lahko tudi (zaradi obsega dela ali dr.) nominira dva strokovnjaka za eno področje, a v tem primeru mora vsak strokovnjak sam zase in v celoti izpolnjevati </w:t>
      </w:r>
      <w:r w:rsidR="00ED50B2">
        <w:rPr>
          <w:rFonts w:ascii="Arial" w:hAnsi="Arial" w:cs="Arial"/>
          <w:color w:val="000000"/>
          <w:sz w:val="20"/>
          <w:szCs w:val="20"/>
        </w:rPr>
        <w:t xml:space="preserve">minimalne </w:t>
      </w:r>
      <w:r w:rsidR="00340CB4">
        <w:rPr>
          <w:rFonts w:ascii="Arial" w:hAnsi="Arial" w:cs="Arial"/>
          <w:color w:val="000000"/>
          <w:sz w:val="20"/>
          <w:szCs w:val="20"/>
        </w:rPr>
        <w:t>zahtevan</w:t>
      </w:r>
      <w:r w:rsidR="002E6426">
        <w:rPr>
          <w:rFonts w:ascii="Arial" w:hAnsi="Arial" w:cs="Arial"/>
          <w:color w:val="000000"/>
          <w:sz w:val="20"/>
          <w:szCs w:val="20"/>
        </w:rPr>
        <w:t>e</w:t>
      </w:r>
      <w:r w:rsidR="00340CB4">
        <w:rPr>
          <w:rFonts w:ascii="Arial" w:hAnsi="Arial" w:cs="Arial"/>
          <w:color w:val="000000"/>
          <w:sz w:val="20"/>
          <w:szCs w:val="20"/>
        </w:rPr>
        <w:t xml:space="preserve"> </w:t>
      </w:r>
      <w:r w:rsidR="002E6426">
        <w:rPr>
          <w:rFonts w:ascii="Arial" w:hAnsi="Arial" w:cs="Arial"/>
          <w:color w:val="000000"/>
          <w:sz w:val="20"/>
          <w:szCs w:val="20"/>
        </w:rPr>
        <w:t>pogoje</w:t>
      </w:r>
      <w:r w:rsidR="00340CB4">
        <w:rPr>
          <w:rFonts w:ascii="Arial" w:hAnsi="Arial" w:cs="Arial"/>
          <w:color w:val="000000"/>
          <w:sz w:val="20"/>
          <w:szCs w:val="20"/>
        </w:rPr>
        <w:t xml:space="preserve"> </w:t>
      </w:r>
      <w:r w:rsidR="002E6426">
        <w:rPr>
          <w:rFonts w:ascii="Arial" w:hAnsi="Arial" w:cs="Arial"/>
          <w:color w:val="000000"/>
          <w:sz w:val="20"/>
          <w:szCs w:val="20"/>
        </w:rPr>
        <w:t xml:space="preserve">navedene v tabeli zgoraj </w:t>
      </w:r>
      <w:r w:rsidR="00340CB4">
        <w:rPr>
          <w:rFonts w:ascii="Arial" w:hAnsi="Arial" w:cs="Arial"/>
          <w:color w:val="000000"/>
          <w:sz w:val="20"/>
          <w:szCs w:val="20"/>
        </w:rPr>
        <w:t>za zadevno področje</w:t>
      </w:r>
      <w:r w:rsidR="00ED50B2">
        <w:rPr>
          <w:rFonts w:ascii="Arial" w:hAnsi="Arial" w:cs="Arial"/>
          <w:color w:val="000000"/>
          <w:sz w:val="20"/>
          <w:szCs w:val="20"/>
        </w:rPr>
        <w:t>, pri čemer se pri kakovosti strokovne ekipe (</w:t>
      </w:r>
      <w:proofErr w:type="spellStart"/>
      <w:r w:rsidR="00ED50B2">
        <w:rPr>
          <w:rFonts w:ascii="Arial" w:hAnsi="Arial" w:cs="Arial"/>
          <w:color w:val="000000"/>
          <w:sz w:val="20"/>
          <w:szCs w:val="20"/>
        </w:rPr>
        <w:t>Kk</w:t>
      </w:r>
      <w:proofErr w:type="spellEnd"/>
      <w:r w:rsidR="00ED50B2">
        <w:rPr>
          <w:rFonts w:ascii="Arial" w:hAnsi="Arial" w:cs="Arial"/>
          <w:color w:val="000000"/>
          <w:sz w:val="20"/>
          <w:szCs w:val="20"/>
        </w:rPr>
        <w:t>) vrednotijo le reference tistega strokovnjaka, ki ima manj referenc.</w:t>
      </w:r>
    </w:p>
    <w:p w14:paraId="44C4129A"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p>
    <w:p w14:paraId="310A7311" w14:textId="06D8846E"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lastRenderedPageBreak/>
        <w:t xml:space="preserve">Naročnik dopušča, da se </w:t>
      </w:r>
      <w:r w:rsidR="00ED50B2">
        <w:rPr>
          <w:rFonts w:ascii="Arial" w:hAnsi="Arial" w:cs="Arial"/>
          <w:color w:val="000000"/>
          <w:sz w:val="20"/>
          <w:szCs w:val="20"/>
        </w:rPr>
        <w:t>kasneje tekom izvedbe, z izrecnim pristankom naročnika, v</w:t>
      </w:r>
      <w:r w:rsidRPr="00422012">
        <w:rPr>
          <w:rFonts w:ascii="Arial" w:hAnsi="Arial" w:cs="Arial"/>
          <w:color w:val="000000"/>
          <w:sz w:val="20"/>
          <w:szCs w:val="20"/>
        </w:rPr>
        <w:t xml:space="preserve"> projekt </w:t>
      </w:r>
      <w:r w:rsidR="00ED50B2">
        <w:rPr>
          <w:rFonts w:ascii="Arial" w:hAnsi="Arial" w:cs="Arial"/>
          <w:color w:val="000000"/>
          <w:sz w:val="20"/>
          <w:szCs w:val="20"/>
        </w:rPr>
        <w:t xml:space="preserve">izjemoma </w:t>
      </w:r>
      <w:r w:rsidRPr="00422012">
        <w:rPr>
          <w:rFonts w:ascii="Arial" w:hAnsi="Arial" w:cs="Arial"/>
          <w:color w:val="000000"/>
          <w:sz w:val="20"/>
          <w:szCs w:val="20"/>
        </w:rPr>
        <w:t xml:space="preserve">vključi še druge kadre, ki </w:t>
      </w:r>
      <w:r w:rsidR="00846425">
        <w:rPr>
          <w:rFonts w:ascii="Arial" w:hAnsi="Arial" w:cs="Arial"/>
          <w:color w:val="000000"/>
          <w:sz w:val="20"/>
          <w:szCs w:val="20"/>
        </w:rPr>
        <w:t>bi se izkazali kot nujno</w:t>
      </w:r>
      <w:r w:rsidRPr="00422012">
        <w:rPr>
          <w:rFonts w:ascii="Arial" w:hAnsi="Arial" w:cs="Arial"/>
          <w:color w:val="000000"/>
          <w:sz w:val="20"/>
          <w:szCs w:val="20"/>
        </w:rPr>
        <w:t xml:space="preserve"> potrebni za strokovno in celovito izvedbo pogodbenih del</w:t>
      </w:r>
      <w:r w:rsidR="00846425">
        <w:rPr>
          <w:rFonts w:ascii="Arial" w:hAnsi="Arial" w:cs="Arial"/>
          <w:color w:val="000000"/>
          <w:sz w:val="20"/>
          <w:szCs w:val="20"/>
        </w:rPr>
        <w:t xml:space="preserve"> (npr. za presojo vplivov plana na neko sestavino okolja, ki prvotno ni bila navedena v odločbi Ministrstva za okolje in prostor in za katero se kasneje tekom CPVO nepričakovano izkaže, da jo je vseeno treba presojati) . Pri tem morajo vsi kasneje predlagani strokovni kadri</w:t>
      </w:r>
      <w:r w:rsidRPr="00422012">
        <w:rPr>
          <w:rFonts w:ascii="Arial" w:hAnsi="Arial" w:cs="Arial"/>
          <w:color w:val="000000"/>
          <w:sz w:val="20"/>
          <w:szCs w:val="20"/>
        </w:rPr>
        <w:t xml:space="preserve"> nujno imeti vsaj:</w:t>
      </w:r>
    </w:p>
    <w:p w14:paraId="78ED13D6" w14:textId="708E1598" w:rsidR="00422012" w:rsidRPr="00422012" w:rsidRDefault="00E65EA0" w:rsidP="00422012">
      <w:pPr>
        <w:autoSpaceDE w:val="0"/>
        <w:autoSpaceDN w:val="0"/>
        <w:adjustRightInd w:val="0"/>
        <w:spacing w:line="260" w:lineRule="atLeast"/>
        <w:jc w:val="both"/>
        <w:rPr>
          <w:rFonts w:ascii="Arial" w:hAnsi="Arial" w:cs="Arial"/>
          <w:color w:val="000000"/>
          <w:sz w:val="20"/>
          <w:szCs w:val="20"/>
        </w:rPr>
      </w:pPr>
      <w:r>
        <w:rPr>
          <w:rFonts w:ascii="Arial" w:hAnsi="Arial" w:cs="Arial"/>
          <w:color w:val="000000"/>
          <w:sz w:val="20"/>
          <w:szCs w:val="20"/>
        </w:rPr>
        <w:t xml:space="preserve">- </w:t>
      </w:r>
      <w:r w:rsidR="00786BEC" w:rsidRPr="00A97BA1">
        <w:rPr>
          <w:rFonts w:ascii="Arial" w:hAnsi="Arial" w:cs="Arial"/>
          <w:color w:val="000000"/>
          <w:sz w:val="20"/>
          <w:szCs w:val="20"/>
        </w:rPr>
        <w:t>izobrazb</w:t>
      </w:r>
      <w:r w:rsidR="00786BEC">
        <w:rPr>
          <w:rFonts w:ascii="Arial" w:hAnsi="Arial" w:cs="Arial"/>
          <w:color w:val="000000"/>
          <w:sz w:val="20"/>
          <w:szCs w:val="20"/>
        </w:rPr>
        <w:t>o</w:t>
      </w:r>
      <w:r w:rsidR="00786BEC" w:rsidRPr="00A97BA1">
        <w:t xml:space="preserve"> </w:t>
      </w:r>
      <w:r w:rsidR="00786BEC" w:rsidRPr="00A97BA1">
        <w:rPr>
          <w:rFonts w:ascii="Arial" w:hAnsi="Arial" w:cs="Arial"/>
          <w:sz w:val="20"/>
          <w:szCs w:val="20"/>
        </w:rPr>
        <w:t>najmanj</w:t>
      </w:r>
      <w:r w:rsidR="00786BEC">
        <w:t xml:space="preserve"> </w:t>
      </w:r>
      <w:r w:rsidR="00786BEC" w:rsidRPr="00A97BA1">
        <w:rPr>
          <w:rFonts w:ascii="Arial" w:hAnsi="Arial" w:cs="Arial"/>
          <w:color w:val="000000"/>
          <w:sz w:val="20"/>
          <w:szCs w:val="20"/>
        </w:rPr>
        <w:t>raven 8 po SOK (univerzitetni program ali specializacija po visokošolskih programih po »</w:t>
      </w:r>
      <w:proofErr w:type="spellStart"/>
      <w:r w:rsidR="00786BEC" w:rsidRPr="00A97BA1">
        <w:rPr>
          <w:rFonts w:ascii="Arial" w:hAnsi="Arial" w:cs="Arial"/>
          <w:color w:val="000000"/>
          <w:sz w:val="20"/>
          <w:szCs w:val="20"/>
        </w:rPr>
        <w:t>predbolonjskih</w:t>
      </w:r>
      <w:proofErr w:type="spellEnd"/>
      <w:r w:rsidR="00786BEC" w:rsidRPr="00A97BA1">
        <w:rPr>
          <w:rFonts w:ascii="Arial" w:hAnsi="Arial" w:cs="Arial"/>
          <w:color w:val="000000"/>
          <w:sz w:val="20"/>
          <w:szCs w:val="20"/>
        </w:rPr>
        <w:t>« programih ali magisterij stroke – 2. bolonjska stopnja po bolonjskih programih</w:t>
      </w:r>
      <w:r w:rsidR="00786BEC">
        <w:rPr>
          <w:rFonts w:ascii="Arial" w:hAnsi="Arial" w:cs="Arial"/>
          <w:color w:val="000000"/>
          <w:sz w:val="20"/>
          <w:szCs w:val="20"/>
        </w:rPr>
        <w:t xml:space="preserve">) </w:t>
      </w:r>
      <w:r w:rsidR="00422012" w:rsidRPr="00422012">
        <w:rPr>
          <w:rFonts w:ascii="Arial" w:hAnsi="Arial" w:cs="Arial"/>
          <w:color w:val="000000"/>
          <w:sz w:val="20"/>
          <w:szCs w:val="20"/>
        </w:rPr>
        <w:t>iz strokovnega področja, kjer bodo sodelovali,</w:t>
      </w:r>
    </w:p>
    <w:p w14:paraId="3A1EEF94" w14:textId="46F2CF9B"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w:t>
      </w:r>
      <w:r w:rsidR="00E65EA0">
        <w:rPr>
          <w:rFonts w:ascii="Arial" w:hAnsi="Arial" w:cs="Arial"/>
          <w:color w:val="000000"/>
          <w:sz w:val="20"/>
          <w:szCs w:val="20"/>
        </w:rPr>
        <w:t xml:space="preserve"> </w:t>
      </w:r>
      <w:r w:rsidRPr="00422012">
        <w:rPr>
          <w:rFonts w:ascii="Arial" w:hAnsi="Arial" w:cs="Arial"/>
          <w:color w:val="000000"/>
          <w:sz w:val="20"/>
          <w:szCs w:val="20"/>
        </w:rPr>
        <w:t>najmanj 5 let delovnih izkušenj,</w:t>
      </w:r>
    </w:p>
    <w:p w14:paraId="4FD9DDE7" w14:textId="0CEB7DCA"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w:t>
      </w:r>
      <w:r w:rsidR="00E65EA0">
        <w:rPr>
          <w:rFonts w:ascii="Arial" w:hAnsi="Arial" w:cs="Arial"/>
          <w:color w:val="000000"/>
          <w:sz w:val="20"/>
          <w:szCs w:val="20"/>
        </w:rPr>
        <w:t xml:space="preserve"> </w:t>
      </w:r>
      <w:r w:rsidRPr="00422012">
        <w:rPr>
          <w:rFonts w:ascii="Arial" w:hAnsi="Arial" w:cs="Arial"/>
          <w:color w:val="000000"/>
          <w:sz w:val="20"/>
          <w:szCs w:val="20"/>
        </w:rPr>
        <w:t>najmanj 2 ustrezni referenci</w:t>
      </w:r>
      <w:r w:rsidR="00B25DDA">
        <w:rPr>
          <w:rFonts w:ascii="Arial" w:hAnsi="Arial" w:cs="Arial"/>
          <w:color w:val="000000"/>
          <w:sz w:val="20"/>
          <w:szCs w:val="20"/>
        </w:rPr>
        <w:t xml:space="preserve"> (na enak način, kot je to določeno za posamezne člane delovne skupine)</w:t>
      </w:r>
      <w:r w:rsidRPr="00422012">
        <w:rPr>
          <w:rFonts w:ascii="Arial" w:hAnsi="Arial" w:cs="Arial"/>
          <w:color w:val="000000"/>
          <w:sz w:val="20"/>
          <w:szCs w:val="20"/>
        </w:rPr>
        <w:t>.</w:t>
      </w:r>
    </w:p>
    <w:p w14:paraId="7422B84A"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p>
    <w:p w14:paraId="7304D2C2"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 xml:space="preserve">Referenca za izpolnjevanje posameznega pogoja mora v celoti izhajati iz enega posla (pogodbe). </w:t>
      </w:r>
    </w:p>
    <w:p w14:paraId="1B1661A0" w14:textId="57B12BAB" w:rsidR="00422012" w:rsidRDefault="00422012" w:rsidP="00422012">
      <w:pPr>
        <w:autoSpaceDE w:val="0"/>
        <w:autoSpaceDN w:val="0"/>
        <w:adjustRightInd w:val="0"/>
        <w:spacing w:line="260" w:lineRule="atLeast"/>
        <w:jc w:val="both"/>
        <w:rPr>
          <w:rFonts w:ascii="Arial" w:hAnsi="Arial" w:cs="Arial"/>
          <w:color w:val="000000"/>
          <w:sz w:val="20"/>
          <w:szCs w:val="20"/>
        </w:rPr>
      </w:pPr>
    </w:p>
    <w:p w14:paraId="42E52CE4" w14:textId="4F6B7F9E" w:rsidR="002873F1" w:rsidRDefault="002873F1" w:rsidP="00422012">
      <w:pPr>
        <w:autoSpaceDE w:val="0"/>
        <w:autoSpaceDN w:val="0"/>
        <w:adjustRightInd w:val="0"/>
        <w:spacing w:line="260" w:lineRule="atLeast"/>
        <w:jc w:val="both"/>
        <w:rPr>
          <w:rFonts w:ascii="Arial" w:hAnsi="Arial" w:cs="Arial"/>
          <w:color w:val="000000"/>
          <w:sz w:val="20"/>
          <w:szCs w:val="20"/>
        </w:rPr>
      </w:pPr>
      <w:r w:rsidRPr="002873F1">
        <w:rPr>
          <w:rFonts w:ascii="Arial" w:hAnsi="Arial" w:cs="Arial"/>
          <w:color w:val="000000"/>
          <w:sz w:val="20"/>
          <w:szCs w:val="20"/>
        </w:rPr>
        <w:t xml:space="preserve">Kot referenca se šteje izdano pozitivno pisno mnenje o </w:t>
      </w:r>
      <w:proofErr w:type="spellStart"/>
      <w:r w:rsidRPr="002873F1">
        <w:rPr>
          <w:rFonts w:ascii="Arial" w:hAnsi="Arial" w:cs="Arial"/>
          <w:color w:val="000000"/>
          <w:sz w:val="20"/>
          <w:szCs w:val="20"/>
        </w:rPr>
        <w:t>okoljskem</w:t>
      </w:r>
      <w:proofErr w:type="spellEnd"/>
      <w:r w:rsidRPr="002873F1">
        <w:rPr>
          <w:rFonts w:ascii="Arial" w:hAnsi="Arial" w:cs="Arial"/>
          <w:color w:val="000000"/>
          <w:sz w:val="20"/>
          <w:szCs w:val="20"/>
        </w:rPr>
        <w:t xml:space="preserve"> poročilu in sprejemljivosti vplivov izvedbe plana na okolje (navesti je treba datum in številko izdanega mnenja) ali odločba, s katero je bila potrjena sprejemljivost plana in vplivov izvedbe plana na okolje, skupaj z referenčnim </w:t>
      </w:r>
      <w:proofErr w:type="spellStart"/>
      <w:r w:rsidRPr="002873F1">
        <w:rPr>
          <w:rFonts w:ascii="Arial" w:hAnsi="Arial" w:cs="Arial"/>
          <w:color w:val="000000"/>
          <w:sz w:val="20"/>
          <w:szCs w:val="20"/>
        </w:rPr>
        <w:t>okoljskim</w:t>
      </w:r>
      <w:proofErr w:type="spellEnd"/>
      <w:r w:rsidRPr="002873F1">
        <w:rPr>
          <w:rFonts w:ascii="Arial" w:hAnsi="Arial" w:cs="Arial"/>
          <w:color w:val="000000"/>
          <w:sz w:val="20"/>
          <w:szCs w:val="20"/>
        </w:rPr>
        <w:t xml:space="preserve"> poročilom (oziroma vsaj z naslovnim delom </w:t>
      </w:r>
      <w:proofErr w:type="spellStart"/>
      <w:r w:rsidRPr="002873F1">
        <w:rPr>
          <w:rFonts w:ascii="Arial" w:hAnsi="Arial" w:cs="Arial"/>
          <w:color w:val="000000"/>
          <w:sz w:val="20"/>
          <w:szCs w:val="20"/>
        </w:rPr>
        <w:t>okoljskega</w:t>
      </w:r>
      <w:proofErr w:type="spellEnd"/>
      <w:r w:rsidRPr="002873F1">
        <w:rPr>
          <w:rFonts w:ascii="Arial" w:hAnsi="Arial" w:cs="Arial"/>
          <w:color w:val="000000"/>
          <w:sz w:val="20"/>
          <w:szCs w:val="20"/>
        </w:rPr>
        <w:t xml:space="preserve"> poročila). Kot datum zaključka se šteje datum izdanega mnenja oz. datum odločbe.</w:t>
      </w:r>
    </w:p>
    <w:p w14:paraId="6A0B9E06" w14:textId="607E34B4" w:rsidR="00DB37B3" w:rsidRDefault="00DB37B3" w:rsidP="00422012">
      <w:pPr>
        <w:autoSpaceDE w:val="0"/>
        <w:autoSpaceDN w:val="0"/>
        <w:adjustRightInd w:val="0"/>
        <w:spacing w:line="260" w:lineRule="atLeast"/>
        <w:jc w:val="both"/>
        <w:rPr>
          <w:rFonts w:ascii="Arial" w:hAnsi="Arial" w:cs="Arial"/>
          <w:color w:val="000000"/>
          <w:sz w:val="20"/>
          <w:szCs w:val="20"/>
        </w:rPr>
      </w:pPr>
    </w:p>
    <w:p w14:paraId="64B8D86C" w14:textId="3B8A7AF1" w:rsidR="00DB37B3" w:rsidRDefault="00DB37B3" w:rsidP="00422012">
      <w:pPr>
        <w:autoSpaceDE w:val="0"/>
        <w:autoSpaceDN w:val="0"/>
        <w:adjustRightInd w:val="0"/>
        <w:spacing w:line="260" w:lineRule="atLeast"/>
        <w:jc w:val="both"/>
        <w:rPr>
          <w:rFonts w:ascii="Arial" w:hAnsi="Arial" w:cs="Arial"/>
          <w:color w:val="000000"/>
          <w:sz w:val="20"/>
          <w:szCs w:val="20"/>
        </w:rPr>
      </w:pPr>
      <w:r w:rsidRPr="00DB37B3">
        <w:rPr>
          <w:rFonts w:ascii="Arial" w:hAnsi="Arial" w:cs="Arial"/>
          <w:color w:val="000000"/>
          <w:sz w:val="20"/>
          <w:szCs w:val="20"/>
        </w:rPr>
        <w:t xml:space="preserve">V kolikor iz </w:t>
      </w:r>
      <w:proofErr w:type="spellStart"/>
      <w:r w:rsidRPr="00DB37B3">
        <w:rPr>
          <w:rFonts w:ascii="Arial" w:hAnsi="Arial" w:cs="Arial"/>
          <w:color w:val="000000"/>
          <w:sz w:val="20"/>
          <w:szCs w:val="20"/>
        </w:rPr>
        <w:t>okoljskega</w:t>
      </w:r>
      <w:proofErr w:type="spellEnd"/>
      <w:r w:rsidRPr="00DB37B3">
        <w:rPr>
          <w:rFonts w:ascii="Arial" w:hAnsi="Arial" w:cs="Arial"/>
          <w:color w:val="000000"/>
          <w:sz w:val="20"/>
          <w:szCs w:val="20"/>
        </w:rPr>
        <w:t xml:space="preserve"> poročila (oziroma iz naslovnega dela </w:t>
      </w:r>
      <w:proofErr w:type="spellStart"/>
      <w:r w:rsidRPr="00DB37B3">
        <w:rPr>
          <w:rFonts w:ascii="Arial" w:hAnsi="Arial" w:cs="Arial"/>
          <w:color w:val="000000"/>
          <w:sz w:val="20"/>
          <w:szCs w:val="20"/>
        </w:rPr>
        <w:t>okoljskega</w:t>
      </w:r>
      <w:proofErr w:type="spellEnd"/>
      <w:r w:rsidRPr="00DB37B3">
        <w:rPr>
          <w:rFonts w:ascii="Arial" w:hAnsi="Arial" w:cs="Arial"/>
          <w:color w:val="000000"/>
          <w:sz w:val="20"/>
          <w:szCs w:val="20"/>
        </w:rPr>
        <w:t xml:space="preserve"> poročila) ni razvidno, kdo ga je pripravil in kateri strokovnjak je pokril kateri segment </w:t>
      </w:r>
      <w:proofErr w:type="spellStart"/>
      <w:r w:rsidRPr="00DB37B3">
        <w:rPr>
          <w:rFonts w:ascii="Arial" w:hAnsi="Arial" w:cs="Arial"/>
          <w:color w:val="000000"/>
          <w:sz w:val="20"/>
          <w:szCs w:val="20"/>
        </w:rPr>
        <w:t>okoljskega</w:t>
      </w:r>
      <w:proofErr w:type="spellEnd"/>
      <w:r w:rsidRPr="00DB37B3">
        <w:rPr>
          <w:rFonts w:ascii="Arial" w:hAnsi="Arial" w:cs="Arial"/>
          <w:color w:val="000000"/>
          <w:sz w:val="20"/>
          <w:szCs w:val="20"/>
        </w:rPr>
        <w:t xml:space="preserve"> poročila, </w:t>
      </w:r>
      <w:r>
        <w:rPr>
          <w:rFonts w:ascii="Arial" w:hAnsi="Arial" w:cs="Arial"/>
          <w:color w:val="000000"/>
          <w:sz w:val="20"/>
          <w:szCs w:val="20"/>
        </w:rPr>
        <w:t xml:space="preserve">se kot referenca šteje potrjeno </w:t>
      </w:r>
      <w:r w:rsidRPr="00DB37B3">
        <w:rPr>
          <w:rFonts w:ascii="Arial" w:hAnsi="Arial" w:cs="Arial"/>
          <w:color w:val="000000"/>
          <w:sz w:val="20"/>
          <w:szCs w:val="20"/>
        </w:rPr>
        <w:t>referen</w:t>
      </w:r>
      <w:r>
        <w:rPr>
          <w:rFonts w:ascii="Arial" w:hAnsi="Arial" w:cs="Arial"/>
          <w:color w:val="000000"/>
          <w:sz w:val="20"/>
          <w:szCs w:val="20"/>
        </w:rPr>
        <w:t>čn</w:t>
      </w:r>
      <w:r w:rsidRPr="00DB37B3">
        <w:rPr>
          <w:rFonts w:ascii="Arial" w:hAnsi="Arial" w:cs="Arial"/>
          <w:color w:val="000000"/>
          <w:sz w:val="20"/>
          <w:szCs w:val="20"/>
        </w:rPr>
        <w:t>o</w:t>
      </w:r>
      <w:r>
        <w:rPr>
          <w:rFonts w:ascii="Arial" w:hAnsi="Arial" w:cs="Arial"/>
          <w:color w:val="000000"/>
          <w:sz w:val="20"/>
          <w:szCs w:val="20"/>
        </w:rPr>
        <w:t xml:space="preserve"> potrdilo</w:t>
      </w:r>
      <w:r w:rsidRPr="00DB37B3">
        <w:rPr>
          <w:rFonts w:ascii="Arial" w:hAnsi="Arial" w:cs="Arial"/>
          <w:color w:val="000000"/>
          <w:sz w:val="20"/>
          <w:szCs w:val="20"/>
        </w:rPr>
        <w:t xml:space="preserve"> s strani naročnika </w:t>
      </w:r>
      <w:proofErr w:type="spellStart"/>
      <w:r w:rsidRPr="00DB37B3">
        <w:rPr>
          <w:rFonts w:ascii="Arial" w:hAnsi="Arial" w:cs="Arial"/>
          <w:color w:val="000000"/>
          <w:sz w:val="20"/>
          <w:szCs w:val="20"/>
        </w:rPr>
        <w:t>okoljskega</w:t>
      </w:r>
      <w:proofErr w:type="spellEnd"/>
      <w:r w:rsidRPr="00DB37B3">
        <w:rPr>
          <w:rFonts w:ascii="Arial" w:hAnsi="Arial" w:cs="Arial"/>
          <w:color w:val="000000"/>
          <w:sz w:val="20"/>
          <w:szCs w:val="20"/>
        </w:rPr>
        <w:t xml:space="preserve"> poročila, iz katere je razvidno, kateri strokovnjak je pripravil kateri segment </w:t>
      </w:r>
      <w:proofErr w:type="spellStart"/>
      <w:r w:rsidRPr="00DB37B3">
        <w:rPr>
          <w:rFonts w:ascii="Arial" w:hAnsi="Arial" w:cs="Arial"/>
          <w:color w:val="000000"/>
          <w:sz w:val="20"/>
          <w:szCs w:val="20"/>
        </w:rPr>
        <w:t>okoljskega</w:t>
      </w:r>
      <w:proofErr w:type="spellEnd"/>
      <w:r w:rsidRPr="00DB37B3">
        <w:rPr>
          <w:rFonts w:ascii="Arial" w:hAnsi="Arial" w:cs="Arial"/>
          <w:color w:val="000000"/>
          <w:sz w:val="20"/>
          <w:szCs w:val="20"/>
        </w:rPr>
        <w:t xml:space="preserve"> poročila. </w:t>
      </w:r>
    </w:p>
    <w:p w14:paraId="5D9C748A" w14:textId="77777777" w:rsidR="002873F1" w:rsidRPr="00422012" w:rsidRDefault="002873F1" w:rsidP="00422012">
      <w:pPr>
        <w:autoSpaceDE w:val="0"/>
        <w:autoSpaceDN w:val="0"/>
        <w:adjustRightInd w:val="0"/>
        <w:spacing w:line="260" w:lineRule="atLeast"/>
        <w:jc w:val="both"/>
        <w:rPr>
          <w:rFonts w:ascii="Arial" w:hAnsi="Arial" w:cs="Arial"/>
          <w:color w:val="000000"/>
          <w:sz w:val="20"/>
          <w:szCs w:val="20"/>
        </w:rPr>
      </w:pPr>
    </w:p>
    <w:p w14:paraId="44AC086C" w14:textId="7C944B0D" w:rsidR="00422012" w:rsidRPr="00881AB3" w:rsidRDefault="00422012" w:rsidP="00422012">
      <w:pPr>
        <w:autoSpaceDE w:val="0"/>
        <w:autoSpaceDN w:val="0"/>
        <w:adjustRightInd w:val="0"/>
        <w:spacing w:line="260" w:lineRule="atLeast"/>
        <w:jc w:val="both"/>
        <w:rPr>
          <w:rFonts w:ascii="Arial" w:hAnsi="Arial" w:cs="Arial"/>
          <w:color w:val="000000"/>
          <w:sz w:val="20"/>
          <w:szCs w:val="20"/>
          <w:u w:val="single"/>
        </w:rPr>
      </w:pPr>
      <w:r w:rsidRPr="00881AB3">
        <w:rPr>
          <w:rFonts w:ascii="Arial" w:hAnsi="Arial" w:cs="Arial"/>
          <w:color w:val="000000"/>
          <w:sz w:val="20"/>
          <w:szCs w:val="20"/>
          <w:u w:val="single"/>
        </w:rPr>
        <w:t>Dodatni pogoji za kadre</w:t>
      </w:r>
    </w:p>
    <w:p w14:paraId="16CBF426" w14:textId="51466CFB"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Vodja projekta kot predstavnik izvajalca ali iz njegove strani pooblaščeni član delovne skupine mora biti prisoten na vseh sestankih, ki bodo potekali na sedežu naročnika, izjemoma ob dogovoru lahko na drugi lokaciji. Na sestankih na strani izvajalca sodelujejo tudi strokovnjaki, ki izvajajo aktivnosti, glede katerim je skladno z dnevnim redom namenjen sestanek. Redni delovni sestanki potekajo vsaj enkrat na mesec, po potrebi se na pobudo naročnika ali izvajalca skličejo dodatni sestanki.</w:t>
      </w:r>
    </w:p>
    <w:p w14:paraId="29621246"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p>
    <w:p w14:paraId="3263D14F"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Najmanj vodja delovne skupine in njegov namestnik, odgovoren za kakovost, morata aktivno pisno in ustno obvladati angleški jezik.</w:t>
      </w:r>
    </w:p>
    <w:p w14:paraId="3A61A149"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p>
    <w:p w14:paraId="1BC2E49A" w14:textId="75DE442A" w:rsidR="00422012" w:rsidRDefault="00422012" w:rsidP="000F1CBC">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 xml:space="preserve">Zamenjava strokovnega kadra v projektni skupini je možna izključno s soglasjem naročnika. Nadomestne osebe morajo izpolnjevati zahtevane pogoje in merila glede kadrovske usposobljenosti za posamezno vlogo, na podlagi katerih je bila ponudniku priznana sposobnost za izpolnitev naročila in imeti enake ali višje kvalifikacije. </w:t>
      </w:r>
    </w:p>
    <w:p w14:paraId="5C79849E" w14:textId="77777777" w:rsidR="00422012" w:rsidRDefault="00422012" w:rsidP="00422012">
      <w:pPr>
        <w:autoSpaceDE w:val="0"/>
        <w:autoSpaceDN w:val="0"/>
        <w:adjustRightInd w:val="0"/>
        <w:spacing w:line="260" w:lineRule="atLeast"/>
        <w:jc w:val="both"/>
        <w:rPr>
          <w:rFonts w:ascii="Arial" w:hAnsi="Arial" w:cs="Arial"/>
          <w:color w:val="000000"/>
          <w:sz w:val="20"/>
          <w:szCs w:val="20"/>
        </w:rPr>
      </w:pPr>
    </w:p>
    <w:p w14:paraId="4E754256" w14:textId="0D34C356"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 xml:space="preserve">Strokovni kader, ki izkazuje strokovno usposobljenost za določeno področje oziroma predloži zahtevano referenco iz določenega področja, mora dela s tega področja tudi dejansko </w:t>
      </w:r>
      <w:r w:rsidR="000F1CBC">
        <w:rPr>
          <w:rFonts w:ascii="Arial" w:hAnsi="Arial" w:cs="Arial"/>
          <w:color w:val="000000"/>
          <w:sz w:val="20"/>
          <w:szCs w:val="20"/>
        </w:rPr>
        <w:t xml:space="preserve">in v celoti </w:t>
      </w:r>
      <w:r w:rsidRPr="00422012">
        <w:rPr>
          <w:rFonts w:ascii="Arial" w:hAnsi="Arial" w:cs="Arial"/>
          <w:color w:val="000000"/>
          <w:sz w:val="20"/>
          <w:szCs w:val="20"/>
        </w:rPr>
        <w:t>izvajati.</w:t>
      </w:r>
    </w:p>
    <w:p w14:paraId="037ECEC3"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p>
    <w:p w14:paraId="32CEC96F"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 xml:space="preserve">Če ponudnik navaja kader, ki je zaposlen pri drugem delodajalcu, mora ponudnik delodajalca, pri katerem je navedeni kader zaposlen, v ponudbi navesti kot </w:t>
      </w:r>
      <w:proofErr w:type="spellStart"/>
      <w:r w:rsidRPr="00422012">
        <w:rPr>
          <w:rFonts w:ascii="Arial" w:hAnsi="Arial" w:cs="Arial"/>
          <w:color w:val="000000"/>
          <w:sz w:val="20"/>
          <w:szCs w:val="20"/>
        </w:rPr>
        <w:t>soponudnika</w:t>
      </w:r>
      <w:proofErr w:type="spellEnd"/>
      <w:r w:rsidRPr="00422012">
        <w:rPr>
          <w:rFonts w:ascii="Arial" w:hAnsi="Arial" w:cs="Arial"/>
          <w:color w:val="000000"/>
          <w:sz w:val="20"/>
          <w:szCs w:val="20"/>
        </w:rPr>
        <w:t xml:space="preserve"> ali podizvajalca. </w:t>
      </w:r>
    </w:p>
    <w:p w14:paraId="421282D0"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p>
    <w:p w14:paraId="5B313715" w14:textId="77777777" w:rsidR="00422012" w:rsidRPr="00422012" w:rsidRDefault="00422012" w:rsidP="00422012">
      <w:pPr>
        <w:autoSpaceDE w:val="0"/>
        <w:autoSpaceDN w:val="0"/>
        <w:adjustRightInd w:val="0"/>
        <w:spacing w:line="260" w:lineRule="atLeast"/>
        <w:jc w:val="both"/>
        <w:rPr>
          <w:rFonts w:ascii="Arial" w:hAnsi="Arial" w:cs="Arial"/>
          <w:color w:val="000000"/>
          <w:sz w:val="20"/>
          <w:szCs w:val="20"/>
        </w:rPr>
      </w:pPr>
      <w:r w:rsidRPr="00422012">
        <w:rPr>
          <w:rFonts w:ascii="Arial" w:hAnsi="Arial" w:cs="Arial"/>
          <w:color w:val="000000"/>
          <w:sz w:val="20"/>
          <w:szCs w:val="20"/>
        </w:rPr>
        <w:t xml:space="preserve">V primeru skupne ponudbe, ali če ponudnik vključi podizvajalce, se referenčni projekti in kadrovska struktura seštevajo. </w:t>
      </w:r>
    </w:p>
    <w:p w14:paraId="45C2420B" w14:textId="7908C9BA" w:rsidR="009D1B0E" w:rsidRDefault="009D1B0E" w:rsidP="00751AA6">
      <w:pPr>
        <w:autoSpaceDE w:val="0"/>
        <w:autoSpaceDN w:val="0"/>
        <w:adjustRightInd w:val="0"/>
        <w:spacing w:line="260" w:lineRule="atLeast"/>
        <w:jc w:val="both"/>
        <w:rPr>
          <w:rFonts w:ascii="Arial" w:hAnsi="Arial" w:cs="Arial"/>
          <w:color w:val="000000"/>
          <w:sz w:val="20"/>
          <w:szCs w:val="20"/>
          <w:highlight w:val="yellow"/>
        </w:rPr>
      </w:pPr>
    </w:p>
    <w:p w14:paraId="486C8693" w14:textId="77777777" w:rsidR="00BB1FC7" w:rsidRPr="005163E1"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161C6E">
        <w:rPr>
          <w:rFonts w:ascii="Arial" w:hAnsi="Arial" w:cs="Arial"/>
          <w:b/>
          <w:sz w:val="20"/>
          <w:lang w:eastAsia="en-US"/>
        </w:rPr>
        <w:t xml:space="preserve">DOKAZILO: </w:t>
      </w:r>
      <w:r w:rsidRPr="00161C6E">
        <w:rPr>
          <w:rFonts w:ascii="Arial" w:hAnsi="Arial" w:cs="Arial"/>
          <w:sz w:val="20"/>
          <w:lang w:eastAsia="en-US"/>
        </w:rPr>
        <w:t xml:space="preserve">ESPD obrazec za </w:t>
      </w:r>
      <w:r>
        <w:rPr>
          <w:rFonts w:ascii="Arial" w:hAnsi="Arial" w:cs="Arial"/>
          <w:sz w:val="20"/>
          <w:lang w:eastAsia="en-US"/>
        </w:rPr>
        <w:t xml:space="preserve">ponudnika oziroma </w:t>
      </w:r>
      <w:proofErr w:type="spellStart"/>
      <w:r>
        <w:rPr>
          <w:rFonts w:ascii="Arial" w:hAnsi="Arial" w:cs="Arial"/>
          <w:sz w:val="20"/>
          <w:lang w:eastAsia="en-US"/>
        </w:rPr>
        <w:t>soponudnika</w:t>
      </w:r>
      <w:proofErr w:type="spellEnd"/>
      <w:r w:rsidRPr="00161C6E">
        <w:rPr>
          <w:rFonts w:ascii="Arial" w:hAnsi="Arial" w:cs="Arial"/>
          <w:sz w:val="20"/>
          <w:lang w:eastAsia="en-US"/>
        </w:rPr>
        <w:t xml:space="preserve"> - oddelek a dela IV ter </w:t>
      </w:r>
      <w:r w:rsidRPr="003F1CB5">
        <w:rPr>
          <w:rFonts w:ascii="Arial" w:hAnsi="Arial" w:cs="Arial"/>
          <w:sz w:val="20"/>
          <w:lang w:eastAsia="en-US"/>
        </w:rPr>
        <w:t xml:space="preserve">obrazec </w:t>
      </w:r>
      <w:r w:rsidR="006E2A7E">
        <w:rPr>
          <w:rFonts w:ascii="Arial" w:hAnsi="Arial" w:cs="Arial"/>
          <w:sz w:val="20"/>
          <w:lang w:eastAsia="en-US"/>
        </w:rPr>
        <w:t>3</w:t>
      </w:r>
    </w:p>
    <w:p w14:paraId="0673826F" w14:textId="77777777" w:rsidR="00BB1FC7" w:rsidRPr="00751AA6" w:rsidRDefault="00BB1FC7" w:rsidP="00751AA6">
      <w:pPr>
        <w:autoSpaceDE w:val="0"/>
        <w:autoSpaceDN w:val="0"/>
        <w:adjustRightInd w:val="0"/>
        <w:spacing w:line="260" w:lineRule="atLeast"/>
        <w:jc w:val="both"/>
        <w:rPr>
          <w:rFonts w:ascii="Arial" w:hAnsi="Arial" w:cs="Arial"/>
          <w:color w:val="000000"/>
          <w:sz w:val="20"/>
          <w:szCs w:val="20"/>
          <w:highlight w:val="yellow"/>
        </w:rPr>
      </w:pPr>
    </w:p>
    <w:p w14:paraId="185F8550" w14:textId="77777777" w:rsidR="00080D62" w:rsidRPr="005037EF"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7957F6">
        <w:rPr>
          <w:rFonts w:ascii="Arial" w:hAnsi="Arial" w:cs="Arial"/>
          <w:b/>
          <w:sz w:val="20"/>
          <w:szCs w:val="20"/>
          <w:lang w:eastAsia="en-US"/>
        </w:rPr>
        <w:t>POMEMBNO:</w:t>
      </w:r>
    </w:p>
    <w:p w14:paraId="238A0F41" w14:textId="3B743640" w:rsidR="00303BF0" w:rsidRPr="00303BF0" w:rsidRDefault="00DB37B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Pr>
          <w:rFonts w:ascii="Arial" w:hAnsi="Arial" w:cs="Arial"/>
          <w:sz w:val="20"/>
          <w:szCs w:val="20"/>
          <w:lang w:eastAsia="en-US"/>
        </w:rPr>
        <w:t>Referenčnih potrdil ali i</w:t>
      </w:r>
      <w:r w:rsidR="00481243" w:rsidRPr="00481243">
        <w:rPr>
          <w:rFonts w:ascii="Arial" w:hAnsi="Arial" w:cs="Arial"/>
          <w:sz w:val="20"/>
          <w:szCs w:val="20"/>
          <w:lang w:eastAsia="en-US"/>
        </w:rPr>
        <w:t>zdan</w:t>
      </w:r>
      <w:r w:rsidR="00097B00">
        <w:rPr>
          <w:rFonts w:ascii="Arial" w:hAnsi="Arial" w:cs="Arial"/>
          <w:sz w:val="20"/>
          <w:szCs w:val="20"/>
          <w:lang w:eastAsia="en-US"/>
        </w:rPr>
        <w:t>ih</w:t>
      </w:r>
      <w:r w:rsidR="00481243" w:rsidRPr="00481243">
        <w:rPr>
          <w:rFonts w:ascii="Arial" w:hAnsi="Arial" w:cs="Arial"/>
          <w:sz w:val="20"/>
          <w:szCs w:val="20"/>
          <w:lang w:eastAsia="en-US"/>
        </w:rPr>
        <w:t xml:space="preserve"> pozitivn</w:t>
      </w:r>
      <w:r w:rsidR="00097B00">
        <w:rPr>
          <w:rFonts w:ascii="Arial" w:hAnsi="Arial" w:cs="Arial"/>
          <w:sz w:val="20"/>
          <w:szCs w:val="20"/>
          <w:lang w:eastAsia="en-US"/>
        </w:rPr>
        <w:t>ih</w:t>
      </w:r>
      <w:r w:rsidR="00481243" w:rsidRPr="00481243">
        <w:rPr>
          <w:rFonts w:ascii="Arial" w:hAnsi="Arial" w:cs="Arial"/>
          <w:sz w:val="20"/>
          <w:szCs w:val="20"/>
          <w:lang w:eastAsia="en-US"/>
        </w:rPr>
        <w:t xml:space="preserve"> pisn</w:t>
      </w:r>
      <w:r w:rsidR="00097B00">
        <w:rPr>
          <w:rFonts w:ascii="Arial" w:hAnsi="Arial" w:cs="Arial"/>
          <w:sz w:val="20"/>
          <w:szCs w:val="20"/>
          <w:lang w:eastAsia="en-US"/>
        </w:rPr>
        <w:t>ih</w:t>
      </w:r>
      <w:r w:rsidR="00481243" w:rsidRPr="00481243">
        <w:rPr>
          <w:rFonts w:ascii="Arial" w:hAnsi="Arial" w:cs="Arial"/>
          <w:sz w:val="20"/>
          <w:szCs w:val="20"/>
          <w:lang w:eastAsia="en-US"/>
        </w:rPr>
        <w:t xml:space="preserve"> mnenj o sprejemljivosti vplivov izvedbe plana na okolje</w:t>
      </w:r>
      <w:r w:rsidR="00035539">
        <w:rPr>
          <w:rFonts w:ascii="Arial" w:hAnsi="Arial" w:cs="Arial"/>
          <w:sz w:val="20"/>
          <w:szCs w:val="20"/>
          <w:lang w:eastAsia="en-US"/>
        </w:rPr>
        <w:t xml:space="preserve"> (v nadaljevanju: pozitivno mnenje)</w:t>
      </w:r>
      <w:r w:rsidR="00481243" w:rsidRPr="00481243">
        <w:rPr>
          <w:rFonts w:ascii="Arial" w:hAnsi="Arial" w:cs="Arial"/>
          <w:sz w:val="20"/>
          <w:szCs w:val="20"/>
          <w:lang w:eastAsia="en-US"/>
        </w:rPr>
        <w:t xml:space="preserve"> </w:t>
      </w:r>
      <w:r w:rsidR="00481243">
        <w:rPr>
          <w:rFonts w:ascii="Arial" w:hAnsi="Arial" w:cs="Arial"/>
          <w:sz w:val="20"/>
          <w:szCs w:val="20"/>
          <w:lang w:eastAsia="en-US"/>
        </w:rPr>
        <w:t>ali odločb</w:t>
      </w:r>
      <w:r w:rsidR="00097B00">
        <w:rPr>
          <w:rFonts w:ascii="Arial" w:hAnsi="Arial" w:cs="Arial"/>
          <w:sz w:val="20"/>
          <w:szCs w:val="20"/>
          <w:lang w:eastAsia="en-US"/>
        </w:rPr>
        <w:t>, s katerimi</w:t>
      </w:r>
      <w:r w:rsidR="00481243" w:rsidRPr="00481243">
        <w:rPr>
          <w:rFonts w:ascii="Arial" w:hAnsi="Arial" w:cs="Arial"/>
          <w:sz w:val="20"/>
          <w:szCs w:val="20"/>
          <w:lang w:eastAsia="en-US"/>
        </w:rPr>
        <w:t xml:space="preserve"> </w:t>
      </w:r>
      <w:r w:rsidR="009C25EF">
        <w:rPr>
          <w:rFonts w:ascii="Arial" w:hAnsi="Arial" w:cs="Arial"/>
          <w:sz w:val="20"/>
          <w:szCs w:val="20"/>
          <w:lang w:eastAsia="en-US"/>
        </w:rPr>
        <w:t>je</w:t>
      </w:r>
      <w:r w:rsidR="00481243" w:rsidRPr="00481243">
        <w:rPr>
          <w:rFonts w:ascii="Arial" w:hAnsi="Arial" w:cs="Arial"/>
          <w:sz w:val="20"/>
          <w:szCs w:val="20"/>
          <w:lang w:eastAsia="en-US"/>
        </w:rPr>
        <w:t xml:space="preserve"> </w:t>
      </w:r>
      <w:r w:rsidR="009C25EF" w:rsidRPr="00481243">
        <w:rPr>
          <w:rFonts w:ascii="Arial" w:hAnsi="Arial" w:cs="Arial"/>
          <w:sz w:val="20"/>
          <w:szCs w:val="20"/>
          <w:lang w:eastAsia="en-US"/>
        </w:rPr>
        <w:t>bil</w:t>
      </w:r>
      <w:r w:rsidR="009C25EF">
        <w:rPr>
          <w:rFonts w:ascii="Arial" w:hAnsi="Arial" w:cs="Arial"/>
          <w:sz w:val="20"/>
          <w:szCs w:val="20"/>
          <w:lang w:eastAsia="en-US"/>
        </w:rPr>
        <w:t>a</w:t>
      </w:r>
      <w:r w:rsidR="009C25EF" w:rsidRPr="00481243">
        <w:rPr>
          <w:rFonts w:ascii="Arial" w:hAnsi="Arial" w:cs="Arial"/>
          <w:sz w:val="20"/>
          <w:szCs w:val="20"/>
          <w:lang w:eastAsia="en-US"/>
        </w:rPr>
        <w:t xml:space="preserve"> potrjen</w:t>
      </w:r>
      <w:r w:rsidR="009C25EF">
        <w:rPr>
          <w:rFonts w:ascii="Arial" w:hAnsi="Arial" w:cs="Arial"/>
          <w:sz w:val="20"/>
          <w:szCs w:val="20"/>
          <w:lang w:eastAsia="en-US"/>
        </w:rPr>
        <w:t>a</w:t>
      </w:r>
      <w:r w:rsidR="009C25EF" w:rsidRPr="00481243">
        <w:rPr>
          <w:rFonts w:ascii="Arial" w:hAnsi="Arial" w:cs="Arial"/>
          <w:sz w:val="20"/>
          <w:szCs w:val="20"/>
          <w:lang w:eastAsia="en-US"/>
        </w:rPr>
        <w:t xml:space="preserve"> </w:t>
      </w:r>
      <w:r w:rsidR="00481243" w:rsidRPr="00481243">
        <w:rPr>
          <w:rFonts w:ascii="Arial" w:hAnsi="Arial" w:cs="Arial"/>
          <w:sz w:val="20"/>
          <w:szCs w:val="20"/>
          <w:lang w:eastAsia="en-US"/>
        </w:rPr>
        <w:t xml:space="preserve">sprejemljivost </w:t>
      </w:r>
      <w:r w:rsidR="009C25EF">
        <w:rPr>
          <w:rFonts w:ascii="Arial" w:hAnsi="Arial" w:cs="Arial"/>
          <w:sz w:val="20"/>
          <w:szCs w:val="20"/>
          <w:lang w:eastAsia="en-US"/>
        </w:rPr>
        <w:t xml:space="preserve">vplivov izvedbe </w:t>
      </w:r>
      <w:r w:rsidR="00481243" w:rsidRPr="00481243">
        <w:rPr>
          <w:rFonts w:ascii="Arial" w:hAnsi="Arial" w:cs="Arial"/>
          <w:sz w:val="20"/>
          <w:szCs w:val="20"/>
          <w:lang w:eastAsia="en-US"/>
        </w:rPr>
        <w:t>plan</w:t>
      </w:r>
      <w:r w:rsidR="009C25EF">
        <w:rPr>
          <w:rFonts w:ascii="Arial" w:hAnsi="Arial" w:cs="Arial"/>
          <w:sz w:val="20"/>
          <w:szCs w:val="20"/>
          <w:lang w:eastAsia="en-US"/>
        </w:rPr>
        <w:t>a</w:t>
      </w:r>
      <w:r w:rsidR="00481243">
        <w:rPr>
          <w:rFonts w:ascii="Arial" w:hAnsi="Arial" w:cs="Arial"/>
          <w:sz w:val="20"/>
          <w:szCs w:val="20"/>
          <w:lang w:eastAsia="en-US"/>
        </w:rPr>
        <w:t xml:space="preserve"> na okolje</w:t>
      </w:r>
      <w:r w:rsidR="00035539">
        <w:rPr>
          <w:rFonts w:ascii="Arial" w:hAnsi="Arial" w:cs="Arial"/>
          <w:sz w:val="20"/>
          <w:szCs w:val="20"/>
          <w:lang w:eastAsia="en-US"/>
        </w:rPr>
        <w:t xml:space="preserve"> (v nadaljevanju: </w:t>
      </w:r>
      <w:r w:rsidR="009C25EF">
        <w:rPr>
          <w:rFonts w:ascii="Arial" w:hAnsi="Arial" w:cs="Arial"/>
          <w:sz w:val="20"/>
          <w:szCs w:val="20"/>
          <w:lang w:eastAsia="en-US"/>
        </w:rPr>
        <w:t>odločba</w:t>
      </w:r>
      <w:r w:rsidR="00035539">
        <w:rPr>
          <w:rFonts w:ascii="Arial" w:hAnsi="Arial" w:cs="Arial"/>
          <w:sz w:val="20"/>
          <w:szCs w:val="20"/>
          <w:lang w:eastAsia="en-US"/>
        </w:rPr>
        <w:t>)</w:t>
      </w:r>
      <w:r w:rsidR="009C25EF">
        <w:rPr>
          <w:rFonts w:ascii="Arial" w:hAnsi="Arial" w:cs="Arial"/>
          <w:sz w:val="20"/>
          <w:szCs w:val="20"/>
          <w:lang w:eastAsia="en-US"/>
        </w:rPr>
        <w:t xml:space="preserve">, vključno z referenčnimi </w:t>
      </w:r>
      <w:proofErr w:type="spellStart"/>
      <w:r w:rsidR="009C25EF">
        <w:rPr>
          <w:rFonts w:ascii="Arial" w:hAnsi="Arial" w:cs="Arial"/>
          <w:sz w:val="20"/>
          <w:szCs w:val="20"/>
          <w:lang w:eastAsia="en-US"/>
        </w:rPr>
        <w:t>okoljskimi</w:t>
      </w:r>
      <w:proofErr w:type="spellEnd"/>
      <w:r w:rsidR="009C25EF">
        <w:rPr>
          <w:rFonts w:ascii="Arial" w:hAnsi="Arial" w:cs="Arial"/>
          <w:sz w:val="20"/>
          <w:szCs w:val="20"/>
          <w:lang w:eastAsia="en-US"/>
        </w:rPr>
        <w:t xml:space="preserve"> poročili</w:t>
      </w:r>
      <w:r w:rsidR="002873F1">
        <w:rPr>
          <w:rFonts w:ascii="Arial" w:hAnsi="Arial" w:cs="Arial"/>
          <w:sz w:val="20"/>
          <w:szCs w:val="20"/>
          <w:lang w:eastAsia="en-US"/>
        </w:rPr>
        <w:t xml:space="preserve"> </w:t>
      </w:r>
      <w:r w:rsidR="002873F1" w:rsidRPr="002873F1">
        <w:rPr>
          <w:rFonts w:ascii="Arial" w:hAnsi="Arial" w:cs="Arial"/>
          <w:sz w:val="20"/>
          <w:szCs w:val="20"/>
          <w:lang w:eastAsia="en-US"/>
        </w:rPr>
        <w:t xml:space="preserve">(oziroma vsaj z naslovnim delom </w:t>
      </w:r>
      <w:proofErr w:type="spellStart"/>
      <w:r w:rsidR="002873F1" w:rsidRPr="002873F1">
        <w:rPr>
          <w:rFonts w:ascii="Arial" w:hAnsi="Arial" w:cs="Arial"/>
          <w:sz w:val="20"/>
          <w:szCs w:val="20"/>
          <w:lang w:eastAsia="en-US"/>
        </w:rPr>
        <w:t>okoljskega</w:t>
      </w:r>
      <w:proofErr w:type="spellEnd"/>
      <w:r w:rsidR="002873F1" w:rsidRPr="002873F1">
        <w:rPr>
          <w:rFonts w:ascii="Arial" w:hAnsi="Arial" w:cs="Arial"/>
          <w:sz w:val="20"/>
          <w:szCs w:val="20"/>
          <w:lang w:eastAsia="en-US"/>
        </w:rPr>
        <w:t xml:space="preserve"> poročila)</w:t>
      </w:r>
      <w:r w:rsidR="002873F1">
        <w:rPr>
          <w:rFonts w:ascii="Arial" w:hAnsi="Arial" w:cs="Arial"/>
          <w:sz w:val="20"/>
          <w:szCs w:val="20"/>
          <w:lang w:eastAsia="en-US"/>
        </w:rPr>
        <w:t xml:space="preserve"> pri kadrih</w:t>
      </w:r>
      <w:r w:rsidR="009C25EF">
        <w:rPr>
          <w:rFonts w:ascii="Arial" w:hAnsi="Arial" w:cs="Arial"/>
          <w:sz w:val="20"/>
          <w:szCs w:val="20"/>
          <w:lang w:eastAsia="en-US"/>
        </w:rPr>
        <w:t>,</w:t>
      </w:r>
      <w:r w:rsidR="00481243">
        <w:rPr>
          <w:rFonts w:ascii="Arial" w:hAnsi="Arial" w:cs="Arial"/>
          <w:sz w:val="20"/>
          <w:szCs w:val="20"/>
          <w:lang w:eastAsia="en-US"/>
        </w:rPr>
        <w:t xml:space="preserve"> </w:t>
      </w:r>
      <w:r w:rsidR="00303BF0" w:rsidRPr="00303BF0">
        <w:rPr>
          <w:rFonts w:ascii="Arial" w:hAnsi="Arial" w:cs="Arial"/>
          <w:sz w:val="20"/>
          <w:szCs w:val="20"/>
          <w:lang w:eastAsia="en-US"/>
        </w:rPr>
        <w:t>za gospodarski subjekt</w:t>
      </w:r>
      <w:r w:rsidR="005722D3">
        <w:rPr>
          <w:rFonts w:ascii="Arial" w:hAnsi="Arial" w:cs="Arial"/>
          <w:sz w:val="20"/>
          <w:szCs w:val="20"/>
          <w:lang w:eastAsia="en-US"/>
        </w:rPr>
        <w:t xml:space="preserve"> </w:t>
      </w:r>
      <w:r w:rsidR="005722D3" w:rsidRPr="00E65EA0">
        <w:rPr>
          <w:rFonts w:ascii="Arial" w:hAnsi="Arial" w:cs="Arial"/>
          <w:sz w:val="20"/>
          <w:szCs w:val="20"/>
          <w:lang w:eastAsia="en-US"/>
        </w:rPr>
        <w:t>in kadre</w:t>
      </w:r>
      <w:r w:rsidR="00303BF0" w:rsidRPr="00303BF0">
        <w:rPr>
          <w:rFonts w:ascii="Arial" w:hAnsi="Arial" w:cs="Arial"/>
          <w:sz w:val="20"/>
          <w:szCs w:val="20"/>
          <w:lang w:eastAsia="en-US"/>
        </w:rPr>
        <w:t xml:space="preserve"> v ponudbi ni </w:t>
      </w:r>
      <w:r w:rsidR="009C25EF">
        <w:rPr>
          <w:rFonts w:ascii="Arial" w:hAnsi="Arial" w:cs="Arial"/>
          <w:sz w:val="20"/>
          <w:szCs w:val="20"/>
          <w:lang w:eastAsia="en-US"/>
        </w:rPr>
        <w:t>treba</w:t>
      </w:r>
      <w:r w:rsidR="009C25EF" w:rsidRPr="00303BF0">
        <w:rPr>
          <w:rFonts w:ascii="Arial" w:hAnsi="Arial" w:cs="Arial"/>
          <w:sz w:val="20"/>
          <w:szCs w:val="20"/>
          <w:lang w:eastAsia="en-US"/>
        </w:rPr>
        <w:t xml:space="preserve"> </w:t>
      </w:r>
      <w:r w:rsidR="00303BF0" w:rsidRPr="00303BF0">
        <w:rPr>
          <w:rFonts w:ascii="Arial" w:hAnsi="Arial" w:cs="Arial"/>
          <w:sz w:val="20"/>
          <w:szCs w:val="20"/>
          <w:lang w:eastAsia="en-US"/>
        </w:rPr>
        <w:t>prilagati</w:t>
      </w:r>
      <w:r w:rsidR="000D30D6">
        <w:rPr>
          <w:rFonts w:ascii="Arial" w:hAnsi="Arial" w:cs="Arial"/>
          <w:sz w:val="20"/>
          <w:szCs w:val="20"/>
          <w:lang w:eastAsia="en-US"/>
        </w:rPr>
        <w:t xml:space="preserve"> (p</w:t>
      </w:r>
      <w:r w:rsidR="000D30D6" w:rsidRPr="000D30D6">
        <w:rPr>
          <w:rFonts w:ascii="Arial" w:hAnsi="Arial" w:cs="Arial"/>
          <w:sz w:val="20"/>
          <w:szCs w:val="20"/>
          <w:lang w:eastAsia="en-US"/>
        </w:rPr>
        <w:t xml:space="preserve">onudnik v okviru obrazca </w:t>
      </w:r>
      <w:r w:rsidR="000D30D6">
        <w:rPr>
          <w:rFonts w:ascii="Arial" w:hAnsi="Arial" w:cs="Arial"/>
          <w:sz w:val="20"/>
          <w:szCs w:val="20"/>
          <w:lang w:eastAsia="en-US"/>
        </w:rPr>
        <w:t xml:space="preserve">2 in </w:t>
      </w:r>
      <w:r w:rsidR="000D30D6" w:rsidRPr="000D30D6">
        <w:rPr>
          <w:rFonts w:ascii="Arial" w:hAnsi="Arial" w:cs="Arial"/>
          <w:sz w:val="20"/>
          <w:szCs w:val="20"/>
          <w:lang w:eastAsia="en-US"/>
        </w:rPr>
        <w:t xml:space="preserve">3 navede, kje so </w:t>
      </w:r>
      <w:r w:rsidR="000D30D6">
        <w:rPr>
          <w:rFonts w:ascii="Arial" w:hAnsi="Arial" w:cs="Arial"/>
          <w:sz w:val="20"/>
          <w:szCs w:val="20"/>
          <w:lang w:eastAsia="en-US"/>
        </w:rPr>
        <w:t xml:space="preserve">ta </w:t>
      </w:r>
      <w:r w:rsidR="000D30D6" w:rsidRPr="000D30D6">
        <w:rPr>
          <w:rFonts w:ascii="Arial" w:hAnsi="Arial" w:cs="Arial"/>
          <w:sz w:val="20"/>
          <w:szCs w:val="20"/>
          <w:lang w:eastAsia="en-US"/>
        </w:rPr>
        <w:t>javno objavljena in preverljiva</w:t>
      </w:r>
      <w:r w:rsidR="000D30D6">
        <w:rPr>
          <w:rFonts w:ascii="Arial" w:hAnsi="Arial" w:cs="Arial"/>
          <w:sz w:val="20"/>
          <w:szCs w:val="20"/>
          <w:lang w:eastAsia="en-US"/>
        </w:rPr>
        <w:t>),</w:t>
      </w:r>
      <w:r w:rsidR="00E65EA0">
        <w:rPr>
          <w:rFonts w:ascii="Arial" w:hAnsi="Arial" w:cs="Arial"/>
          <w:sz w:val="20"/>
          <w:szCs w:val="20"/>
          <w:lang w:eastAsia="en-US"/>
        </w:rPr>
        <w:t xml:space="preserve"> </w:t>
      </w:r>
      <w:r w:rsidR="00303BF0" w:rsidRPr="00303BF0">
        <w:rPr>
          <w:rFonts w:ascii="Arial" w:hAnsi="Arial" w:cs="Arial"/>
          <w:sz w:val="20"/>
          <w:szCs w:val="20"/>
          <w:lang w:eastAsia="en-US"/>
        </w:rPr>
        <w:t>jih pa naročnik lahko zahteva v fazi preverjanja ponudbe</w:t>
      </w:r>
      <w:r w:rsidR="000D30D6">
        <w:rPr>
          <w:rFonts w:ascii="Arial" w:hAnsi="Arial" w:cs="Arial"/>
          <w:sz w:val="20"/>
          <w:szCs w:val="20"/>
          <w:lang w:eastAsia="en-US"/>
        </w:rPr>
        <w:t xml:space="preserve">, v </w:t>
      </w:r>
      <w:r w:rsidR="000D30D6">
        <w:rPr>
          <w:rFonts w:ascii="Arial" w:hAnsi="Arial" w:cs="Arial"/>
          <w:sz w:val="20"/>
          <w:szCs w:val="20"/>
          <w:lang w:eastAsia="en-US"/>
        </w:rPr>
        <w:lastRenderedPageBreak/>
        <w:t>kolikor ne bodo</w:t>
      </w:r>
      <w:r w:rsidR="000D30D6" w:rsidRPr="000D30D6">
        <w:t xml:space="preserve"> </w:t>
      </w:r>
      <w:r w:rsidR="000D30D6" w:rsidRPr="000D30D6">
        <w:rPr>
          <w:rFonts w:ascii="Arial" w:hAnsi="Arial" w:cs="Arial"/>
          <w:sz w:val="20"/>
          <w:szCs w:val="20"/>
          <w:lang w:eastAsia="en-US"/>
        </w:rPr>
        <w:t>prosto preverljiva</w:t>
      </w:r>
      <w:r w:rsidR="00945C87">
        <w:rPr>
          <w:rFonts w:ascii="Arial" w:hAnsi="Arial" w:cs="Arial"/>
          <w:sz w:val="20"/>
          <w:szCs w:val="20"/>
          <w:lang w:eastAsia="en-US"/>
        </w:rPr>
        <w:t xml:space="preserve"> (slednje velja za pozitivno mnenje ali odločbo)</w:t>
      </w:r>
      <w:r w:rsidR="00303BF0" w:rsidRPr="00303BF0">
        <w:rPr>
          <w:rFonts w:ascii="Arial" w:hAnsi="Arial" w:cs="Arial"/>
          <w:sz w:val="20"/>
          <w:szCs w:val="20"/>
          <w:lang w:eastAsia="en-US"/>
        </w:rPr>
        <w:t>. Prav tako si naročnik pridržuje pravico, da lahko zahteva še druga dokazila.</w:t>
      </w:r>
    </w:p>
    <w:p w14:paraId="4584B688" w14:textId="77777777" w:rsidR="00E65EA0" w:rsidRDefault="00E65EA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DBC886E" w14:textId="32B64397" w:rsidR="00E65EA0"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3BF0">
        <w:rPr>
          <w:rFonts w:ascii="Arial" w:hAnsi="Arial" w:cs="Arial"/>
          <w:sz w:val="20"/>
          <w:szCs w:val="20"/>
          <w:lang w:eastAsia="en-US"/>
        </w:rPr>
        <w:t>Če ponudnik dokazil ne predloži</w:t>
      </w:r>
      <w:r w:rsidR="007E5C5D">
        <w:rPr>
          <w:rFonts w:ascii="Arial" w:hAnsi="Arial" w:cs="Arial"/>
          <w:sz w:val="20"/>
          <w:szCs w:val="20"/>
          <w:lang w:eastAsia="en-US"/>
        </w:rPr>
        <w:t>,</w:t>
      </w:r>
      <w:r w:rsidRPr="00303BF0">
        <w:rPr>
          <w:rFonts w:ascii="Arial" w:hAnsi="Arial" w:cs="Arial"/>
          <w:sz w:val="20"/>
          <w:szCs w:val="20"/>
          <w:lang w:eastAsia="en-US"/>
        </w:rPr>
        <w:t xml:space="preserve"> oziroma če jih ne predloži v roku, ki ga bo določil naročnik, bo ponudnik izključen iz nadaljnjega postopka. </w:t>
      </w:r>
    </w:p>
    <w:p w14:paraId="44BB18CB" w14:textId="77777777" w:rsidR="0054343B" w:rsidRPr="005722D3" w:rsidRDefault="0054343B" w:rsidP="008A0916">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58B307B3" w14:textId="77777777" w:rsidR="0075039D" w:rsidRPr="0070139D" w:rsidRDefault="00542F36" w:rsidP="00FB7DD3">
      <w:pPr>
        <w:spacing w:line="260" w:lineRule="atLeast"/>
        <w:jc w:val="both"/>
        <w:rPr>
          <w:rFonts w:ascii="Arial" w:hAnsi="Arial" w:cs="Arial"/>
          <w:b/>
          <w:sz w:val="20"/>
          <w:szCs w:val="20"/>
          <w:lang w:eastAsia="en-US"/>
        </w:rPr>
      </w:pPr>
      <w:r w:rsidRPr="001E61BD">
        <w:rPr>
          <w:rFonts w:ascii="Arial" w:hAnsi="Arial"/>
          <w:b/>
          <w:sz w:val="20"/>
          <w:szCs w:val="20"/>
          <w:lang w:eastAsia="en-US"/>
        </w:rPr>
        <w:t>3.2.</w:t>
      </w:r>
      <w:r w:rsidR="004A25D5" w:rsidRPr="001E61BD">
        <w:rPr>
          <w:rFonts w:ascii="Arial" w:hAnsi="Arial"/>
          <w:b/>
          <w:sz w:val="20"/>
          <w:szCs w:val="20"/>
          <w:lang w:eastAsia="en-US"/>
        </w:rPr>
        <w:t>4</w:t>
      </w:r>
      <w:r w:rsidR="0075039D" w:rsidRPr="001E61BD">
        <w:rPr>
          <w:rFonts w:ascii="Arial" w:hAnsi="Arial"/>
          <w:b/>
          <w:sz w:val="20"/>
          <w:szCs w:val="20"/>
          <w:lang w:eastAsia="en-US"/>
        </w:rPr>
        <w:t xml:space="preserve"> Podizvajalci</w:t>
      </w:r>
      <w:r w:rsidR="0075039D" w:rsidRPr="0070139D">
        <w:rPr>
          <w:rFonts w:ascii="Arial" w:hAnsi="Arial"/>
          <w:b/>
          <w:sz w:val="20"/>
          <w:szCs w:val="20"/>
          <w:lang w:eastAsia="en-US"/>
        </w:rPr>
        <w:t xml:space="preserve"> </w:t>
      </w:r>
    </w:p>
    <w:p w14:paraId="673B43B4"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67A13CE2" w14:textId="77777777" w:rsidR="0075039D" w:rsidRPr="0070139D" w:rsidRDefault="0075039D" w:rsidP="00FB7DD3">
      <w:pPr>
        <w:spacing w:line="260" w:lineRule="atLeast"/>
        <w:jc w:val="both"/>
        <w:rPr>
          <w:rFonts w:ascii="Arial" w:hAnsi="Arial" w:cs="Arial"/>
          <w:sz w:val="20"/>
          <w:szCs w:val="20"/>
          <w:lang w:eastAsia="en-US"/>
        </w:rPr>
      </w:pPr>
    </w:p>
    <w:p w14:paraId="2FA9AAE8"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1B0E42FA"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navesti vse podizvajalce ter vsak del javnega naročila, ki ga namerava oddati v </w:t>
      </w:r>
      <w:proofErr w:type="spellStart"/>
      <w:r w:rsidR="0075039D" w:rsidRPr="0070139D">
        <w:rPr>
          <w:rFonts w:ascii="Arial" w:hAnsi="Arial" w:cs="Arial"/>
          <w:sz w:val="20"/>
          <w:szCs w:val="20"/>
          <w:lang w:eastAsia="en-US"/>
        </w:rPr>
        <w:t>podizvajanje</w:t>
      </w:r>
      <w:proofErr w:type="spellEnd"/>
      <w:r w:rsidR="0075039D" w:rsidRPr="0070139D">
        <w:rPr>
          <w:rFonts w:ascii="Arial" w:hAnsi="Arial" w:cs="Arial"/>
          <w:sz w:val="20"/>
          <w:szCs w:val="20"/>
          <w:lang w:eastAsia="en-US"/>
        </w:rPr>
        <w:t>,</w:t>
      </w:r>
    </w:p>
    <w:p w14:paraId="0D2C293F"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kontaktne podatke in zakonite zastopnike predlaganih podizvajalcev,</w:t>
      </w:r>
    </w:p>
    <w:p w14:paraId="723700BE" w14:textId="77777777" w:rsidR="007F7FA8"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izpolnjene ESPD teh podizvajalcev v skladu z 79. členom ZJN-3 ter</w:t>
      </w:r>
    </w:p>
    <w:p w14:paraId="43247554" w14:textId="77777777" w:rsidR="0075039D" w:rsidRPr="0070139D" w:rsidRDefault="00D6178F" w:rsidP="00D6178F">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 xml:space="preserve">priložiti zahtevo podizvajalca za neposredno plačilo, </w:t>
      </w:r>
      <w:r w:rsidR="0075039D" w:rsidRPr="0070139D">
        <w:rPr>
          <w:rFonts w:ascii="Arial" w:hAnsi="Arial" w:cs="Arial"/>
          <w:b/>
          <w:sz w:val="20"/>
          <w:szCs w:val="20"/>
          <w:lang w:eastAsia="en-US"/>
        </w:rPr>
        <w:t>če podizvajalec to zahteva.</w:t>
      </w:r>
    </w:p>
    <w:p w14:paraId="68B5FE8A" w14:textId="77777777" w:rsidR="0075039D" w:rsidRPr="0070139D" w:rsidRDefault="0075039D" w:rsidP="00FB7DD3">
      <w:pPr>
        <w:spacing w:line="260" w:lineRule="atLeast"/>
        <w:jc w:val="both"/>
        <w:rPr>
          <w:rFonts w:ascii="Arial" w:hAnsi="Arial" w:cs="Arial"/>
          <w:sz w:val="20"/>
          <w:szCs w:val="20"/>
          <w:lang w:eastAsia="en-US"/>
        </w:rPr>
      </w:pPr>
    </w:p>
    <w:p w14:paraId="28F2EAF9"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A2D0915" w14:textId="77777777" w:rsidR="00CC28F6" w:rsidRPr="0070139D" w:rsidRDefault="00CC28F6" w:rsidP="00FB7DD3">
      <w:pPr>
        <w:spacing w:line="260" w:lineRule="atLeast"/>
        <w:jc w:val="both"/>
        <w:rPr>
          <w:rFonts w:ascii="Arial" w:hAnsi="Arial" w:cs="Arial"/>
          <w:sz w:val="20"/>
          <w:szCs w:val="20"/>
          <w:lang w:eastAsia="en-US"/>
        </w:rPr>
      </w:pPr>
    </w:p>
    <w:p w14:paraId="7CC22E1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406E07EF"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zanj obstajajo razlogi za izključitev, kot so navedeni v poglavju 3.1 te razpisne dokumentacije ter zahteval </w:t>
      </w:r>
      <w:r w:rsidR="00324EDD">
        <w:rPr>
          <w:rFonts w:ascii="Arial" w:hAnsi="Arial" w:cs="Arial"/>
          <w:sz w:val="20"/>
          <w:szCs w:val="20"/>
          <w:lang w:eastAsia="en-US"/>
        </w:rPr>
        <w:t xml:space="preserve">njegovo </w:t>
      </w:r>
      <w:r w:rsidRPr="0070139D">
        <w:rPr>
          <w:rFonts w:ascii="Arial" w:hAnsi="Arial" w:cs="Arial"/>
          <w:sz w:val="20"/>
          <w:szCs w:val="20"/>
          <w:lang w:eastAsia="en-US"/>
        </w:rPr>
        <w:t xml:space="preserve">zamenjavo, </w:t>
      </w:r>
    </w:p>
    <w:p w14:paraId="583339D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če bi to lahko vplivalo na nemoteno izvajanje ali dokončanje del,</w:t>
      </w:r>
    </w:p>
    <w:p w14:paraId="403F8530"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če novi podizvajalec ne izpolnjuje pogojev v zvezi z oddajo javnega naročila. </w:t>
      </w:r>
    </w:p>
    <w:p w14:paraId="5FE55B3A" w14:textId="77777777" w:rsidR="0075039D" w:rsidRPr="0070139D" w:rsidRDefault="0075039D" w:rsidP="00FB7DD3">
      <w:pPr>
        <w:spacing w:line="260" w:lineRule="atLeast"/>
        <w:jc w:val="both"/>
        <w:rPr>
          <w:rFonts w:ascii="Arial" w:hAnsi="Arial" w:cs="Arial"/>
          <w:sz w:val="20"/>
          <w:szCs w:val="20"/>
          <w:lang w:eastAsia="en-US"/>
        </w:rPr>
      </w:pPr>
    </w:p>
    <w:p w14:paraId="7CE9A34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2A29A127"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A181E3A"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podizvajalec predložiti soglasje, na podlagi katerega naročnik namesto ponudnika poravna podizvajalčevo terjatev do ponudnika,</w:t>
      </w:r>
    </w:p>
    <w:p w14:paraId="2A4C4E5E" w14:textId="77777777" w:rsidR="0075039D" w:rsidRPr="0070139D" w:rsidRDefault="00D6178F" w:rsidP="00FB7DD3">
      <w:pPr>
        <w:spacing w:line="260" w:lineRule="atLeast"/>
        <w:jc w:val="both"/>
        <w:rPr>
          <w:rFonts w:ascii="Arial" w:hAnsi="Arial" w:cs="Arial"/>
          <w:sz w:val="20"/>
          <w:szCs w:val="20"/>
          <w:lang w:eastAsia="en-US"/>
        </w:rPr>
      </w:pPr>
      <w:r>
        <w:rPr>
          <w:rFonts w:ascii="Arial" w:hAnsi="Arial" w:cs="Arial"/>
          <w:sz w:val="20"/>
          <w:szCs w:val="20"/>
          <w:lang w:eastAsia="en-US"/>
        </w:rPr>
        <w:t xml:space="preserve">- </w:t>
      </w:r>
      <w:r w:rsidR="0075039D" w:rsidRPr="0070139D">
        <w:rPr>
          <w:rFonts w:ascii="Arial" w:hAnsi="Arial" w:cs="Arial"/>
          <w:sz w:val="20"/>
          <w:szCs w:val="20"/>
          <w:lang w:eastAsia="en-US"/>
        </w:rPr>
        <w:t>glavni izvajalec svojemu računu ali situaciji priložiti račun ali situacijo podizvajalca, ki ga je predhodno potrdil.</w:t>
      </w:r>
    </w:p>
    <w:p w14:paraId="4C6747EF" w14:textId="77777777"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313F8939" w14:textId="77777777" w:rsidR="00E74A6D" w:rsidRPr="0070139D" w:rsidRDefault="00E74A6D" w:rsidP="00FB7DD3">
      <w:pPr>
        <w:spacing w:line="260" w:lineRule="atLeast"/>
        <w:jc w:val="both"/>
        <w:rPr>
          <w:rFonts w:ascii="Arial" w:hAnsi="Arial" w:cs="Arial"/>
          <w:sz w:val="20"/>
          <w:szCs w:val="20"/>
          <w:lang w:eastAsia="en-US"/>
        </w:rPr>
      </w:pPr>
    </w:p>
    <w:p w14:paraId="6D800AAC" w14:textId="77777777" w:rsidR="0075039D" w:rsidRPr="0070139D"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ESPD  obrazec s podatki vseh podizvajalcev ter obrazec 1</w:t>
      </w:r>
      <w:r w:rsidR="004601E3">
        <w:rPr>
          <w:rFonts w:ascii="Arial" w:hAnsi="Arial" w:cs="Arial"/>
          <w:sz w:val="20"/>
          <w:lang w:eastAsia="en-US"/>
        </w:rPr>
        <w:t>A</w:t>
      </w:r>
      <w:r w:rsidRPr="0070139D">
        <w:rPr>
          <w:rFonts w:ascii="Arial" w:hAnsi="Arial" w:cs="Arial"/>
          <w:sz w:val="20"/>
          <w:lang w:eastAsia="en-US"/>
        </w:rPr>
        <w:t xml:space="preserve"> in 1</w:t>
      </w:r>
      <w:r w:rsidR="004601E3">
        <w:rPr>
          <w:rFonts w:ascii="Arial" w:hAnsi="Arial" w:cs="Arial"/>
          <w:sz w:val="20"/>
          <w:lang w:eastAsia="en-US"/>
        </w:rPr>
        <w:t>B</w:t>
      </w:r>
      <w:r w:rsidRPr="0070139D">
        <w:rPr>
          <w:rFonts w:ascii="Arial" w:hAnsi="Arial" w:cs="Arial"/>
          <w:sz w:val="20"/>
          <w:lang w:eastAsia="en-US"/>
        </w:rPr>
        <w:t xml:space="preserve"> </w:t>
      </w:r>
    </w:p>
    <w:p w14:paraId="642666D0"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4" w:name="_Toc130197575"/>
      <w:bookmarkStart w:id="125" w:name="_Toc130198076"/>
      <w:bookmarkStart w:id="126" w:name="_Toc130198136"/>
      <w:bookmarkStart w:id="127" w:name="_Toc130799597"/>
      <w:bookmarkStart w:id="128" w:name="_Toc132106368"/>
      <w:bookmarkStart w:id="129" w:name="_Toc132424982"/>
      <w:bookmarkStart w:id="130" w:name="_Toc132432231"/>
      <w:bookmarkStart w:id="131" w:name="_Toc156997259"/>
    </w:p>
    <w:p w14:paraId="30431CFE"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4"/>
      <w:bookmarkEnd w:id="125"/>
      <w:bookmarkEnd w:id="126"/>
      <w:bookmarkEnd w:id="127"/>
      <w:bookmarkEnd w:id="128"/>
      <w:bookmarkEnd w:id="129"/>
      <w:bookmarkEnd w:id="130"/>
      <w:bookmarkEnd w:id="131"/>
      <w:r w:rsidR="00B160F6">
        <w:rPr>
          <w:rFonts w:ascii="Arial" w:hAnsi="Arial" w:cs="Arial"/>
          <w:b/>
          <w:bCs/>
          <w:sz w:val="20"/>
          <w:szCs w:val="20"/>
          <w:lang w:eastAsia="en-US"/>
        </w:rPr>
        <w:t xml:space="preserve"> </w:t>
      </w:r>
    </w:p>
    <w:p w14:paraId="19BC178A"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5FDFC5C0"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26B22E91"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1CB14606"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p>
    <w:p w14:paraId="57D80362" w14:textId="77777777" w:rsidR="003F323B" w:rsidRDefault="00400770" w:rsidP="00DF443B">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1506B114" w14:textId="77777777" w:rsidR="00400770" w:rsidRPr="003F323B" w:rsidRDefault="00400770" w:rsidP="00DF443B">
      <w:pPr>
        <w:numPr>
          <w:ilvl w:val="0"/>
          <w:numId w:val="24"/>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 ter</w:t>
      </w:r>
    </w:p>
    <w:p w14:paraId="3CC40403" w14:textId="77777777" w:rsidR="00400770" w:rsidRPr="00400770" w:rsidRDefault="00400770" w:rsidP="00DF443B">
      <w:pPr>
        <w:numPr>
          <w:ilvl w:val="0"/>
          <w:numId w:val="24"/>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navedbo oseb, ki bodo odgovorne za izvedbo predmetnega naročila, za vsakega partnerja posebej.</w:t>
      </w:r>
    </w:p>
    <w:p w14:paraId="46DAC653" w14:textId="77777777" w:rsidR="00400770" w:rsidRPr="00400770" w:rsidRDefault="00400770" w:rsidP="00400770">
      <w:pPr>
        <w:suppressAutoHyphens/>
        <w:spacing w:line="260" w:lineRule="atLeast"/>
        <w:jc w:val="both"/>
        <w:rPr>
          <w:rFonts w:ascii="Arial" w:hAnsi="Arial" w:cs="Arial"/>
          <w:sz w:val="20"/>
          <w:szCs w:val="20"/>
          <w:lang w:eastAsia="ar-SA"/>
        </w:rPr>
      </w:pPr>
    </w:p>
    <w:p w14:paraId="51F732D2" w14:textId="77777777" w:rsid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136585DF" w14:textId="77777777" w:rsidR="008A0916" w:rsidRPr="00400770" w:rsidRDefault="008A0916" w:rsidP="00400770">
      <w:pPr>
        <w:suppressAutoHyphens/>
        <w:spacing w:line="260" w:lineRule="atLeast"/>
        <w:jc w:val="both"/>
        <w:rPr>
          <w:rFonts w:ascii="Arial" w:hAnsi="Arial" w:cs="Arial"/>
          <w:sz w:val="20"/>
          <w:szCs w:val="20"/>
          <w:lang w:eastAsia="ar-SA"/>
        </w:rPr>
      </w:pPr>
    </w:p>
    <w:p w14:paraId="38CD7ED9"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Za ugotavljanje tehnične in/ali kadrovske sposobnosti pa bo naročnik upošteval usposobljenost od katerega koli partnerja v skupni ponudbi</w:t>
      </w:r>
      <w:r w:rsidR="00C01E7C">
        <w:rPr>
          <w:rFonts w:ascii="Arial" w:hAnsi="Arial" w:cs="Arial"/>
          <w:sz w:val="20"/>
          <w:szCs w:val="20"/>
          <w:lang w:eastAsia="ar-SA"/>
        </w:rPr>
        <w:t>.</w:t>
      </w:r>
      <w:r w:rsidRPr="00400770">
        <w:rPr>
          <w:rFonts w:ascii="Arial" w:hAnsi="Arial" w:cs="Arial"/>
          <w:sz w:val="20"/>
          <w:szCs w:val="20"/>
          <w:lang w:eastAsia="ar-SA"/>
        </w:rPr>
        <w:t xml:space="preserve"> </w:t>
      </w:r>
    </w:p>
    <w:p w14:paraId="3E882592" w14:textId="77777777" w:rsidR="0075039D" w:rsidRPr="00FA5478" w:rsidRDefault="00FA5478" w:rsidP="0075039D">
      <w:pPr>
        <w:spacing w:line="260" w:lineRule="atLeast"/>
        <w:jc w:val="both"/>
        <w:rPr>
          <w:rFonts w:ascii="Arial" w:hAnsi="Arial" w:cs="Arial"/>
          <w:sz w:val="20"/>
          <w:szCs w:val="20"/>
          <w:lang w:eastAsia="en-US"/>
        </w:rPr>
      </w:pPr>
      <w:r w:rsidRPr="00FA5478">
        <w:rPr>
          <w:rFonts w:ascii="Arial" w:hAnsi="Arial"/>
          <w:u w:val="single"/>
          <w:lang w:eastAsia="en-US"/>
        </w:rPr>
        <w:br w:type="page"/>
      </w:r>
      <w:bookmarkEnd w:id="53"/>
      <w:r w:rsidR="0075039D" w:rsidRPr="0082255A">
        <w:rPr>
          <w:rFonts w:ascii="Arial" w:hAnsi="Arial" w:cs="Arial"/>
          <w:b/>
          <w:sz w:val="20"/>
          <w:szCs w:val="20"/>
          <w:lang w:eastAsia="en-US"/>
        </w:rPr>
        <w:lastRenderedPageBreak/>
        <w:t>P</w:t>
      </w:r>
      <w:r w:rsidR="00E74A6D" w:rsidRPr="0082255A">
        <w:rPr>
          <w:rFonts w:ascii="Arial" w:hAnsi="Arial" w:cs="Arial"/>
          <w:b/>
          <w:sz w:val="20"/>
          <w:szCs w:val="20"/>
          <w:lang w:eastAsia="en-US"/>
        </w:rPr>
        <w:t>OGLAVJE</w:t>
      </w:r>
      <w:r w:rsidR="0075039D" w:rsidRPr="0082255A">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08162A9C" w14:textId="77777777" w:rsidR="00E74A6D" w:rsidRPr="00161C6E" w:rsidRDefault="00E74A6D" w:rsidP="00E74A6D">
      <w:pPr>
        <w:spacing w:line="260" w:lineRule="atLeast"/>
        <w:jc w:val="both"/>
        <w:rPr>
          <w:rFonts w:ascii="Arial" w:hAnsi="Arial" w:cs="Arial"/>
          <w:b/>
          <w:sz w:val="20"/>
          <w:szCs w:val="20"/>
          <w:lang w:eastAsia="en-US"/>
        </w:rPr>
      </w:pPr>
    </w:p>
    <w:p w14:paraId="556D4A9C"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5CD41564" w14:textId="77777777" w:rsidR="004A25D5" w:rsidRDefault="004A25D5" w:rsidP="004A25D5">
      <w:pPr>
        <w:spacing w:line="260" w:lineRule="atLeast"/>
        <w:jc w:val="both"/>
        <w:rPr>
          <w:rFonts w:ascii="Arial" w:hAnsi="Arial" w:cs="Arial"/>
          <w:b/>
          <w:sz w:val="20"/>
          <w:szCs w:val="20"/>
          <w:lang w:eastAsia="en-US"/>
        </w:rPr>
      </w:pPr>
    </w:p>
    <w:p w14:paraId="4F458B8C" w14:textId="77777777" w:rsidR="005722D3" w:rsidRPr="00161C6E" w:rsidRDefault="005722D3" w:rsidP="005722D3">
      <w:pPr>
        <w:spacing w:line="260" w:lineRule="atLeast"/>
        <w:jc w:val="both"/>
        <w:rPr>
          <w:rFonts w:ascii="Arial" w:hAnsi="Arial" w:cs="Arial"/>
          <w:b/>
          <w:sz w:val="20"/>
          <w:szCs w:val="20"/>
          <w:lang w:eastAsia="en-US"/>
        </w:rPr>
      </w:pPr>
    </w:p>
    <w:p w14:paraId="3A075B1E" w14:textId="77777777" w:rsidR="005722D3" w:rsidRPr="00161C6E" w:rsidRDefault="005722D3" w:rsidP="00783281">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473F5EE5" w14:textId="77777777" w:rsidR="005722D3" w:rsidRPr="00161C6E" w:rsidRDefault="005722D3" w:rsidP="00783281">
      <w:pPr>
        <w:numPr>
          <w:ilvl w:val="0"/>
          <w:numId w:val="11"/>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65285E97" w14:textId="77777777" w:rsidR="005722D3" w:rsidRPr="00161C6E" w:rsidRDefault="005722D3" w:rsidP="00783281">
      <w:pPr>
        <w:numPr>
          <w:ilvl w:val="0"/>
          <w:numId w:val="11"/>
        </w:numPr>
        <w:spacing w:line="260" w:lineRule="atLeast"/>
        <w:jc w:val="both"/>
        <w:rPr>
          <w:rFonts w:ascii="Arial" w:hAnsi="Arial" w:cs="Arial"/>
          <w:sz w:val="20"/>
          <w:szCs w:val="20"/>
        </w:rPr>
      </w:pPr>
      <w:r w:rsidRPr="00161C6E">
        <w:rPr>
          <w:rFonts w:ascii="Arial" w:hAnsi="Arial" w:cs="Arial"/>
          <w:sz w:val="20"/>
          <w:szCs w:val="20"/>
        </w:rPr>
        <w:t>Izjava o skupnem nastopu v primeru skupnega nastopa ponudnikov</w:t>
      </w:r>
      <w:r>
        <w:rPr>
          <w:rFonts w:ascii="Arial" w:hAnsi="Arial" w:cs="Arial"/>
          <w:sz w:val="20"/>
          <w:szCs w:val="20"/>
        </w:rPr>
        <w:t>,</w:t>
      </w:r>
    </w:p>
    <w:p w14:paraId="58C1BA2B" w14:textId="77777777" w:rsidR="005722D3" w:rsidRPr="00161C6E" w:rsidRDefault="005722D3" w:rsidP="00783281">
      <w:pPr>
        <w:numPr>
          <w:ilvl w:val="0"/>
          <w:numId w:val="11"/>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1B0FF25E" w14:textId="77777777" w:rsidR="005722D3" w:rsidRPr="00161C6E" w:rsidRDefault="005722D3" w:rsidP="0078328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1A: Dodatni podatki o podizvajalcih</w:t>
      </w:r>
      <w:r>
        <w:rPr>
          <w:rFonts w:ascii="Arial" w:hAnsi="Arial" w:cs="Arial"/>
          <w:sz w:val="20"/>
          <w:szCs w:val="20"/>
          <w:lang w:eastAsia="en-US"/>
        </w:rPr>
        <w:t>,</w:t>
      </w:r>
    </w:p>
    <w:p w14:paraId="4DD1C575" w14:textId="77777777" w:rsidR="005722D3" w:rsidRPr="00161C6E" w:rsidRDefault="005722D3" w:rsidP="00783281">
      <w:pPr>
        <w:numPr>
          <w:ilvl w:val="0"/>
          <w:numId w:val="2"/>
        </w:numPr>
        <w:spacing w:line="260" w:lineRule="atLeast"/>
        <w:jc w:val="both"/>
        <w:rPr>
          <w:rFonts w:ascii="Arial" w:hAnsi="Arial" w:cs="Arial"/>
          <w:sz w:val="20"/>
          <w:szCs w:val="20"/>
        </w:rPr>
      </w:pPr>
      <w:r w:rsidRPr="00161C6E">
        <w:rPr>
          <w:rFonts w:ascii="Arial" w:hAnsi="Arial" w:cs="Arial"/>
          <w:sz w:val="20"/>
          <w:szCs w:val="20"/>
          <w:lang w:eastAsia="en-US"/>
        </w:rPr>
        <w:t>Obrazec 1B: Soglasje podizvajalcev za neposredna plačila (v primeru, da podizvajalci zahtevajo neposredna plačila)</w:t>
      </w:r>
      <w:r>
        <w:rPr>
          <w:rFonts w:ascii="Arial" w:hAnsi="Arial" w:cs="Arial"/>
          <w:sz w:val="20"/>
          <w:szCs w:val="20"/>
          <w:lang w:eastAsia="en-US"/>
        </w:rPr>
        <w:t>,</w:t>
      </w:r>
    </w:p>
    <w:p w14:paraId="0390F405" w14:textId="77777777" w:rsidR="005722D3" w:rsidRPr="005A521D" w:rsidRDefault="005722D3" w:rsidP="00783281">
      <w:pPr>
        <w:numPr>
          <w:ilvl w:val="0"/>
          <w:numId w:val="12"/>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6AEE2779" w14:textId="77777777" w:rsidR="005722D3" w:rsidRPr="00161C6E" w:rsidRDefault="005722D3" w:rsidP="00783281">
      <w:pPr>
        <w:numPr>
          <w:ilvl w:val="0"/>
          <w:numId w:val="12"/>
        </w:numPr>
        <w:spacing w:line="260" w:lineRule="atLeast"/>
        <w:jc w:val="both"/>
        <w:rPr>
          <w:rFonts w:ascii="Arial" w:hAnsi="Arial" w:cs="Arial"/>
          <w:sz w:val="20"/>
          <w:szCs w:val="20"/>
          <w:lang w:eastAsia="en-US"/>
        </w:rPr>
      </w:pPr>
      <w:r w:rsidRPr="005A521D">
        <w:rPr>
          <w:rFonts w:ascii="Arial" w:hAnsi="Arial" w:cs="Arial"/>
          <w:sz w:val="20"/>
          <w:szCs w:val="20"/>
          <w:lang w:eastAsia="en-US"/>
        </w:rPr>
        <w:t>Obrazec 1D:</w:t>
      </w:r>
      <w:r w:rsidRPr="00161C6E">
        <w:rPr>
          <w:rFonts w:ascii="Arial" w:hAnsi="Arial" w:cs="Arial"/>
          <w:sz w:val="20"/>
          <w:szCs w:val="20"/>
          <w:lang w:eastAsia="en-US"/>
        </w:rPr>
        <w:t xml:space="preserve"> Pooblastilo naročniku za pridobitev podatkov iz kazenske evidence za ponudnika, </w:t>
      </w:r>
      <w:proofErr w:type="spellStart"/>
      <w:r w:rsidRPr="00161C6E">
        <w:rPr>
          <w:rFonts w:ascii="Arial" w:hAnsi="Arial" w:cs="Arial"/>
          <w:sz w:val="20"/>
          <w:szCs w:val="20"/>
          <w:lang w:eastAsia="en-US"/>
        </w:rPr>
        <w:t>soponudnike</w:t>
      </w:r>
      <w:proofErr w:type="spellEnd"/>
      <w:r w:rsidRPr="00161C6E">
        <w:rPr>
          <w:rFonts w:ascii="Arial" w:hAnsi="Arial" w:cs="Arial"/>
          <w:sz w:val="20"/>
          <w:szCs w:val="20"/>
          <w:lang w:eastAsia="en-US"/>
        </w:rPr>
        <w:t>, podizvajalce, sodelujoče subjekte - kot pravne osebe</w:t>
      </w:r>
      <w:r>
        <w:rPr>
          <w:rFonts w:ascii="Arial" w:hAnsi="Arial" w:cs="Arial"/>
          <w:sz w:val="20"/>
          <w:szCs w:val="20"/>
          <w:lang w:eastAsia="en-US"/>
        </w:rPr>
        <w:t>,</w:t>
      </w:r>
    </w:p>
    <w:p w14:paraId="4D6D4DFC" w14:textId="77777777" w:rsidR="005722D3" w:rsidRDefault="005722D3" w:rsidP="00783281">
      <w:pPr>
        <w:numPr>
          <w:ilvl w:val="0"/>
          <w:numId w:val="12"/>
        </w:numPr>
        <w:spacing w:line="260" w:lineRule="atLeast"/>
        <w:jc w:val="both"/>
        <w:rPr>
          <w:rFonts w:ascii="Arial" w:hAnsi="Arial" w:cs="Arial"/>
          <w:sz w:val="20"/>
          <w:szCs w:val="20"/>
        </w:rPr>
      </w:pPr>
      <w:r w:rsidRPr="00602BE1">
        <w:rPr>
          <w:rFonts w:ascii="Arial" w:hAnsi="Arial" w:cs="Arial"/>
          <w:sz w:val="20"/>
          <w:szCs w:val="20"/>
          <w:lang w:eastAsia="en-US"/>
        </w:rPr>
        <w:t>Obrazec 2: Seznam referenčnih projektov (izpolnjevanje pogojev iz poglavja 3.2.3.1)</w:t>
      </w:r>
      <w:r>
        <w:rPr>
          <w:rFonts w:ascii="Arial" w:hAnsi="Arial" w:cs="Arial"/>
          <w:sz w:val="20"/>
          <w:szCs w:val="20"/>
          <w:lang w:eastAsia="en-US"/>
        </w:rPr>
        <w:t>,</w:t>
      </w:r>
    </w:p>
    <w:p w14:paraId="75558E4A" w14:textId="77777777" w:rsidR="005722D3" w:rsidRDefault="005722D3" w:rsidP="00783281">
      <w:pPr>
        <w:numPr>
          <w:ilvl w:val="0"/>
          <w:numId w:val="12"/>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3.2.3.2.)</w:t>
      </w:r>
      <w:r>
        <w:rPr>
          <w:rFonts w:ascii="Arial" w:hAnsi="Arial" w:cs="Arial"/>
          <w:sz w:val="20"/>
          <w:szCs w:val="20"/>
        </w:rPr>
        <w:t>,</w:t>
      </w:r>
      <w:r w:rsidRPr="00233122">
        <w:rPr>
          <w:rFonts w:ascii="Arial" w:hAnsi="Arial" w:cs="Arial"/>
          <w:sz w:val="20"/>
          <w:szCs w:val="20"/>
        </w:rPr>
        <w:t xml:space="preserve"> </w:t>
      </w:r>
    </w:p>
    <w:p w14:paraId="6E40B39A" w14:textId="77777777" w:rsidR="00167323" w:rsidRDefault="00167323" w:rsidP="00783281">
      <w:pPr>
        <w:numPr>
          <w:ilvl w:val="0"/>
          <w:numId w:val="12"/>
        </w:numPr>
        <w:spacing w:line="260" w:lineRule="atLeast"/>
        <w:jc w:val="both"/>
        <w:rPr>
          <w:rFonts w:ascii="Arial" w:hAnsi="Arial" w:cs="Arial"/>
          <w:sz w:val="20"/>
          <w:szCs w:val="20"/>
          <w:lang w:eastAsia="en-US"/>
        </w:rPr>
      </w:pPr>
      <w:r w:rsidRPr="00916479">
        <w:rPr>
          <w:rFonts w:ascii="Arial" w:hAnsi="Arial" w:cs="Arial"/>
          <w:sz w:val="20"/>
          <w:szCs w:val="20"/>
          <w:lang w:eastAsia="en-US"/>
        </w:rPr>
        <w:t>Obrazec 4: Seznam kadra (merilo)</w:t>
      </w:r>
    </w:p>
    <w:p w14:paraId="314AC253" w14:textId="1EE178D8" w:rsidR="005722D3" w:rsidRDefault="005722D3" w:rsidP="00783281">
      <w:pPr>
        <w:numPr>
          <w:ilvl w:val="0"/>
          <w:numId w:val="12"/>
        </w:numPr>
        <w:spacing w:line="260" w:lineRule="atLeast"/>
        <w:jc w:val="both"/>
        <w:rPr>
          <w:rFonts w:ascii="Arial" w:hAnsi="Arial" w:cs="Arial"/>
          <w:sz w:val="20"/>
          <w:szCs w:val="20"/>
        </w:rPr>
      </w:pPr>
      <w:r>
        <w:rPr>
          <w:rFonts w:ascii="Arial" w:hAnsi="Arial" w:cs="Arial"/>
          <w:sz w:val="20"/>
          <w:szCs w:val="20"/>
        </w:rPr>
        <w:t xml:space="preserve">Obrazec </w:t>
      </w:r>
      <w:r w:rsidR="00097B00">
        <w:rPr>
          <w:rFonts w:ascii="Arial" w:hAnsi="Arial" w:cs="Arial"/>
          <w:sz w:val="20"/>
          <w:szCs w:val="20"/>
        </w:rPr>
        <w:t>5</w:t>
      </w:r>
      <w:r w:rsidRPr="00161C6E">
        <w:rPr>
          <w:rFonts w:ascii="Arial" w:hAnsi="Arial" w:cs="Arial"/>
          <w:sz w:val="20"/>
          <w:szCs w:val="20"/>
        </w:rPr>
        <w:t>:</w:t>
      </w:r>
      <w:r>
        <w:rPr>
          <w:rFonts w:ascii="Arial" w:hAnsi="Arial" w:cs="Arial"/>
          <w:sz w:val="20"/>
          <w:szCs w:val="20"/>
        </w:rPr>
        <w:t xml:space="preserve"> </w:t>
      </w:r>
      <w:r w:rsidRPr="00161C6E">
        <w:rPr>
          <w:rFonts w:ascii="Arial" w:hAnsi="Arial" w:cs="Arial"/>
          <w:sz w:val="20"/>
          <w:szCs w:val="20"/>
        </w:rPr>
        <w:t>Vzorec pogodbe</w:t>
      </w:r>
      <w:r>
        <w:rPr>
          <w:rFonts w:ascii="Arial" w:hAnsi="Arial" w:cs="Arial"/>
          <w:sz w:val="20"/>
          <w:szCs w:val="20"/>
        </w:rPr>
        <w:t xml:space="preserve"> </w:t>
      </w:r>
      <w:r w:rsidRPr="00161C6E">
        <w:rPr>
          <w:rFonts w:ascii="Arial" w:hAnsi="Arial" w:cs="Arial"/>
          <w:sz w:val="20"/>
          <w:szCs w:val="20"/>
        </w:rPr>
        <w:t xml:space="preserve"> o izvedbi javnega naročila</w:t>
      </w:r>
      <w:r w:rsidRPr="00161C6E">
        <w:rPr>
          <w:rFonts w:ascii="Arial" w:hAnsi="Arial" w:cs="Arial"/>
          <w:sz w:val="20"/>
          <w:szCs w:val="20"/>
          <w:lang w:eastAsia="en-US"/>
        </w:rPr>
        <w:t>; ponudbi j</w:t>
      </w:r>
      <w:r>
        <w:rPr>
          <w:rFonts w:ascii="Arial" w:hAnsi="Arial" w:cs="Arial"/>
          <w:sz w:val="20"/>
          <w:szCs w:val="20"/>
          <w:lang w:eastAsia="en-US"/>
        </w:rPr>
        <w:t xml:space="preserve">e potrebno priložiti izpolnjen </w:t>
      </w:r>
      <w:r w:rsidRPr="00161C6E">
        <w:rPr>
          <w:rFonts w:ascii="Arial" w:hAnsi="Arial" w:cs="Arial"/>
          <w:sz w:val="20"/>
          <w:szCs w:val="20"/>
          <w:lang w:eastAsia="en-US"/>
        </w:rPr>
        <w:t xml:space="preserve">obrazec </w:t>
      </w:r>
      <w:r w:rsidR="00097B00">
        <w:rPr>
          <w:rFonts w:ascii="Arial" w:hAnsi="Arial" w:cs="Arial"/>
          <w:sz w:val="20"/>
          <w:szCs w:val="20"/>
          <w:lang w:eastAsia="en-US"/>
        </w:rPr>
        <w:t>5</w:t>
      </w:r>
      <w:r>
        <w:rPr>
          <w:rFonts w:ascii="Arial" w:hAnsi="Arial" w:cs="Arial"/>
          <w:sz w:val="20"/>
          <w:szCs w:val="20"/>
          <w:lang w:eastAsia="en-US"/>
        </w:rPr>
        <w:t>,</w:t>
      </w:r>
    </w:p>
    <w:p w14:paraId="1C0DB30F" w14:textId="71FBB908" w:rsidR="005722D3" w:rsidRDefault="005722D3" w:rsidP="00783281">
      <w:pPr>
        <w:numPr>
          <w:ilvl w:val="0"/>
          <w:numId w:val="12"/>
        </w:numPr>
        <w:spacing w:line="260" w:lineRule="atLeast"/>
        <w:jc w:val="both"/>
        <w:rPr>
          <w:rFonts w:ascii="Arial" w:hAnsi="Arial" w:cs="Arial"/>
          <w:sz w:val="20"/>
          <w:szCs w:val="20"/>
        </w:rPr>
      </w:pPr>
      <w:r>
        <w:rPr>
          <w:rFonts w:ascii="Arial" w:hAnsi="Arial" w:cs="Arial"/>
          <w:sz w:val="20"/>
          <w:szCs w:val="20"/>
          <w:lang w:eastAsia="en-US"/>
        </w:rPr>
        <w:t xml:space="preserve">Obrazec </w:t>
      </w:r>
      <w:r w:rsidR="00097B00">
        <w:rPr>
          <w:rFonts w:ascii="Arial" w:hAnsi="Arial" w:cs="Arial"/>
          <w:sz w:val="20"/>
          <w:szCs w:val="20"/>
          <w:lang w:eastAsia="en-US"/>
        </w:rPr>
        <w:t>6</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p>
    <w:p w14:paraId="549B162C" w14:textId="3B88BCC9" w:rsidR="005722D3" w:rsidRPr="00161C6E" w:rsidRDefault="005722D3" w:rsidP="00783281">
      <w:pPr>
        <w:numPr>
          <w:ilvl w:val="0"/>
          <w:numId w:val="13"/>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097B00">
        <w:rPr>
          <w:rFonts w:ascii="Arial" w:hAnsi="Arial" w:cs="Arial"/>
          <w:sz w:val="20"/>
          <w:szCs w:val="20"/>
          <w:lang w:eastAsia="en-US"/>
        </w:rPr>
        <w:t>6</w:t>
      </w:r>
      <w:r>
        <w:rPr>
          <w:rFonts w:ascii="Arial" w:hAnsi="Arial" w:cs="Arial"/>
          <w:sz w:val="20"/>
          <w:szCs w:val="20"/>
          <w:lang w:eastAsia="en-US"/>
        </w:rPr>
        <w:t>.2</w:t>
      </w:r>
      <w:r w:rsidRPr="00161C6E">
        <w:rPr>
          <w:rFonts w:ascii="Arial" w:hAnsi="Arial" w:cs="Arial"/>
          <w:sz w:val="20"/>
          <w:szCs w:val="20"/>
          <w:lang w:eastAsia="en-US"/>
        </w:rPr>
        <w:t>: Zavarovanje za dobro izvedbo pogodbenih obveznosti (v ponudbi je potrebno predložiti samo s strani ponudnika oziroma v primeru skupne ponudbe s strani tistega ponudnika, ki bo</w:t>
      </w:r>
      <w:r>
        <w:rPr>
          <w:rFonts w:ascii="Arial" w:hAnsi="Arial" w:cs="Arial"/>
          <w:sz w:val="20"/>
          <w:szCs w:val="20"/>
          <w:lang w:eastAsia="en-US"/>
        </w:rPr>
        <w:t xml:space="preserve"> garancijo pridobil, </w:t>
      </w:r>
      <w:r w:rsidRPr="00161C6E">
        <w:rPr>
          <w:rFonts w:ascii="Arial" w:hAnsi="Arial" w:cs="Arial"/>
          <w:sz w:val="20"/>
          <w:szCs w:val="20"/>
          <w:lang w:eastAsia="en-US"/>
        </w:rPr>
        <w:t xml:space="preserve">parafiran obrazec </w:t>
      </w:r>
      <w:r w:rsidR="00097B00">
        <w:rPr>
          <w:rFonts w:ascii="Arial" w:hAnsi="Arial" w:cs="Arial"/>
          <w:sz w:val="20"/>
          <w:szCs w:val="20"/>
          <w:lang w:eastAsia="en-US"/>
        </w:rPr>
        <w:t>6</w:t>
      </w:r>
      <w:r>
        <w:rPr>
          <w:rFonts w:ascii="Arial" w:hAnsi="Arial" w:cs="Arial"/>
          <w:sz w:val="20"/>
          <w:szCs w:val="20"/>
          <w:lang w:eastAsia="en-US"/>
        </w:rPr>
        <w:t>.2</w:t>
      </w:r>
      <w:r w:rsidRPr="00161C6E">
        <w:rPr>
          <w:rFonts w:ascii="Arial" w:hAnsi="Arial" w:cs="Arial"/>
          <w:sz w:val="20"/>
          <w:szCs w:val="20"/>
          <w:lang w:eastAsia="en-US"/>
        </w:rPr>
        <w:t>)</w:t>
      </w:r>
      <w:r>
        <w:rPr>
          <w:rFonts w:ascii="Arial" w:hAnsi="Arial" w:cs="Arial"/>
          <w:sz w:val="20"/>
          <w:szCs w:val="20"/>
          <w:lang w:eastAsia="en-US"/>
        </w:rPr>
        <w:t>;</w:t>
      </w:r>
    </w:p>
    <w:p w14:paraId="5CAE7A03" w14:textId="77777777" w:rsidR="005722D3" w:rsidRPr="00161C6E" w:rsidRDefault="005722D3" w:rsidP="00167323">
      <w:pPr>
        <w:spacing w:line="260" w:lineRule="atLeast"/>
        <w:jc w:val="both"/>
        <w:rPr>
          <w:rFonts w:ascii="Arial" w:hAnsi="Arial" w:cs="Arial"/>
          <w:b/>
          <w:sz w:val="20"/>
          <w:szCs w:val="20"/>
          <w:lang w:eastAsia="en-US"/>
        </w:rPr>
      </w:pPr>
    </w:p>
    <w:p w14:paraId="2C8BB1BD" w14:textId="77777777" w:rsidR="005722D3" w:rsidRPr="00161C6E" w:rsidRDefault="005722D3" w:rsidP="005722D3">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62E61AD"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3C65DE4C" w14:textId="77777777" w:rsidR="005722D3" w:rsidRPr="00161C6E" w:rsidRDefault="005722D3" w:rsidP="005722D3">
      <w:pPr>
        <w:spacing w:line="260" w:lineRule="atLeast"/>
        <w:ind w:left="360"/>
        <w:jc w:val="both"/>
        <w:rPr>
          <w:rFonts w:ascii="Arial" w:hAnsi="Arial" w:cs="Arial"/>
          <w:sz w:val="20"/>
          <w:szCs w:val="20"/>
        </w:rPr>
      </w:pPr>
    </w:p>
    <w:p w14:paraId="2B0DE925" w14:textId="77777777" w:rsidR="005722D3" w:rsidRDefault="005722D3" w:rsidP="005722D3">
      <w:pPr>
        <w:pStyle w:val="Odstavekseznama"/>
        <w:numPr>
          <w:ilvl w:val="0"/>
          <w:numId w:val="14"/>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4FB5FA9F" w14:textId="77777777" w:rsidR="005722D3" w:rsidRDefault="005722D3" w:rsidP="005722D3">
      <w:pPr>
        <w:pStyle w:val="Odstavekseznama"/>
        <w:spacing w:line="260" w:lineRule="atLeast"/>
        <w:jc w:val="both"/>
        <w:rPr>
          <w:rFonts w:ascii="Arial" w:hAnsi="Arial" w:cs="Arial"/>
          <w:b/>
          <w:sz w:val="20"/>
          <w:szCs w:val="20"/>
          <w:lang w:eastAsia="en-US"/>
        </w:rPr>
      </w:pPr>
    </w:p>
    <w:p w14:paraId="135C78DC" w14:textId="77777777" w:rsidR="005722D3" w:rsidRDefault="005722D3" w:rsidP="004A25D5">
      <w:pPr>
        <w:spacing w:line="260" w:lineRule="atLeast"/>
        <w:jc w:val="both"/>
        <w:rPr>
          <w:rFonts w:ascii="Arial" w:hAnsi="Arial" w:cs="Arial"/>
          <w:b/>
          <w:sz w:val="20"/>
          <w:szCs w:val="20"/>
          <w:lang w:eastAsia="en-US"/>
        </w:rPr>
      </w:pPr>
    </w:p>
    <w:p w14:paraId="5D955441" w14:textId="77777777" w:rsidR="004A25D5" w:rsidRDefault="004A25D5" w:rsidP="004A25D5">
      <w:pPr>
        <w:spacing w:line="260" w:lineRule="atLeast"/>
        <w:jc w:val="both"/>
        <w:rPr>
          <w:rFonts w:ascii="Arial" w:hAnsi="Arial" w:cs="Arial"/>
          <w:b/>
          <w:sz w:val="20"/>
          <w:szCs w:val="20"/>
          <w:lang w:eastAsia="en-US"/>
        </w:rPr>
      </w:pPr>
    </w:p>
    <w:p w14:paraId="44CE34A1" w14:textId="77777777" w:rsidR="004A25D5" w:rsidRDefault="004A25D5" w:rsidP="004A25D5">
      <w:pPr>
        <w:spacing w:line="260" w:lineRule="atLeast"/>
        <w:jc w:val="both"/>
        <w:rPr>
          <w:rFonts w:ascii="Arial" w:hAnsi="Arial" w:cs="Arial"/>
          <w:b/>
          <w:sz w:val="20"/>
          <w:szCs w:val="20"/>
          <w:lang w:eastAsia="en-US"/>
        </w:rPr>
      </w:pPr>
    </w:p>
    <w:p w14:paraId="35C5D75C" w14:textId="77777777" w:rsidR="00955803" w:rsidRPr="004A25D5" w:rsidRDefault="00955803" w:rsidP="004A25D5">
      <w:pPr>
        <w:spacing w:line="260" w:lineRule="atLeast"/>
        <w:jc w:val="both"/>
        <w:rPr>
          <w:rFonts w:ascii="Arial" w:hAnsi="Arial" w:cs="Arial"/>
          <w:i/>
          <w:sz w:val="20"/>
          <w:szCs w:val="20"/>
          <w:lang w:eastAsia="en-US"/>
        </w:rPr>
      </w:pPr>
    </w:p>
    <w:p w14:paraId="01E3BA38" w14:textId="77777777" w:rsidR="00955803" w:rsidRDefault="00955803" w:rsidP="004A25D5">
      <w:pPr>
        <w:spacing w:line="260" w:lineRule="atLeast"/>
        <w:jc w:val="both"/>
        <w:rPr>
          <w:rFonts w:ascii="Arial" w:hAnsi="Arial" w:cs="Arial"/>
          <w:b/>
          <w:sz w:val="20"/>
          <w:szCs w:val="20"/>
          <w:lang w:eastAsia="en-US"/>
        </w:rPr>
      </w:pPr>
    </w:p>
    <w:p w14:paraId="186BA8FF" w14:textId="77777777" w:rsidR="005722D3" w:rsidRDefault="005722D3" w:rsidP="004A25D5">
      <w:pPr>
        <w:spacing w:line="260" w:lineRule="atLeast"/>
        <w:jc w:val="both"/>
        <w:rPr>
          <w:rFonts w:ascii="Arial" w:hAnsi="Arial" w:cs="Arial"/>
          <w:b/>
          <w:sz w:val="20"/>
          <w:szCs w:val="20"/>
          <w:lang w:eastAsia="en-US"/>
        </w:rPr>
      </w:pPr>
    </w:p>
    <w:p w14:paraId="753F1062" w14:textId="77777777" w:rsidR="005722D3" w:rsidRDefault="005722D3" w:rsidP="004A25D5">
      <w:pPr>
        <w:spacing w:line="260" w:lineRule="atLeast"/>
        <w:jc w:val="both"/>
        <w:rPr>
          <w:rFonts w:ascii="Arial" w:hAnsi="Arial" w:cs="Arial"/>
          <w:b/>
          <w:sz w:val="20"/>
          <w:szCs w:val="20"/>
          <w:lang w:eastAsia="en-US"/>
        </w:rPr>
      </w:pPr>
    </w:p>
    <w:p w14:paraId="0F6476F7" w14:textId="77777777" w:rsidR="005722D3" w:rsidRDefault="005722D3" w:rsidP="004A25D5">
      <w:pPr>
        <w:spacing w:line="260" w:lineRule="atLeast"/>
        <w:jc w:val="both"/>
        <w:rPr>
          <w:rFonts w:ascii="Arial" w:hAnsi="Arial" w:cs="Arial"/>
          <w:b/>
          <w:sz w:val="20"/>
          <w:szCs w:val="20"/>
          <w:lang w:eastAsia="en-US"/>
        </w:rPr>
      </w:pPr>
    </w:p>
    <w:p w14:paraId="1C34A2D8" w14:textId="77777777" w:rsidR="005722D3" w:rsidRDefault="005722D3" w:rsidP="004A25D5">
      <w:pPr>
        <w:spacing w:line="260" w:lineRule="atLeast"/>
        <w:jc w:val="both"/>
        <w:rPr>
          <w:rFonts w:ascii="Arial" w:hAnsi="Arial" w:cs="Arial"/>
          <w:b/>
          <w:sz w:val="20"/>
          <w:szCs w:val="20"/>
          <w:lang w:eastAsia="en-US"/>
        </w:rPr>
      </w:pPr>
    </w:p>
    <w:p w14:paraId="2A580C64" w14:textId="77777777" w:rsidR="005722D3" w:rsidRDefault="005722D3" w:rsidP="004A25D5">
      <w:pPr>
        <w:spacing w:line="260" w:lineRule="atLeast"/>
        <w:jc w:val="both"/>
        <w:rPr>
          <w:rFonts w:ascii="Arial" w:hAnsi="Arial" w:cs="Arial"/>
          <w:b/>
          <w:sz w:val="20"/>
          <w:szCs w:val="20"/>
          <w:lang w:eastAsia="en-US"/>
        </w:rPr>
      </w:pPr>
    </w:p>
    <w:p w14:paraId="0EE01C97" w14:textId="77777777" w:rsidR="005722D3" w:rsidRDefault="005722D3" w:rsidP="004A25D5">
      <w:pPr>
        <w:spacing w:line="260" w:lineRule="atLeast"/>
        <w:jc w:val="both"/>
        <w:rPr>
          <w:rFonts w:ascii="Arial" w:hAnsi="Arial" w:cs="Arial"/>
          <w:b/>
          <w:sz w:val="20"/>
          <w:szCs w:val="20"/>
          <w:lang w:eastAsia="en-US"/>
        </w:rPr>
      </w:pPr>
    </w:p>
    <w:p w14:paraId="46B5928A" w14:textId="77777777" w:rsidR="005722D3" w:rsidRDefault="005722D3" w:rsidP="004A25D5">
      <w:pPr>
        <w:spacing w:line="260" w:lineRule="atLeast"/>
        <w:jc w:val="both"/>
        <w:rPr>
          <w:rFonts w:ascii="Arial" w:hAnsi="Arial" w:cs="Arial"/>
          <w:b/>
          <w:sz w:val="20"/>
          <w:szCs w:val="20"/>
          <w:lang w:eastAsia="en-US"/>
        </w:rPr>
      </w:pPr>
    </w:p>
    <w:p w14:paraId="3EC38F20" w14:textId="77777777" w:rsidR="005722D3" w:rsidRDefault="005722D3" w:rsidP="004A25D5">
      <w:pPr>
        <w:spacing w:line="260" w:lineRule="atLeast"/>
        <w:jc w:val="both"/>
        <w:rPr>
          <w:rFonts w:ascii="Arial" w:hAnsi="Arial" w:cs="Arial"/>
          <w:b/>
          <w:sz w:val="20"/>
          <w:szCs w:val="20"/>
          <w:lang w:eastAsia="en-US"/>
        </w:rPr>
      </w:pPr>
    </w:p>
    <w:p w14:paraId="6F56940A" w14:textId="77777777" w:rsidR="005722D3" w:rsidRDefault="005722D3" w:rsidP="004A25D5">
      <w:pPr>
        <w:spacing w:line="260" w:lineRule="atLeast"/>
        <w:jc w:val="both"/>
        <w:rPr>
          <w:rFonts w:ascii="Arial" w:hAnsi="Arial" w:cs="Arial"/>
          <w:b/>
          <w:sz w:val="20"/>
          <w:szCs w:val="20"/>
          <w:lang w:eastAsia="en-US"/>
        </w:rPr>
      </w:pPr>
    </w:p>
    <w:p w14:paraId="677A4688" w14:textId="77777777" w:rsidR="005722D3" w:rsidRDefault="005722D3" w:rsidP="004A25D5">
      <w:pPr>
        <w:spacing w:line="260" w:lineRule="atLeast"/>
        <w:jc w:val="both"/>
        <w:rPr>
          <w:rFonts w:ascii="Arial" w:hAnsi="Arial" w:cs="Arial"/>
          <w:b/>
          <w:sz w:val="20"/>
          <w:szCs w:val="20"/>
          <w:lang w:eastAsia="en-US"/>
        </w:rPr>
      </w:pPr>
    </w:p>
    <w:p w14:paraId="58F0B5D5" w14:textId="77777777" w:rsidR="005722D3" w:rsidRDefault="005722D3" w:rsidP="004A25D5">
      <w:pPr>
        <w:spacing w:line="260" w:lineRule="atLeast"/>
        <w:jc w:val="both"/>
        <w:rPr>
          <w:rFonts w:ascii="Arial" w:hAnsi="Arial" w:cs="Arial"/>
          <w:b/>
          <w:sz w:val="20"/>
          <w:szCs w:val="20"/>
          <w:lang w:eastAsia="en-US"/>
        </w:rPr>
      </w:pPr>
    </w:p>
    <w:p w14:paraId="257C91D5" w14:textId="77777777" w:rsidR="005722D3" w:rsidRDefault="005722D3" w:rsidP="004A25D5">
      <w:pPr>
        <w:spacing w:line="260" w:lineRule="atLeast"/>
        <w:jc w:val="both"/>
        <w:rPr>
          <w:rFonts w:ascii="Arial" w:hAnsi="Arial" w:cs="Arial"/>
          <w:b/>
          <w:sz w:val="20"/>
          <w:szCs w:val="20"/>
          <w:lang w:eastAsia="en-US"/>
        </w:rPr>
      </w:pPr>
    </w:p>
    <w:p w14:paraId="36F36FF9" w14:textId="77777777" w:rsidR="005722D3" w:rsidRDefault="005722D3" w:rsidP="004A25D5">
      <w:pPr>
        <w:spacing w:line="260" w:lineRule="atLeast"/>
        <w:jc w:val="both"/>
        <w:rPr>
          <w:rFonts w:ascii="Arial" w:hAnsi="Arial" w:cs="Arial"/>
          <w:b/>
          <w:sz w:val="20"/>
          <w:szCs w:val="20"/>
          <w:lang w:eastAsia="en-US"/>
        </w:rPr>
      </w:pPr>
    </w:p>
    <w:p w14:paraId="341B63E5" w14:textId="77777777" w:rsidR="005722D3" w:rsidRDefault="005722D3" w:rsidP="004A25D5">
      <w:pPr>
        <w:spacing w:line="260" w:lineRule="atLeast"/>
        <w:jc w:val="both"/>
        <w:rPr>
          <w:rFonts w:ascii="Arial" w:hAnsi="Arial" w:cs="Arial"/>
          <w:b/>
          <w:sz w:val="20"/>
          <w:szCs w:val="20"/>
          <w:lang w:eastAsia="en-US"/>
        </w:rPr>
      </w:pPr>
    </w:p>
    <w:p w14:paraId="19D42A20" w14:textId="77777777" w:rsidR="005722D3" w:rsidRDefault="005722D3" w:rsidP="004A25D5">
      <w:pPr>
        <w:spacing w:line="260" w:lineRule="atLeast"/>
        <w:jc w:val="both"/>
        <w:rPr>
          <w:rFonts w:ascii="Arial" w:hAnsi="Arial" w:cs="Arial"/>
          <w:b/>
          <w:sz w:val="20"/>
          <w:szCs w:val="20"/>
          <w:lang w:eastAsia="en-US"/>
        </w:rPr>
      </w:pPr>
    </w:p>
    <w:p w14:paraId="7B60D09C" w14:textId="77777777" w:rsidR="005722D3" w:rsidRPr="004A25D5" w:rsidRDefault="005722D3" w:rsidP="004A25D5">
      <w:pPr>
        <w:spacing w:line="260" w:lineRule="atLeast"/>
        <w:jc w:val="both"/>
        <w:rPr>
          <w:rFonts w:ascii="Arial" w:hAnsi="Arial" w:cs="Arial"/>
          <w:b/>
          <w:sz w:val="20"/>
          <w:szCs w:val="20"/>
          <w:lang w:eastAsia="en-US"/>
        </w:rPr>
      </w:pPr>
    </w:p>
    <w:p w14:paraId="4C2FD959" w14:textId="77777777" w:rsidR="00955803" w:rsidRDefault="00955803" w:rsidP="00955803">
      <w:pPr>
        <w:pStyle w:val="Odstavekseznama"/>
        <w:spacing w:line="260" w:lineRule="atLeast"/>
        <w:jc w:val="both"/>
        <w:rPr>
          <w:rFonts w:ascii="Arial" w:hAnsi="Arial" w:cs="Arial"/>
          <w:b/>
          <w:sz w:val="20"/>
          <w:szCs w:val="20"/>
          <w:lang w:eastAsia="en-US"/>
        </w:rPr>
      </w:pPr>
    </w:p>
    <w:p w14:paraId="62B1FBBA" w14:textId="493C295D" w:rsidR="00955803" w:rsidRDefault="00955803" w:rsidP="00CC2DF6">
      <w:pPr>
        <w:spacing w:line="260" w:lineRule="atLeast"/>
        <w:jc w:val="both"/>
        <w:rPr>
          <w:rFonts w:ascii="Arial" w:hAnsi="Arial" w:cs="Arial"/>
          <w:b/>
          <w:sz w:val="20"/>
          <w:szCs w:val="20"/>
          <w:lang w:eastAsia="en-US"/>
        </w:rPr>
      </w:pPr>
    </w:p>
    <w:p w14:paraId="240BB286" w14:textId="77777777" w:rsidR="00097B00" w:rsidRPr="00CC2DF6" w:rsidRDefault="00097B00" w:rsidP="00CC2DF6">
      <w:pPr>
        <w:spacing w:line="260" w:lineRule="atLeast"/>
        <w:jc w:val="both"/>
        <w:rPr>
          <w:rFonts w:ascii="Arial" w:hAnsi="Arial" w:cs="Arial"/>
          <w:b/>
          <w:sz w:val="20"/>
          <w:szCs w:val="20"/>
          <w:lang w:eastAsia="en-US"/>
        </w:rPr>
      </w:pPr>
    </w:p>
    <w:p w14:paraId="61130AF3" w14:textId="77777777" w:rsidR="00E74A6D" w:rsidRPr="00161C6E" w:rsidRDefault="00E74A6D" w:rsidP="00E74A6D">
      <w:pPr>
        <w:rPr>
          <w:rFonts w:ascii="Arial" w:hAnsi="Arial" w:cs="Arial"/>
          <w:b/>
          <w:sz w:val="20"/>
          <w:szCs w:val="20"/>
          <w:lang w:eastAsia="en-US"/>
        </w:rPr>
      </w:pPr>
    </w:p>
    <w:p w14:paraId="3297FA33"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0B663BEA" w14:textId="77777777" w:rsidR="00E74A6D" w:rsidRPr="00161C6E" w:rsidRDefault="00E74A6D" w:rsidP="00E74A6D">
      <w:pPr>
        <w:spacing w:line="260" w:lineRule="atLeast"/>
        <w:rPr>
          <w:rFonts w:ascii="Arial" w:hAnsi="Arial" w:cs="Arial"/>
          <w:b/>
          <w:sz w:val="20"/>
          <w:szCs w:val="20"/>
          <w:lang w:eastAsia="en-US"/>
        </w:rPr>
      </w:pPr>
    </w:p>
    <w:p w14:paraId="6C153B20" w14:textId="6BA97BD8" w:rsidR="00E74A6D" w:rsidRPr="00F52B40" w:rsidRDefault="00E74A6D" w:rsidP="008A0916">
      <w:pPr>
        <w:spacing w:line="260" w:lineRule="atLeast"/>
        <w:jc w:val="both"/>
        <w:rPr>
          <w:rFonts w:ascii="Arial" w:hAnsi="Arial" w:cs="Arial"/>
          <w:b/>
          <w:sz w:val="20"/>
        </w:rPr>
      </w:pPr>
      <w:r w:rsidRPr="00161C6E">
        <w:rPr>
          <w:rFonts w:ascii="Arial" w:hAnsi="Arial" w:cs="Arial"/>
          <w:b/>
          <w:sz w:val="20"/>
          <w:szCs w:val="20"/>
          <w:lang w:eastAsia="en-US"/>
        </w:rPr>
        <w:t xml:space="preserve">Predmet javnega naročila: </w:t>
      </w:r>
      <w:r w:rsidR="00FC1EE0">
        <w:rPr>
          <w:rFonts w:ascii="Arial" w:hAnsi="Arial" w:cs="Arial"/>
          <w:b/>
          <w:sz w:val="20"/>
        </w:rPr>
        <w:t>Celovita presoja vplivov na okolje: posodobitev Celovitega nacionalnega energetskega in podnebnega načrta</w:t>
      </w:r>
    </w:p>
    <w:p w14:paraId="058A2088" w14:textId="77777777" w:rsidR="000E0B66" w:rsidRPr="00161C6E" w:rsidRDefault="000E0B66" w:rsidP="000E0B66">
      <w:pPr>
        <w:spacing w:line="260" w:lineRule="atLeast"/>
        <w:jc w:val="both"/>
        <w:rPr>
          <w:rFonts w:ascii="Arial" w:hAnsi="Arial" w:cs="Arial"/>
          <w:b/>
          <w:sz w:val="20"/>
          <w:szCs w:val="20"/>
          <w:lang w:eastAsia="en-US"/>
        </w:rPr>
      </w:pPr>
    </w:p>
    <w:p w14:paraId="1F0EB615"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126C11B5" w14:textId="77777777" w:rsidR="00E74A6D" w:rsidRPr="00161C6E" w:rsidRDefault="00E74A6D" w:rsidP="00E74A6D">
      <w:pPr>
        <w:spacing w:line="260" w:lineRule="atLeast"/>
        <w:rPr>
          <w:rFonts w:ascii="Arial" w:hAnsi="Arial" w:cs="Arial"/>
          <w:b/>
          <w:sz w:val="20"/>
          <w:szCs w:val="20"/>
          <w:lang w:eastAsia="en-US"/>
        </w:rPr>
      </w:pPr>
    </w:p>
    <w:p w14:paraId="56F00A92"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51D25742"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47B6B317" w14:textId="77777777" w:rsidTr="00E74A6D">
        <w:tc>
          <w:tcPr>
            <w:tcW w:w="2307" w:type="dxa"/>
            <w:shd w:val="clear" w:color="auto" w:fill="auto"/>
          </w:tcPr>
          <w:p w14:paraId="0D6A5F1D" w14:textId="77777777" w:rsidR="00E74A6D" w:rsidRPr="00161C6E" w:rsidRDefault="00E74A6D" w:rsidP="00E74A6D">
            <w:pPr>
              <w:spacing w:line="260" w:lineRule="atLeast"/>
              <w:rPr>
                <w:rFonts w:ascii="Arial" w:hAnsi="Arial" w:cs="Arial"/>
                <w:b/>
                <w:sz w:val="20"/>
                <w:szCs w:val="20"/>
                <w:lang w:eastAsia="en-US"/>
              </w:rPr>
            </w:pPr>
          </w:p>
          <w:p w14:paraId="44CF90BC"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9F054C9"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43F190B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25499353"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12A59EA3" w14:textId="77777777" w:rsidR="00E74A6D" w:rsidRPr="00161C6E" w:rsidRDefault="00E74A6D" w:rsidP="00E74A6D">
            <w:pPr>
              <w:spacing w:line="260" w:lineRule="atLeast"/>
              <w:rPr>
                <w:rFonts w:ascii="Arial" w:hAnsi="Arial" w:cs="Arial"/>
                <w:b/>
                <w:sz w:val="20"/>
                <w:szCs w:val="20"/>
                <w:lang w:eastAsia="en-US"/>
              </w:rPr>
            </w:pPr>
          </w:p>
          <w:p w14:paraId="76C391A1" w14:textId="77777777" w:rsidR="00E74A6D" w:rsidRPr="00161C6E" w:rsidRDefault="00E74A6D" w:rsidP="00E74A6D">
            <w:pPr>
              <w:spacing w:line="260" w:lineRule="atLeast"/>
              <w:rPr>
                <w:rFonts w:ascii="Arial" w:hAnsi="Arial" w:cs="Arial"/>
                <w:b/>
                <w:i/>
                <w:sz w:val="20"/>
                <w:szCs w:val="20"/>
                <w:lang w:eastAsia="en-US"/>
              </w:rPr>
            </w:pPr>
            <w:r w:rsidRPr="00161C6E">
              <w:rPr>
                <w:rFonts w:ascii="Arial" w:hAnsi="Arial" w:cs="Arial"/>
                <w:b/>
                <w:i/>
                <w:sz w:val="20"/>
                <w:szCs w:val="20"/>
                <w:lang w:eastAsia="en-US"/>
              </w:rPr>
              <w:t>(</w:t>
            </w:r>
            <w:r w:rsidRPr="00161C6E">
              <w:rPr>
                <w:rFonts w:ascii="Arial" w:hAnsi="Arial" w:cs="Arial"/>
                <w:i/>
                <w:sz w:val="20"/>
                <w:szCs w:val="20"/>
                <w:lang w:eastAsia="en-US"/>
              </w:rPr>
              <w:t>po potrebi dodaj)</w:t>
            </w:r>
          </w:p>
        </w:tc>
      </w:tr>
      <w:tr w:rsidR="00E74A6D" w:rsidRPr="00161C6E" w14:paraId="5A259615" w14:textId="77777777" w:rsidTr="00E74A6D">
        <w:tc>
          <w:tcPr>
            <w:tcW w:w="2307" w:type="dxa"/>
            <w:shd w:val="clear" w:color="auto" w:fill="auto"/>
          </w:tcPr>
          <w:p w14:paraId="47015EE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1AA1E2AA"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4F815013"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EE9CB36"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0606A826" w14:textId="77777777" w:rsidTr="00E74A6D">
        <w:tc>
          <w:tcPr>
            <w:tcW w:w="2307" w:type="dxa"/>
            <w:shd w:val="clear" w:color="auto" w:fill="auto"/>
          </w:tcPr>
          <w:p w14:paraId="6EFB77B2"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402BE039"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E45CE95"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07132F3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9850495" w14:textId="77777777" w:rsidTr="00E74A6D">
        <w:tc>
          <w:tcPr>
            <w:tcW w:w="2307" w:type="dxa"/>
            <w:shd w:val="clear" w:color="auto" w:fill="auto"/>
          </w:tcPr>
          <w:p w14:paraId="486D6D81"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290ED47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8F8C01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9ED8E9E"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201AD643" w14:textId="77777777" w:rsidTr="00E74A6D">
        <w:tc>
          <w:tcPr>
            <w:tcW w:w="2307" w:type="dxa"/>
            <w:shd w:val="clear" w:color="auto" w:fill="auto"/>
          </w:tcPr>
          <w:p w14:paraId="2F0DC962"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3EF374B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1CD26315"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4E2FF01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1537E3D7" w14:textId="77777777" w:rsidTr="00E74A6D">
        <w:tc>
          <w:tcPr>
            <w:tcW w:w="2307" w:type="dxa"/>
            <w:shd w:val="clear" w:color="auto" w:fill="auto"/>
          </w:tcPr>
          <w:p w14:paraId="409A8063"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023C2AB6"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93F4C4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C5F0B0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F718E52" w14:textId="77777777" w:rsidTr="00E74A6D">
        <w:tc>
          <w:tcPr>
            <w:tcW w:w="2307" w:type="dxa"/>
            <w:shd w:val="clear" w:color="auto" w:fill="auto"/>
          </w:tcPr>
          <w:p w14:paraId="1C2C7B29"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717D956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9D8A0FF"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06A5531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17D1A00B" w14:textId="77777777" w:rsidTr="00E74A6D">
        <w:tc>
          <w:tcPr>
            <w:tcW w:w="2307" w:type="dxa"/>
            <w:shd w:val="clear" w:color="auto" w:fill="auto"/>
          </w:tcPr>
          <w:p w14:paraId="126DA806"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13D3A58E"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3982F4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FFD041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892EE6D"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54D8C6D" w14:textId="77777777" w:rsidTr="00E74A6D">
        <w:tc>
          <w:tcPr>
            <w:tcW w:w="2307" w:type="dxa"/>
            <w:shd w:val="clear" w:color="auto" w:fill="auto"/>
          </w:tcPr>
          <w:p w14:paraId="5FF594A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6B5559A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445E683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74CFDC91" w14:textId="77777777" w:rsidR="00E74A6D" w:rsidRPr="00161C6E" w:rsidRDefault="00E74A6D" w:rsidP="00E74A6D">
            <w:pPr>
              <w:spacing w:line="260" w:lineRule="atLeast"/>
              <w:rPr>
                <w:rFonts w:ascii="Arial" w:hAnsi="Arial" w:cs="Arial"/>
                <w:sz w:val="20"/>
                <w:szCs w:val="20"/>
                <w:lang w:eastAsia="en-US"/>
              </w:rPr>
            </w:pPr>
          </w:p>
        </w:tc>
      </w:tr>
    </w:tbl>
    <w:p w14:paraId="6B112536"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0BCD6CE0"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62D68259" w14:textId="77777777" w:rsidR="00E74A6D" w:rsidRPr="00161C6E" w:rsidRDefault="00E74A6D" w:rsidP="00E74A6D">
      <w:pPr>
        <w:spacing w:line="260" w:lineRule="atLeast"/>
        <w:rPr>
          <w:rFonts w:ascii="Arial" w:hAnsi="Arial" w:cs="Arial"/>
          <w:bCs/>
          <w:sz w:val="20"/>
          <w:szCs w:val="20"/>
          <w:lang w:eastAsia="en-US"/>
        </w:rPr>
      </w:pPr>
    </w:p>
    <w:p w14:paraId="5A537A48" w14:textId="77777777" w:rsidR="00E74A6D" w:rsidRPr="00161C6E" w:rsidRDefault="00E74A6D" w:rsidP="00E74A6D">
      <w:pPr>
        <w:spacing w:line="260" w:lineRule="atLeast"/>
        <w:rPr>
          <w:rFonts w:ascii="Arial" w:hAnsi="Arial" w:cs="Arial"/>
          <w:bCs/>
          <w:sz w:val="20"/>
          <w:szCs w:val="20"/>
          <w:lang w:eastAsia="en-US"/>
        </w:rPr>
      </w:pPr>
    </w:p>
    <w:p w14:paraId="4F86EFDA" w14:textId="77777777" w:rsidR="00E74A6D" w:rsidRPr="00161C6E" w:rsidRDefault="00E74A6D" w:rsidP="00E74A6D">
      <w:pPr>
        <w:spacing w:line="260" w:lineRule="atLeast"/>
        <w:rPr>
          <w:rFonts w:ascii="Arial" w:hAnsi="Arial" w:cs="Arial"/>
          <w:bCs/>
          <w:sz w:val="20"/>
          <w:szCs w:val="20"/>
          <w:lang w:eastAsia="en-US"/>
        </w:rPr>
      </w:pPr>
    </w:p>
    <w:p w14:paraId="06AC53EB" w14:textId="77777777" w:rsidR="00E74A6D" w:rsidRPr="00161C6E" w:rsidRDefault="00E74A6D" w:rsidP="00E74A6D">
      <w:pPr>
        <w:spacing w:line="260" w:lineRule="atLeast"/>
        <w:rPr>
          <w:rFonts w:ascii="Arial" w:hAnsi="Arial" w:cs="Arial"/>
          <w:bCs/>
          <w:sz w:val="20"/>
          <w:szCs w:val="20"/>
          <w:lang w:eastAsia="en-US"/>
        </w:rPr>
      </w:pPr>
    </w:p>
    <w:p w14:paraId="1C1C0A0F" w14:textId="77777777" w:rsidR="00E74A6D" w:rsidRPr="00161C6E" w:rsidRDefault="00E74A6D" w:rsidP="00E74A6D">
      <w:pPr>
        <w:spacing w:line="260" w:lineRule="atLeast"/>
        <w:rPr>
          <w:rFonts w:ascii="Arial" w:hAnsi="Arial" w:cs="Arial"/>
          <w:bCs/>
          <w:sz w:val="20"/>
          <w:szCs w:val="20"/>
          <w:lang w:eastAsia="en-US"/>
        </w:rPr>
      </w:pPr>
    </w:p>
    <w:p w14:paraId="7ABA90F3"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257C09F" w14:textId="77777777" w:rsidR="00E74A6D" w:rsidRPr="00161C6E" w:rsidRDefault="00E74A6D" w:rsidP="00E74A6D">
      <w:pPr>
        <w:spacing w:after="120"/>
        <w:jc w:val="both"/>
        <w:rPr>
          <w:rFonts w:ascii="Arial" w:hAnsi="Arial" w:cs="Arial"/>
          <w:sz w:val="20"/>
          <w:szCs w:val="20"/>
        </w:rPr>
      </w:pPr>
    </w:p>
    <w:p w14:paraId="5B8587D3" w14:textId="77777777" w:rsidR="00E74A6D" w:rsidRPr="00161C6E" w:rsidRDefault="00E74A6D" w:rsidP="00E74A6D">
      <w:pPr>
        <w:spacing w:after="120"/>
        <w:jc w:val="both"/>
        <w:rPr>
          <w:rFonts w:ascii="Arial" w:hAnsi="Arial" w:cs="Arial"/>
          <w:sz w:val="20"/>
          <w:szCs w:val="20"/>
        </w:rPr>
      </w:pPr>
    </w:p>
    <w:p w14:paraId="2CB8915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3FAD1285"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6DAC5693"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0782329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28DAFDE8"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44B7236" w14:textId="77777777" w:rsidR="00E74A6D" w:rsidRPr="00161C6E" w:rsidRDefault="00E74A6D" w:rsidP="00E74A6D">
      <w:pPr>
        <w:spacing w:line="260" w:lineRule="atLeast"/>
        <w:jc w:val="both"/>
        <w:rPr>
          <w:rFonts w:ascii="Arial" w:hAnsi="Arial" w:cs="Arial"/>
          <w:b/>
          <w:sz w:val="20"/>
          <w:szCs w:val="20"/>
          <w:lang w:eastAsia="en-US"/>
        </w:rPr>
      </w:pPr>
    </w:p>
    <w:p w14:paraId="0D698605" w14:textId="1F883E7F" w:rsidR="00A4343A" w:rsidRPr="00F52B40" w:rsidRDefault="00E74A6D" w:rsidP="00A4343A">
      <w:pPr>
        <w:spacing w:line="260" w:lineRule="atLeast"/>
        <w:jc w:val="both"/>
        <w:rPr>
          <w:rFonts w:ascii="Arial" w:hAnsi="Arial" w:cs="Arial"/>
          <w:b/>
          <w:sz w:val="20"/>
        </w:rPr>
      </w:pPr>
      <w:r w:rsidRPr="00161C6E">
        <w:rPr>
          <w:rFonts w:ascii="Arial" w:hAnsi="Arial" w:cs="Arial"/>
          <w:b/>
          <w:sz w:val="20"/>
          <w:szCs w:val="20"/>
          <w:lang w:eastAsia="en-US"/>
        </w:rPr>
        <w:t xml:space="preserve">Predmet javnega naročila: </w:t>
      </w:r>
      <w:r w:rsidR="00FC1EE0">
        <w:rPr>
          <w:rFonts w:ascii="Arial" w:hAnsi="Arial" w:cs="Arial"/>
          <w:b/>
          <w:sz w:val="20"/>
        </w:rPr>
        <w:t>Celovita presoja vplivov na okolje: posodobitev Celovitega nacionalnega energetskega in podnebnega načrta</w:t>
      </w:r>
    </w:p>
    <w:p w14:paraId="24471FCC" w14:textId="77777777" w:rsidR="00B31A65" w:rsidRPr="00161C6E" w:rsidRDefault="00B31A65" w:rsidP="00B31A65">
      <w:pPr>
        <w:spacing w:line="260" w:lineRule="atLeast"/>
        <w:jc w:val="both"/>
        <w:rPr>
          <w:rFonts w:ascii="Arial" w:hAnsi="Arial" w:cs="Arial"/>
        </w:rPr>
      </w:pPr>
    </w:p>
    <w:p w14:paraId="579B8E81"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05B6C9F3" w14:textId="77777777" w:rsidR="00E74A6D" w:rsidRPr="00161C6E" w:rsidRDefault="00E74A6D" w:rsidP="00E74A6D">
      <w:pPr>
        <w:spacing w:line="260" w:lineRule="atLeast"/>
        <w:rPr>
          <w:rFonts w:ascii="Arial" w:hAnsi="Arial" w:cs="Arial"/>
          <w:sz w:val="20"/>
          <w:szCs w:val="20"/>
          <w:lang w:eastAsia="en-US"/>
        </w:rPr>
      </w:pPr>
    </w:p>
    <w:p w14:paraId="506E3602" w14:textId="77777777"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2F1AD68D" w14:textId="77777777" w:rsidR="00E74A6D" w:rsidRPr="00161C6E" w:rsidRDefault="00E74A6D" w:rsidP="00E74A6D">
      <w:pPr>
        <w:spacing w:line="260" w:lineRule="atLeast"/>
        <w:rPr>
          <w:rFonts w:ascii="Arial" w:hAnsi="Arial" w:cs="Arial"/>
          <w:sz w:val="20"/>
          <w:lang w:eastAsia="en-US"/>
        </w:rPr>
      </w:pPr>
    </w:p>
    <w:p w14:paraId="33A5A14F" w14:textId="77777777" w:rsidR="00E74A6D" w:rsidRPr="00161C6E" w:rsidRDefault="00E74A6D" w:rsidP="00E74A6D">
      <w:pPr>
        <w:spacing w:line="260" w:lineRule="atLeast"/>
        <w:rPr>
          <w:rFonts w:ascii="Arial" w:hAnsi="Arial" w:cs="Arial"/>
          <w:sz w:val="20"/>
          <w:lang w:eastAsia="en-US"/>
        </w:rPr>
      </w:pPr>
    </w:p>
    <w:p w14:paraId="742A357A" w14:textId="77777777" w:rsidR="00E74A6D" w:rsidRPr="00161C6E" w:rsidRDefault="00E74A6D" w:rsidP="00E74A6D">
      <w:pPr>
        <w:spacing w:line="260" w:lineRule="atLeast"/>
        <w:rPr>
          <w:rFonts w:ascii="Arial" w:hAnsi="Arial" w:cs="Arial"/>
          <w:sz w:val="20"/>
          <w:lang w:eastAsia="en-US"/>
        </w:rPr>
      </w:pPr>
    </w:p>
    <w:p w14:paraId="12528B19" w14:textId="77777777" w:rsidR="00E74A6D" w:rsidRPr="00161C6E" w:rsidRDefault="00E74A6D" w:rsidP="00E74A6D">
      <w:pPr>
        <w:spacing w:line="260" w:lineRule="atLeast"/>
        <w:rPr>
          <w:rFonts w:ascii="Arial" w:hAnsi="Arial" w:cs="Arial"/>
          <w:sz w:val="20"/>
          <w:lang w:eastAsia="en-US"/>
        </w:rPr>
      </w:pPr>
    </w:p>
    <w:p w14:paraId="03AF08A4" w14:textId="77777777" w:rsidR="00E74A6D" w:rsidRPr="00161C6E" w:rsidRDefault="00E74A6D" w:rsidP="00E74A6D">
      <w:pPr>
        <w:spacing w:line="260" w:lineRule="atLeast"/>
        <w:rPr>
          <w:rFonts w:ascii="Arial" w:hAnsi="Arial" w:cs="Arial"/>
          <w:sz w:val="20"/>
          <w:lang w:eastAsia="en-US"/>
        </w:rPr>
      </w:pPr>
    </w:p>
    <w:p w14:paraId="6CEB24C9"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13EF2F7A" w14:textId="77777777" w:rsidR="00E74A6D" w:rsidRPr="00161C6E" w:rsidRDefault="00E74A6D" w:rsidP="00E74A6D">
      <w:pPr>
        <w:spacing w:after="120"/>
        <w:jc w:val="both"/>
        <w:rPr>
          <w:rFonts w:ascii="Arial" w:hAnsi="Arial" w:cs="Arial"/>
          <w:sz w:val="20"/>
          <w:szCs w:val="20"/>
        </w:rPr>
      </w:pPr>
    </w:p>
    <w:p w14:paraId="59FD29EB" w14:textId="77777777" w:rsidR="00E74A6D" w:rsidRPr="00161C6E" w:rsidRDefault="00E74A6D" w:rsidP="00E74A6D">
      <w:pPr>
        <w:spacing w:after="120"/>
        <w:jc w:val="both"/>
        <w:rPr>
          <w:rFonts w:ascii="Arial" w:hAnsi="Arial" w:cs="Arial"/>
          <w:sz w:val="20"/>
          <w:szCs w:val="20"/>
        </w:rPr>
      </w:pPr>
    </w:p>
    <w:p w14:paraId="603E0AF7"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47378377" w14:textId="77777777" w:rsidR="00E74A6D" w:rsidRPr="00161C6E" w:rsidRDefault="00E74A6D" w:rsidP="00E74A6D">
      <w:pPr>
        <w:spacing w:line="260" w:lineRule="atLeast"/>
        <w:rPr>
          <w:rFonts w:ascii="Arial" w:hAnsi="Arial" w:cs="Arial"/>
          <w:i/>
          <w:iCs/>
          <w:sz w:val="20"/>
          <w:lang w:eastAsia="en-US"/>
        </w:rPr>
      </w:pPr>
    </w:p>
    <w:p w14:paraId="37BB4EFD" w14:textId="77777777" w:rsidR="00E74A6D" w:rsidRPr="00161C6E" w:rsidRDefault="00E74A6D" w:rsidP="00E74A6D">
      <w:pPr>
        <w:spacing w:line="260" w:lineRule="atLeast"/>
        <w:rPr>
          <w:rFonts w:ascii="Arial" w:hAnsi="Arial" w:cs="Arial"/>
          <w:i/>
          <w:iCs/>
          <w:sz w:val="20"/>
          <w:lang w:eastAsia="en-US"/>
        </w:rPr>
      </w:pPr>
    </w:p>
    <w:p w14:paraId="27D202D3" w14:textId="77777777" w:rsidR="00E74A6D" w:rsidRPr="00161C6E" w:rsidRDefault="00E74A6D" w:rsidP="00E74A6D">
      <w:pPr>
        <w:spacing w:line="260" w:lineRule="atLeast"/>
        <w:rPr>
          <w:rFonts w:ascii="Arial" w:hAnsi="Arial" w:cs="Arial"/>
          <w:i/>
          <w:iCs/>
          <w:sz w:val="20"/>
          <w:lang w:eastAsia="en-US"/>
        </w:rPr>
      </w:pPr>
    </w:p>
    <w:p w14:paraId="3EC313FF" w14:textId="77777777" w:rsidR="00E74A6D" w:rsidRPr="00161C6E" w:rsidRDefault="00E74A6D" w:rsidP="00E74A6D">
      <w:pPr>
        <w:spacing w:line="260" w:lineRule="atLeast"/>
        <w:rPr>
          <w:rFonts w:ascii="Arial" w:hAnsi="Arial" w:cs="Arial"/>
          <w:i/>
          <w:iCs/>
          <w:sz w:val="20"/>
          <w:lang w:eastAsia="en-US"/>
        </w:rPr>
      </w:pPr>
    </w:p>
    <w:p w14:paraId="5CE2F214" w14:textId="77777777" w:rsidR="00E74A6D" w:rsidRPr="00161C6E" w:rsidRDefault="00E74A6D" w:rsidP="00E74A6D">
      <w:pPr>
        <w:spacing w:line="260" w:lineRule="atLeast"/>
        <w:rPr>
          <w:rFonts w:ascii="Arial" w:hAnsi="Arial" w:cs="Arial"/>
          <w:i/>
          <w:iCs/>
          <w:sz w:val="20"/>
          <w:lang w:eastAsia="en-US"/>
        </w:rPr>
      </w:pPr>
    </w:p>
    <w:p w14:paraId="096DDE4F" w14:textId="77777777" w:rsidR="00E74A6D" w:rsidRPr="00161C6E" w:rsidRDefault="00E74A6D" w:rsidP="00E74A6D">
      <w:pPr>
        <w:spacing w:line="260" w:lineRule="atLeast"/>
        <w:rPr>
          <w:rFonts w:ascii="Arial" w:hAnsi="Arial" w:cs="Arial"/>
          <w:i/>
          <w:iCs/>
          <w:sz w:val="20"/>
          <w:lang w:eastAsia="en-US"/>
        </w:rPr>
      </w:pPr>
    </w:p>
    <w:p w14:paraId="56F62589" w14:textId="77777777" w:rsidR="00E74A6D" w:rsidRPr="00161C6E" w:rsidRDefault="00E74A6D" w:rsidP="00E74A6D">
      <w:pPr>
        <w:spacing w:line="260" w:lineRule="atLeast"/>
        <w:rPr>
          <w:rFonts w:ascii="Arial" w:hAnsi="Arial" w:cs="Arial"/>
          <w:i/>
          <w:iCs/>
          <w:sz w:val="20"/>
          <w:lang w:eastAsia="en-US"/>
        </w:rPr>
      </w:pPr>
    </w:p>
    <w:p w14:paraId="3C0AD262" w14:textId="77777777" w:rsidR="00E74A6D" w:rsidRPr="00161C6E" w:rsidRDefault="00E74A6D" w:rsidP="00E74A6D">
      <w:pPr>
        <w:spacing w:line="260" w:lineRule="atLeast"/>
        <w:rPr>
          <w:rFonts w:ascii="Arial" w:hAnsi="Arial" w:cs="Arial"/>
          <w:i/>
          <w:iCs/>
          <w:sz w:val="20"/>
          <w:lang w:eastAsia="en-US"/>
        </w:rPr>
      </w:pPr>
    </w:p>
    <w:p w14:paraId="0635DCBC" w14:textId="77777777" w:rsidR="00E74A6D" w:rsidRPr="00161C6E" w:rsidRDefault="00E74A6D" w:rsidP="00E74A6D">
      <w:pPr>
        <w:spacing w:line="260" w:lineRule="atLeast"/>
        <w:rPr>
          <w:rFonts w:ascii="Arial" w:hAnsi="Arial" w:cs="Arial"/>
          <w:i/>
          <w:iCs/>
          <w:sz w:val="20"/>
          <w:lang w:eastAsia="en-US"/>
        </w:rPr>
      </w:pPr>
    </w:p>
    <w:p w14:paraId="5B61D7AF" w14:textId="77777777" w:rsidR="00E74A6D" w:rsidRPr="00161C6E" w:rsidRDefault="00E74A6D" w:rsidP="00E74A6D">
      <w:pPr>
        <w:spacing w:line="260" w:lineRule="atLeast"/>
        <w:rPr>
          <w:rFonts w:ascii="Arial" w:hAnsi="Arial" w:cs="Arial"/>
          <w:i/>
          <w:iCs/>
          <w:sz w:val="20"/>
          <w:lang w:eastAsia="en-US"/>
        </w:rPr>
      </w:pPr>
    </w:p>
    <w:p w14:paraId="539C480A" w14:textId="77777777" w:rsidR="00E74A6D" w:rsidRPr="00161C6E" w:rsidRDefault="00E74A6D" w:rsidP="00E74A6D">
      <w:pPr>
        <w:spacing w:line="260" w:lineRule="atLeast"/>
        <w:rPr>
          <w:rFonts w:ascii="Arial" w:hAnsi="Arial" w:cs="Arial"/>
          <w:i/>
          <w:iCs/>
          <w:sz w:val="20"/>
          <w:lang w:eastAsia="en-US"/>
        </w:rPr>
      </w:pPr>
    </w:p>
    <w:p w14:paraId="2D847DF4" w14:textId="77777777" w:rsidR="00E74A6D" w:rsidRPr="00161C6E" w:rsidRDefault="00E74A6D" w:rsidP="00E74A6D">
      <w:pPr>
        <w:spacing w:line="260" w:lineRule="atLeast"/>
        <w:rPr>
          <w:rFonts w:ascii="Arial" w:hAnsi="Arial" w:cs="Arial"/>
          <w:i/>
          <w:iCs/>
          <w:sz w:val="20"/>
          <w:lang w:eastAsia="en-US"/>
        </w:rPr>
      </w:pPr>
    </w:p>
    <w:p w14:paraId="4EE0B6B5" w14:textId="77777777" w:rsidR="00E74A6D" w:rsidRPr="00161C6E" w:rsidRDefault="00E74A6D" w:rsidP="00E74A6D">
      <w:pPr>
        <w:spacing w:line="260" w:lineRule="atLeast"/>
        <w:rPr>
          <w:rFonts w:ascii="Arial" w:hAnsi="Arial" w:cs="Arial"/>
          <w:i/>
          <w:iCs/>
          <w:sz w:val="20"/>
          <w:lang w:eastAsia="en-US"/>
        </w:rPr>
      </w:pPr>
    </w:p>
    <w:p w14:paraId="1DCE1905" w14:textId="77777777" w:rsidR="00E74A6D" w:rsidRPr="00161C6E" w:rsidRDefault="00E74A6D" w:rsidP="00E74A6D">
      <w:pPr>
        <w:spacing w:line="260" w:lineRule="atLeast"/>
        <w:rPr>
          <w:rFonts w:ascii="Arial" w:hAnsi="Arial" w:cs="Arial"/>
          <w:i/>
          <w:iCs/>
          <w:sz w:val="20"/>
          <w:lang w:eastAsia="en-US"/>
        </w:rPr>
      </w:pPr>
    </w:p>
    <w:p w14:paraId="06A29170" w14:textId="77777777" w:rsidR="00E74A6D" w:rsidRPr="00161C6E" w:rsidRDefault="00E74A6D" w:rsidP="00E74A6D">
      <w:pPr>
        <w:spacing w:line="260" w:lineRule="atLeast"/>
        <w:rPr>
          <w:rFonts w:ascii="Arial" w:hAnsi="Arial" w:cs="Arial"/>
          <w:i/>
          <w:iCs/>
          <w:sz w:val="20"/>
          <w:lang w:eastAsia="en-US"/>
        </w:rPr>
      </w:pPr>
    </w:p>
    <w:p w14:paraId="25B22724" w14:textId="77777777" w:rsidR="00E74A6D" w:rsidRPr="00161C6E" w:rsidRDefault="00E74A6D" w:rsidP="00E74A6D">
      <w:pPr>
        <w:spacing w:line="260" w:lineRule="atLeast"/>
        <w:rPr>
          <w:rFonts w:ascii="Arial" w:hAnsi="Arial" w:cs="Arial"/>
          <w:i/>
          <w:iCs/>
          <w:sz w:val="20"/>
          <w:lang w:eastAsia="en-US"/>
        </w:rPr>
      </w:pPr>
    </w:p>
    <w:p w14:paraId="3E94656C" w14:textId="77777777" w:rsidR="00E74A6D" w:rsidRPr="00161C6E" w:rsidRDefault="00E74A6D" w:rsidP="00E74A6D">
      <w:pPr>
        <w:spacing w:line="260" w:lineRule="atLeast"/>
        <w:rPr>
          <w:rFonts w:ascii="Arial" w:hAnsi="Arial" w:cs="Arial"/>
          <w:i/>
          <w:iCs/>
          <w:sz w:val="20"/>
          <w:lang w:eastAsia="en-US"/>
        </w:rPr>
      </w:pPr>
    </w:p>
    <w:p w14:paraId="5E03B5CD" w14:textId="77777777" w:rsidR="00E74A6D" w:rsidRPr="00161C6E" w:rsidRDefault="00E74A6D" w:rsidP="00E74A6D">
      <w:pPr>
        <w:spacing w:line="260" w:lineRule="atLeast"/>
        <w:rPr>
          <w:rFonts w:ascii="Arial" w:hAnsi="Arial" w:cs="Arial"/>
          <w:i/>
          <w:iCs/>
          <w:sz w:val="20"/>
          <w:lang w:eastAsia="en-US"/>
        </w:rPr>
      </w:pPr>
    </w:p>
    <w:p w14:paraId="4F6263F2" w14:textId="77777777" w:rsidR="00E74A6D" w:rsidRPr="00161C6E" w:rsidRDefault="00E74A6D" w:rsidP="00E74A6D">
      <w:pPr>
        <w:spacing w:line="260" w:lineRule="atLeast"/>
        <w:rPr>
          <w:rFonts w:ascii="Arial" w:hAnsi="Arial" w:cs="Arial"/>
          <w:i/>
          <w:iCs/>
          <w:sz w:val="20"/>
          <w:lang w:eastAsia="en-US"/>
        </w:rPr>
      </w:pPr>
    </w:p>
    <w:p w14:paraId="0CA11907" w14:textId="77777777" w:rsidR="00E74A6D" w:rsidRPr="00161C6E" w:rsidRDefault="00E74A6D" w:rsidP="00E74A6D">
      <w:pPr>
        <w:spacing w:line="260" w:lineRule="atLeast"/>
        <w:rPr>
          <w:rFonts w:ascii="Arial" w:hAnsi="Arial" w:cs="Arial"/>
          <w:i/>
          <w:iCs/>
          <w:sz w:val="20"/>
          <w:lang w:eastAsia="en-US"/>
        </w:rPr>
      </w:pPr>
    </w:p>
    <w:p w14:paraId="1B49DA6B" w14:textId="77777777" w:rsidR="00E74A6D" w:rsidRPr="00161C6E" w:rsidRDefault="00E74A6D" w:rsidP="00E74A6D">
      <w:pPr>
        <w:spacing w:line="260" w:lineRule="atLeast"/>
        <w:rPr>
          <w:rFonts w:ascii="Arial" w:hAnsi="Arial" w:cs="Arial"/>
          <w:i/>
          <w:iCs/>
          <w:sz w:val="20"/>
          <w:lang w:eastAsia="en-US"/>
        </w:rPr>
      </w:pPr>
    </w:p>
    <w:p w14:paraId="7B4CE92C" w14:textId="77777777" w:rsidR="00E74A6D" w:rsidRPr="00161C6E" w:rsidRDefault="00E74A6D" w:rsidP="00E74A6D">
      <w:pPr>
        <w:spacing w:line="260" w:lineRule="atLeast"/>
        <w:rPr>
          <w:rFonts w:ascii="Arial" w:hAnsi="Arial" w:cs="Arial"/>
          <w:i/>
          <w:iCs/>
          <w:sz w:val="20"/>
          <w:lang w:eastAsia="en-US"/>
        </w:rPr>
      </w:pPr>
    </w:p>
    <w:p w14:paraId="509A46ED" w14:textId="77777777" w:rsidR="00E74A6D" w:rsidRPr="00161C6E" w:rsidRDefault="00E74A6D" w:rsidP="00E74A6D">
      <w:pPr>
        <w:spacing w:line="260" w:lineRule="atLeast"/>
        <w:rPr>
          <w:rFonts w:ascii="Arial" w:hAnsi="Arial" w:cs="Arial"/>
          <w:i/>
          <w:iCs/>
          <w:sz w:val="20"/>
          <w:lang w:eastAsia="en-US"/>
        </w:rPr>
      </w:pPr>
    </w:p>
    <w:p w14:paraId="499FDB5F" w14:textId="77777777" w:rsidR="00E74A6D" w:rsidRPr="00161C6E" w:rsidRDefault="00E74A6D" w:rsidP="00E74A6D">
      <w:pPr>
        <w:spacing w:line="260" w:lineRule="atLeast"/>
        <w:rPr>
          <w:rFonts w:ascii="Arial" w:hAnsi="Arial" w:cs="Arial"/>
          <w:i/>
          <w:iCs/>
          <w:sz w:val="20"/>
          <w:lang w:eastAsia="en-US"/>
        </w:rPr>
      </w:pPr>
    </w:p>
    <w:p w14:paraId="14AFAD39" w14:textId="77777777" w:rsidR="00E74A6D" w:rsidRPr="00161C6E" w:rsidRDefault="00E74A6D" w:rsidP="00E74A6D">
      <w:pPr>
        <w:spacing w:line="260" w:lineRule="atLeast"/>
        <w:rPr>
          <w:rFonts w:ascii="Arial" w:hAnsi="Arial" w:cs="Arial"/>
          <w:i/>
          <w:iCs/>
          <w:sz w:val="20"/>
          <w:lang w:eastAsia="en-US"/>
        </w:rPr>
      </w:pPr>
    </w:p>
    <w:p w14:paraId="329511CA" w14:textId="77777777" w:rsidR="00E74A6D" w:rsidRPr="00161C6E" w:rsidRDefault="00E74A6D" w:rsidP="00E74A6D">
      <w:pPr>
        <w:spacing w:line="260" w:lineRule="atLeast"/>
        <w:rPr>
          <w:rFonts w:ascii="Arial" w:hAnsi="Arial" w:cs="Arial"/>
          <w:i/>
          <w:iCs/>
          <w:sz w:val="20"/>
          <w:lang w:eastAsia="en-US"/>
        </w:rPr>
      </w:pPr>
    </w:p>
    <w:p w14:paraId="1BD8410F" w14:textId="77777777" w:rsidR="00E74A6D" w:rsidRDefault="00E74A6D" w:rsidP="00E74A6D">
      <w:pPr>
        <w:spacing w:line="260" w:lineRule="atLeast"/>
        <w:rPr>
          <w:rFonts w:ascii="Arial" w:hAnsi="Arial" w:cs="Arial"/>
          <w:i/>
          <w:iCs/>
          <w:sz w:val="20"/>
          <w:lang w:eastAsia="en-US"/>
        </w:rPr>
      </w:pPr>
    </w:p>
    <w:p w14:paraId="5244ABA6" w14:textId="77777777" w:rsidR="00A4343A" w:rsidRDefault="00A4343A" w:rsidP="00E74A6D">
      <w:pPr>
        <w:spacing w:line="260" w:lineRule="atLeast"/>
        <w:rPr>
          <w:rFonts w:ascii="Arial" w:hAnsi="Arial" w:cs="Arial"/>
          <w:i/>
          <w:iCs/>
          <w:sz w:val="20"/>
          <w:lang w:eastAsia="en-US"/>
        </w:rPr>
      </w:pPr>
    </w:p>
    <w:p w14:paraId="2F79D8EC" w14:textId="77777777" w:rsidR="00A4343A" w:rsidRDefault="00A4343A" w:rsidP="00E74A6D">
      <w:pPr>
        <w:spacing w:line="260" w:lineRule="atLeast"/>
        <w:rPr>
          <w:rFonts w:ascii="Arial" w:hAnsi="Arial" w:cs="Arial"/>
          <w:i/>
          <w:iCs/>
          <w:sz w:val="20"/>
          <w:lang w:eastAsia="en-US"/>
        </w:rPr>
      </w:pPr>
    </w:p>
    <w:p w14:paraId="70839280" w14:textId="77777777" w:rsidR="00A4343A" w:rsidRDefault="00A4343A" w:rsidP="00E74A6D">
      <w:pPr>
        <w:spacing w:line="260" w:lineRule="atLeast"/>
        <w:rPr>
          <w:rFonts w:ascii="Arial" w:hAnsi="Arial" w:cs="Arial"/>
          <w:i/>
          <w:iCs/>
          <w:sz w:val="20"/>
          <w:lang w:eastAsia="en-US"/>
        </w:rPr>
      </w:pPr>
    </w:p>
    <w:p w14:paraId="02981E42" w14:textId="77777777" w:rsidR="00A4343A" w:rsidRDefault="00A4343A" w:rsidP="00E74A6D">
      <w:pPr>
        <w:spacing w:line="260" w:lineRule="atLeast"/>
        <w:rPr>
          <w:rFonts w:ascii="Arial" w:hAnsi="Arial" w:cs="Arial"/>
          <w:i/>
          <w:iCs/>
          <w:sz w:val="20"/>
          <w:lang w:eastAsia="en-US"/>
        </w:rPr>
      </w:pPr>
    </w:p>
    <w:p w14:paraId="20CD70DE" w14:textId="77777777" w:rsidR="00A4343A" w:rsidRDefault="00A4343A" w:rsidP="00E74A6D">
      <w:pPr>
        <w:spacing w:line="260" w:lineRule="atLeast"/>
        <w:rPr>
          <w:rFonts w:ascii="Arial" w:hAnsi="Arial" w:cs="Arial"/>
          <w:i/>
          <w:iCs/>
          <w:sz w:val="20"/>
          <w:lang w:eastAsia="en-US"/>
        </w:rPr>
      </w:pPr>
    </w:p>
    <w:p w14:paraId="046FB28C" w14:textId="77777777" w:rsidR="00E74A6D" w:rsidRPr="00161C6E" w:rsidRDefault="00E74A6D" w:rsidP="00E74A6D">
      <w:pPr>
        <w:spacing w:line="260" w:lineRule="atLeast"/>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4C214A5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br w:type="page"/>
      </w:r>
    </w:p>
    <w:p w14:paraId="342D2519" w14:textId="77777777" w:rsidR="00E74A6D" w:rsidRPr="00161C6E" w:rsidRDefault="00E74A6D" w:rsidP="00E74A6D">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1C:</w:t>
      </w:r>
      <w:r w:rsidRPr="00161C6E">
        <w:rPr>
          <w:rFonts w:ascii="Arial" w:hAnsi="Arial" w:cs="Arial"/>
          <w:b/>
          <w:sz w:val="20"/>
          <w:szCs w:val="20"/>
          <w:lang w:eastAsia="en-US"/>
        </w:rPr>
        <w:t xml:space="preserve"> Pooblastilo ponudnika/vseh </w:t>
      </w:r>
      <w:proofErr w:type="spellStart"/>
      <w:r w:rsidRPr="00161C6E">
        <w:rPr>
          <w:rFonts w:ascii="Arial" w:hAnsi="Arial" w:cs="Arial"/>
          <w:b/>
          <w:sz w:val="20"/>
          <w:szCs w:val="20"/>
          <w:lang w:eastAsia="en-US"/>
        </w:rPr>
        <w:t>soponudnikov</w:t>
      </w:r>
      <w:proofErr w:type="spellEnd"/>
      <w:r w:rsidRPr="00161C6E">
        <w:rPr>
          <w:rFonts w:ascii="Arial" w:hAnsi="Arial" w:cs="Arial"/>
          <w:b/>
          <w:sz w:val="20"/>
          <w:szCs w:val="20"/>
          <w:lang w:eastAsia="en-US"/>
        </w:rPr>
        <w:t xml:space="preserve">/vseh podizvajalcev za pridobitev potrdila iz kazenske evidence za </w:t>
      </w:r>
      <w:r w:rsidRPr="00161C6E">
        <w:rPr>
          <w:rFonts w:ascii="Arial" w:hAnsi="Arial" w:cs="Arial"/>
          <w:b/>
          <w:sz w:val="20"/>
          <w:szCs w:val="20"/>
        </w:rPr>
        <w:t xml:space="preserve">vse osebe, </w:t>
      </w:r>
      <w:r w:rsidRPr="00161C6E">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161C6E">
        <w:rPr>
          <w:rFonts w:ascii="Arial" w:hAnsi="Arial" w:cs="Arial"/>
          <w:sz w:val="18"/>
          <w:szCs w:val="18"/>
          <w:lang w:eastAsia="en-US"/>
        </w:rPr>
        <w:t xml:space="preserve"> </w:t>
      </w:r>
      <w:r w:rsidRPr="00161C6E">
        <w:rPr>
          <w:rFonts w:ascii="Arial" w:hAnsi="Arial" w:cs="Arial"/>
          <w:b/>
          <w:sz w:val="20"/>
          <w:szCs w:val="20"/>
        </w:rPr>
        <w:t xml:space="preserve">(1. odstavek 75. člena ZJN-3) </w:t>
      </w:r>
    </w:p>
    <w:p w14:paraId="42F50CD8" w14:textId="77777777" w:rsidR="00E74A6D" w:rsidRPr="00161C6E" w:rsidRDefault="00E74A6D" w:rsidP="00E74A6D">
      <w:pPr>
        <w:spacing w:line="260" w:lineRule="atLeast"/>
        <w:jc w:val="center"/>
        <w:rPr>
          <w:rFonts w:ascii="Arial" w:hAnsi="Arial" w:cs="Arial"/>
          <w:b/>
          <w:sz w:val="20"/>
          <w:szCs w:val="20"/>
          <w:lang w:eastAsia="en-US"/>
        </w:rPr>
      </w:pPr>
    </w:p>
    <w:p w14:paraId="4DFA8F5D" w14:textId="4995A2E2" w:rsidR="00E74A6D" w:rsidRPr="00F52B40" w:rsidRDefault="00E74A6D" w:rsidP="00E74A6D">
      <w:pPr>
        <w:spacing w:line="260" w:lineRule="atLeast"/>
        <w:jc w:val="both"/>
        <w:rPr>
          <w:rFonts w:ascii="Arial" w:hAnsi="Arial" w:cs="Arial"/>
          <w:b/>
          <w:sz w:val="20"/>
        </w:rPr>
      </w:pPr>
      <w:r w:rsidRPr="00161C6E">
        <w:rPr>
          <w:rFonts w:ascii="Arial" w:hAnsi="Arial" w:cs="Arial"/>
          <w:b/>
          <w:sz w:val="20"/>
          <w:szCs w:val="20"/>
          <w:lang w:eastAsia="en-US"/>
        </w:rPr>
        <w:t xml:space="preserve">Predmet javnega naročila: </w:t>
      </w:r>
      <w:r w:rsidR="00FC1EE0">
        <w:rPr>
          <w:rFonts w:ascii="Arial" w:hAnsi="Arial" w:cs="Arial"/>
          <w:b/>
          <w:sz w:val="20"/>
        </w:rPr>
        <w:t>Celovita presoja vplivov na okolje: posodobitev Celovitega nacionalnega energetskega in podnebnega načrta</w:t>
      </w:r>
    </w:p>
    <w:p w14:paraId="205AB4E9" w14:textId="77777777" w:rsidR="00303BF0" w:rsidRPr="00161C6E" w:rsidRDefault="00303BF0" w:rsidP="00E74A6D">
      <w:pPr>
        <w:spacing w:line="260" w:lineRule="atLeast"/>
        <w:jc w:val="both"/>
        <w:rPr>
          <w:rFonts w:ascii="Arial" w:hAnsi="Arial" w:cs="Arial"/>
          <w:b/>
          <w:sz w:val="20"/>
          <w:szCs w:val="20"/>
          <w:lang w:eastAsia="en-US"/>
        </w:rPr>
      </w:pPr>
    </w:p>
    <w:p w14:paraId="52DB051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Naročnik: Ministrstvo za infrastrukturo, Langusova ulica 4, 1535 Ljubljana</w:t>
      </w:r>
    </w:p>
    <w:p w14:paraId="37602BC3" w14:textId="77777777" w:rsidR="00E74A6D" w:rsidRPr="00161C6E" w:rsidRDefault="00E74A6D" w:rsidP="00E74A6D">
      <w:pPr>
        <w:spacing w:line="260" w:lineRule="atLeast"/>
        <w:rPr>
          <w:rFonts w:ascii="Arial" w:hAnsi="Arial" w:cs="Arial"/>
          <w:b/>
          <w:sz w:val="20"/>
          <w:szCs w:val="20"/>
          <w:lang w:eastAsia="en-US"/>
        </w:rPr>
      </w:pPr>
    </w:p>
    <w:p w14:paraId="7F7BA5D6" w14:textId="77777777" w:rsidR="00B31A65" w:rsidRPr="00B31A65" w:rsidRDefault="00B31A65" w:rsidP="00B31A65">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45960651"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277D29C5" w14:textId="77777777" w:rsidR="00E74A6D" w:rsidRPr="00161C6E" w:rsidRDefault="00E74A6D" w:rsidP="00E74A6D">
      <w:pPr>
        <w:spacing w:line="260" w:lineRule="atLeast"/>
        <w:rPr>
          <w:rFonts w:ascii="Arial" w:hAnsi="Arial" w:cs="Arial"/>
          <w:b/>
          <w:sz w:val="20"/>
          <w:szCs w:val="20"/>
          <w:lang w:eastAsia="en-US"/>
        </w:rPr>
      </w:pPr>
    </w:p>
    <w:p w14:paraId="07B823F7" w14:textId="77777777" w:rsidR="00E74A6D" w:rsidRPr="00161C6E" w:rsidRDefault="00E74A6D" w:rsidP="00E74A6D">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E74A6D" w:rsidRPr="00161C6E" w14:paraId="5A48D0ED" w14:textId="77777777" w:rsidTr="00E74A6D">
        <w:tc>
          <w:tcPr>
            <w:tcW w:w="8714" w:type="dxa"/>
            <w:gridSpan w:val="2"/>
          </w:tcPr>
          <w:p w14:paraId="3E487374"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C81EFDF"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E74A6D" w:rsidRPr="00161C6E" w14:paraId="46EB5EAB"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1FDC29D6"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5C3DB8E7"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744DB2BD"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4E9B9D69"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42F2B670"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7E8C90AA"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63CEE48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13214624"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6455F7B1" w14:textId="77777777" w:rsidTr="00E74A6D">
              <w:tc>
                <w:tcPr>
                  <w:tcW w:w="4241" w:type="dxa"/>
                  <w:tcBorders>
                    <w:top w:val="single" w:sz="4" w:space="0" w:color="000000"/>
                    <w:left w:val="single" w:sz="4" w:space="0" w:color="000000"/>
                    <w:bottom w:val="single" w:sz="4" w:space="0" w:color="000000"/>
                    <w:right w:val="single" w:sz="4" w:space="0" w:color="000000"/>
                  </w:tcBorders>
                  <w:hideMark/>
                </w:tcPr>
                <w:p w14:paraId="7196D5CC"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4294DFAE" w14:textId="77777777" w:rsidR="00E74A6D" w:rsidRPr="00161C6E" w:rsidRDefault="00E74A6D" w:rsidP="00E74A6D">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510C2734" w14:textId="77777777" w:rsidR="00E74A6D" w:rsidRPr="00161C6E" w:rsidRDefault="00E74A6D" w:rsidP="00E74A6D">
            <w:pPr>
              <w:spacing w:line="260" w:lineRule="atLeast"/>
              <w:jc w:val="both"/>
              <w:rPr>
                <w:rFonts w:ascii="Arial" w:hAnsi="Arial" w:cs="Arial"/>
                <w:b/>
                <w:sz w:val="20"/>
                <w:szCs w:val="20"/>
                <w:lang w:eastAsia="en-US"/>
              </w:rPr>
            </w:pPr>
          </w:p>
        </w:tc>
      </w:tr>
      <w:tr w:rsidR="00E74A6D" w:rsidRPr="00161C6E" w14:paraId="2BC96580" w14:textId="77777777" w:rsidTr="00E74A6D">
        <w:tc>
          <w:tcPr>
            <w:tcW w:w="3392" w:type="dxa"/>
          </w:tcPr>
          <w:p w14:paraId="3684088A" w14:textId="77777777" w:rsidR="00E74A6D" w:rsidRPr="00161C6E" w:rsidRDefault="00E74A6D" w:rsidP="00E74A6D">
            <w:pPr>
              <w:spacing w:line="260" w:lineRule="atLeast"/>
              <w:jc w:val="both"/>
              <w:rPr>
                <w:rFonts w:ascii="Arial" w:hAnsi="Arial" w:cs="Arial"/>
                <w:b/>
                <w:sz w:val="20"/>
                <w:szCs w:val="20"/>
                <w:lang w:eastAsia="en-US"/>
              </w:rPr>
            </w:pPr>
          </w:p>
        </w:tc>
        <w:tc>
          <w:tcPr>
            <w:tcW w:w="5322" w:type="dxa"/>
          </w:tcPr>
          <w:p w14:paraId="024853F4" w14:textId="77777777" w:rsidR="00E74A6D" w:rsidRPr="00161C6E" w:rsidRDefault="00E74A6D" w:rsidP="00E74A6D">
            <w:pPr>
              <w:spacing w:line="260" w:lineRule="atLeast"/>
              <w:jc w:val="both"/>
              <w:rPr>
                <w:rFonts w:ascii="Arial" w:hAnsi="Arial" w:cs="Arial"/>
                <w:b/>
                <w:sz w:val="20"/>
                <w:szCs w:val="20"/>
                <w:lang w:eastAsia="en-US"/>
              </w:rPr>
            </w:pPr>
          </w:p>
        </w:tc>
      </w:tr>
    </w:tbl>
    <w:p w14:paraId="68479945" w14:textId="77777777" w:rsidR="00E74A6D" w:rsidRPr="00161C6E" w:rsidRDefault="00E74A6D" w:rsidP="00E74A6D">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1DCFDEA2" w14:textId="77777777" w:rsidR="00E74A6D" w:rsidRPr="00161C6E" w:rsidRDefault="00E74A6D" w:rsidP="00E74A6D">
      <w:pPr>
        <w:spacing w:line="260" w:lineRule="atLeast"/>
        <w:rPr>
          <w:rFonts w:ascii="Arial" w:hAnsi="Arial" w:cs="Arial"/>
          <w:sz w:val="20"/>
          <w:szCs w:val="20"/>
          <w:lang w:eastAsia="en-US"/>
        </w:rPr>
      </w:pPr>
    </w:p>
    <w:p w14:paraId="4A9CBC46" w14:textId="77777777"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14:paraId="79EFB7F2" w14:textId="77777777" w:rsidR="00E74A6D" w:rsidRPr="00161C6E" w:rsidRDefault="00E74A6D" w:rsidP="00E74A6D">
      <w:pPr>
        <w:spacing w:line="260" w:lineRule="atLeast"/>
        <w:rPr>
          <w:rFonts w:ascii="Arial" w:hAnsi="Arial" w:cs="Arial"/>
          <w:sz w:val="20"/>
          <w:szCs w:val="20"/>
          <w:lang w:eastAsia="en-US"/>
        </w:rPr>
      </w:pPr>
    </w:p>
    <w:p w14:paraId="7C70BC0A" w14:textId="77777777" w:rsidR="00E74A6D" w:rsidRPr="00161C6E" w:rsidRDefault="00E74A6D" w:rsidP="00E74A6D">
      <w:pPr>
        <w:spacing w:line="260" w:lineRule="atLeast"/>
        <w:rPr>
          <w:rFonts w:ascii="Arial" w:hAnsi="Arial" w:cs="Arial"/>
          <w:sz w:val="20"/>
          <w:szCs w:val="20"/>
          <w:lang w:eastAsia="en-US"/>
        </w:rPr>
      </w:pPr>
    </w:p>
    <w:p w14:paraId="0BEAD907" w14:textId="77777777" w:rsidR="00E74A6D" w:rsidRPr="00161C6E" w:rsidRDefault="00E74A6D" w:rsidP="00E74A6D">
      <w:pPr>
        <w:spacing w:line="260" w:lineRule="atLeast"/>
        <w:rPr>
          <w:rFonts w:ascii="Arial" w:hAnsi="Arial" w:cs="Arial"/>
          <w:sz w:val="20"/>
          <w:szCs w:val="20"/>
          <w:lang w:eastAsia="en-US"/>
        </w:rPr>
      </w:pPr>
    </w:p>
    <w:p w14:paraId="4B948BBA" w14:textId="77777777" w:rsidR="00E74A6D" w:rsidRPr="00161C6E" w:rsidRDefault="00E74A6D" w:rsidP="00E74A6D">
      <w:pPr>
        <w:spacing w:line="260" w:lineRule="atLeast"/>
        <w:rPr>
          <w:rFonts w:ascii="Arial" w:hAnsi="Arial" w:cs="Arial"/>
          <w:sz w:val="20"/>
          <w:szCs w:val="20"/>
          <w:lang w:eastAsia="en-US"/>
        </w:rPr>
      </w:pPr>
    </w:p>
    <w:p w14:paraId="1CC14287" w14:textId="77777777" w:rsidR="00E74A6D" w:rsidRPr="00161C6E" w:rsidRDefault="00E74A6D" w:rsidP="00E74A6D">
      <w:pPr>
        <w:spacing w:line="260" w:lineRule="atLeast"/>
        <w:rPr>
          <w:rFonts w:ascii="Arial" w:hAnsi="Arial" w:cs="Arial"/>
          <w:sz w:val="20"/>
          <w:szCs w:val="20"/>
          <w:lang w:eastAsia="en-US"/>
        </w:rPr>
      </w:pPr>
    </w:p>
    <w:p w14:paraId="3D21F45C"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AA8338E" w14:textId="77777777" w:rsidR="00E74A6D" w:rsidRPr="00161C6E" w:rsidRDefault="00E74A6D" w:rsidP="00E74A6D">
      <w:pPr>
        <w:spacing w:after="120"/>
        <w:jc w:val="both"/>
        <w:rPr>
          <w:rFonts w:ascii="Arial" w:hAnsi="Arial" w:cs="Arial"/>
          <w:sz w:val="20"/>
          <w:szCs w:val="20"/>
        </w:rPr>
      </w:pPr>
    </w:p>
    <w:p w14:paraId="01CEA907" w14:textId="77777777" w:rsidR="00E74A6D" w:rsidRPr="00161C6E" w:rsidRDefault="00E74A6D" w:rsidP="00E74A6D">
      <w:pPr>
        <w:spacing w:after="120"/>
        <w:jc w:val="both"/>
        <w:rPr>
          <w:rFonts w:ascii="Arial" w:hAnsi="Arial" w:cs="Arial"/>
          <w:sz w:val="20"/>
          <w:szCs w:val="20"/>
        </w:rPr>
      </w:pPr>
    </w:p>
    <w:p w14:paraId="70372E3B" w14:textId="77777777" w:rsidR="00E74A6D" w:rsidRPr="00161C6E"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 pooblastitelja</w:t>
      </w:r>
      <w:r>
        <w:rPr>
          <w:rFonts w:ascii="Arial" w:hAnsi="Arial" w:cs="Arial"/>
          <w:sz w:val="20"/>
          <w:szCs w:val="20"/>
        </w:rPr>
        <w:t xml:space="preserve"> (fizične osebe)</w:t>
      </w:r>
      <w:r w:rsidRPr="00161C6E">
        <w:rPr>
          <w:rFonts w:ascii="Arial" w:hAnsi="Arial" w:cs="Arial"/>
          <w:sz w:val="20"/>
          <w:szCs w:val="20"/>
        </w:rPr>
        <w:t>:</w:t>
      </w:r>
    </w:p>
    <w:p w14:paraId="0FF59296" w14:textId="77777777" w:rsidR="00E74A6D" w:rsidRPr="00161C6E" w:rsidRDefault="00E74A6D" w:rsidP="00E74A6D">
      <w:pPr>
        <w:rPr>
          <w:rFonts w:ascii="Arial" w:hAnsi="Arial" w:cs="Arial"/>
          <w:sz w:val="20"/>
          <w:szCs w:val="20"/>
        </w:rPr>
      </w:pPr>
      <w:r w:rsidRPr="00161C6E">
        <w:rPr>
          <w:rFonts w:ascii="Arial" w:hAnsi="Arial" w:cs="Arial"/>
          <w:sz w:val="20"/>
          <w:szCs w:val="20"/>
        </w:rPr>
        <w:br w:type="page"/>
      </w:r>
    </w:p>
    <w:p w14:paraId="5B05465A" w14:textId="77777777" w:rsidR="00E74A6D" w:rsidRPr="00161C6E" w:rsidRDefault="00E74A6D" w:rsidP="00E74A6D">
      <w:pPr>
        <w:pBdr>
          <w:top w:val="single" w:sz="4" w:space="1" w:color="auto"/>
          <w:left w:val="single" w:sz="4" w:space="4" w:color="auto"/>
          <w:bottom w:val="single" w:sz="4" w:space="1" w:color="auto"/>
          <w:right w:val="single" w:sz="4" w:space="0" w:color="auto"/>
        </w:pBdr>
        <w:spacing w:line="260" w:lineRule="atLeast"/>
        <w:jc w:val="both"/>
        <w:rPr>
          <w:rFonts w:ascii="Arial" w:hAnsi="Arial" w:cs="Arial"/>
          <w:b/>
          <w:sz w:val="20"/>
          <w:szCs w:val="20"/>
          <w:lang w:eastAsia="en-US"/>
        </w:rPr>
      </w:pPr>
      <w:r w:rsidRPr="005A521D">
        <w:rPr>
          <w:rFonts w:ascii="Arial" w:hAnsi="Arial" w:cs="Arial"/>
          <w:b/>
          <w:sz w:val="20"/>
          <w:szCs w:val="20"/>
          <w:lang w:eastAsia="en-US"/>
        </w:rPr>
        <w:lastRenderedPageBreak/>
        <w:t>Obrazec 1D:</w:t>
      </w:r>
      <w:r w:rsidRPr="00161C6E">
        <w:rPr>
          <w:rFonts w:ascii="Arial" w:hAnsi="Arial" w:cs="Arial"/>
          <w:b/>
          <w:sz w:val="20"/>
          <w:szCs w:val="20"/>
          <w:lang w:eastAsia="en-US"/>
        </w:rPr>
        <w:t xml:space="preserve"> Pooblastilo naročniku za pridobitev potrdila iz kazenske evidence za ponudnika/vse </w:t>
      </w:r>
      <w:proofErr w:type="spellStart"/>
      <w:r w:rsidRPr="00161C6E">
        <w:rPr>
          <w:rFonts w:ascii="Arial" w:hAnsi="Arial" w:cs="Arial"/>
          <w:b/>
          <w:sz w:val="20"/>
          <w:szCs w:val="20"/>
          <w:lang w:eastAsia="en-US"/>
        </w:rPr>
        <w:t>soponudnike</w:t>
      </w:r>
      <w:proofErr w:type="spellEnd"/>
      <w:r w:rsidRPr="00161C6E">
        <w:rPr>
          <w:rFonts w:ascii="Arial" w:hAnsi="Arial" w:cs="Arial"/>
          <w:b/>
          <w:sz w:val="20"/>
          <w:szCs w:val="20"/>
          <w:lang w:eastAsia="en-US"/>
        </w:rPr>
        <w:t xml:space="preserve">/vse podizvajalce/vsak sodelujoč subjekt - pravna oseba </w:t>
      </w:r>
      <w:r w:rsidRPr="00161C6E">
        <w:rPr>
          <w:rFonts w:ascii="Arial" w:hAnsi="Arial" w:cs="Arial"/>
          <w:b/>
          <w:sz w:val="20"/>
          <w:szCs w:val="20"/>
        </w:rPr>
        <w:t>(1. odst. 75. čl. ZJN- 3)</w:t>
      </w:r>
    </w:p>
    <w:p w14:paraId="7468DDEF" w14:textId="77777777" w:rsidR="00E74A6D" w:rsidRPr="00161C6E" w:rsidRDefault="00E74A6D" w:rsidP="00E74A6D">
      <w:pPr>
        <w:spacing w:line="260" w:lineRule="atLeast"/>
        <w:jc w:val="both"/>
        <w:rPr>
          <w:rFonts w:ascii="Arial" w:hAnsi="Arial" w:cs="Arial"/>
          <w:b/>
          <w:sz w:val="20"/>
          <w:szCs w:val="20"/>
          <w:lang w:eastAsia="en-US"/>
        </w:rPr>
      </w:pPr>
    </w:p>
    <w:p w14:paraId="76170199" w14:textId="06194B5C" w:rsidR="002E738B" w:rsidRPr="00F52B40" w:rsidRDefault="00E74A6D" w:rsidP="002E738B">
      <w:pPr>
        <w:spacing w:line="260" w:lineRule="atLeast"/>
        <w:jc w:val="both"/>
        <w:rPr>
          <w:rFonts w:ascii="Arial" w:hAnsi="Arial" w:cs="Arial"/>
          <w:b/>
          <w:sz w:val="20"/>
        </w:rPr>
      </w:pPr>
      <w:r w:rsidRPr="00161C6E">
        <w:rPr>
          <w:rFonts w:ascii="Arial" w:hAnsi="Arial" w:cs="Arial"/>
          <w:b/>
          <w:sz w:val="20"/>
          <w:szCs w:val="20"/>
          <w:lang w:eastAsia="en-US"/>
        </w:rPr>
        <w:t xml:space="preserve">Predmet javnega naročila: </w:t>
      </w:r>
      <w:r w:rsidR="00FC1EE0">
        <w:rPr>
          <w:rFonts w:ascii="Arial" w:hAnsi="Arial" w:cs="Arial"/>
          <w:b/>
          <w:sz w:val="20"/>
        </w:rPr>
        <w:t>Celovita presoja vplivov na okolje: posodobitev Celovitega nacionalnega energetskega in podnebnega načrta</w:t>
      </w:r>
    </w:p>
    <w:p w14:paraId="6BA53A73" w14:textId="77777777" w:rsidR="000E0B66" w:rsidRDefault="000E0B66" w:rsidP="000E0B66">
      <w:pPr>
        <w:spacing w:line="260" w:lineRule="atLeast"/>
        <w:jc w:val="both"/>
        <w:rPr>
          <w:rFonts w:ascii="Arial" w:hAnsi="Arial" w:cs="Arial"/>
          <w:b/>
          <w:sz w:val="20"/>
          <w:szCs w:val="20"/>
          <w:lang w:eastAsia="en-US"/>
        </w:rPr>
      </w:pPr>
    </w:p>
    <w:p w14:paraId="3CC02EF6" w14:textId="77777777" w:rsidR="00E74A6D" w:rsidRPr="00161C6E" w:rsidRDefault="00E74A6D" w:rsidP="000E0B66">
      <w:pPr>
        <w:spacing w:line="260" w:lineRule="atLeast"/>
        <w:jc w:val="both"/>
        <w:rPr>
          <w:rFonts w:ascii="Arial" w:hAnsi="Arial" w:cs="Arial"/>
          <w:b/>
          <w:sz w:val="20"/>
          <w:szCs w:val="20"/>
          <w:lang w:eastAsia="en-US"/>
        </w:rPr>
      </w:pPr>
      <w:r w:rsidRPr="00161C6E">
        <w:rPr>
          <w:rFonts w:ascii="Arial" w:hAnsi="Arial" w:cs="Arial"/>
          <w:b/>
          <w:sz w:val="20"/>
          <w:szCs w:val="20"/>
          <w:lang w:eastAsia="en-US"/>
        </w:rPr>
        <w:t>Naročnik: Ministrstvo za infrastrukturo, Langusova 4, 1535 Ljubljana</w:t>
      </w:r>
    </w:p>
    <w:p w14:paraId="33D65D79" w14:textId="77777777" w:rsidR="00E74A6D" w:rsidRPr="00161C6E" w:rsidRDefault="00E74A6D" w:rsidP="00E74A6D">
      <w:pPr>
        <w:spacing w:line="260" w:lineRule="atLeast"/>
        <w:rPr>
          <w:rFonts w:ascii="Arial" w:hAnsi="Arial" w:cs="Arial"/>
          <w:b/>
          <w:sz w:val="20"/>
          <w:szCs w:val="20"/>
          <w:lang w:eastAsia="en-US"/>
        </w:rPr>
      </w:pPr>
    </w:p>
    <w:p w14:paraId="41CCB716"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Pooblastilo ponudnika/</w:t>
      </w:r>
      <w:proofErr w:type="spellStart"/>
      <w:r w:rsidRPr="00161C6E">
        <w:rPr>
          <w:rFonts w:ascii="Arial" w:hAnsi="Arial" w:cs="Arial"/>
          <w:b/>
          <w:sz w:val="20"/>
          <w:szCs w:val="20"/>
          <w:lang w:eastAsia="en-US"/>
        </w:rPr>
        <w:t>soponudnika</w:t>
      </w:r>
      <w:proofErr w:type="spellEnd"/>
      <w:r w:rsidRPr="00161C6E">
        <w:rPr>
          <w:rFonts w:ascii="Arial" w:hAnsi="Arial" w:cs="Arial"/>
          <w:b/>
          <w:sz w:val="20"/>
          <w:szCs w:val="20"/>
          <w:lang w:eastAsia="en-US"/>
        </w:rPr>
        <w:t xml:space="preserve"> kot pravne osebe: ___________________</w:t>
      </w:r>
    </w:p>
    <w:p w14:paraId="65988F72" w14:textId="77777777" w:rsidR="00E74A6D" w:rsidRPr="00161C6E" w:rsidRDefault="00E74A6D" w:rsidP="00E74A6D">
      <w:pPr>
        <w:spacing w:line="260" w:lineRule="atLeast"/>
        <w:jc w:val="both"/>
        <w:rPr>
          <w:rFonts w:ascii="Arial" w:hAnsi="Arial" w:cs="Arial"/>
          <w:b/>
          <w:sz w:val="20"/>
          <w:szCs w:val="20"/>
          <w:lang w:eastAsia="en-US"/>
        </w:rPr>
      </w:pPr>
    </w:p>
    <w:p w14:paraId="28C3FB0E" w14:textId="77777777" w:rsidR="00E74A6D" w:rsidRPr="00161C6E" w:rsidRDefault="00E74A6D" w:rsidP="00E74A6D">
      <w:pPr>
        <w:spacing w:line="260" w:lineRule="atLeast"/>
        <w:jc w:val="both"/>
        <w:rPr>
          <w:rFonts w:ascii="Arial" w:hAnsi="Arial" w:cs="Arial"/>
          <w:b/>
          <w:sz w:val="20"/>
          <w:szCs w:val="20"/>
          <w:lang w:eastAsia="en-US"/>
        </w:rPr>
      </w:pPr>
    </w:p>
    <w:tbl>
      <w:tblPr>
        <w:tblW w:w="0" w:type="auto"/>
        <w:tblLook w:val="01E0" w:firstRow="1" w:lastRow="1" w:firstColumn="1" w:lastColumn="1" w:noHBand="0" w:noVBand="0"/>
      </w:tblPr>
      <w:tblGrid>
        <w:gridCol w:w="9152"/>
        <w:gridCol w:w="498"/>
      </w:tblGrid>
      <w:tr w:rsidR="00E74A6D" w:rsidRPr="00161C6E" w14:paraId="1E3518B9" w14:textId="77777777" w:rsidTr="00E74A6D">
        <w:tc>
          <w:tcPr>
            <w:tcW w:w="9650" w:type="dxa"/>
            <w:gridSpan w:val="2"/>
            <w:shd w:val="clear" w:color="auto" w:fill="auto"/>
          </w:tcPr>
          <w:p w14:paraId="01831E7B" w14:textId="77777777" w:rsidR="00E74A6D" w:rsidRPr="00161C6E" w:rsidRDefault="00E74A6D" w:rsidP="00E74A6D">
            <w:pPr>
              <w:spacing w:line="260" w:lineRule="atLeast"/>
              <w:jc w:val="center"/>
              <w:rPr>
                <w:rFonts w:ascii="Arial" w:hAnsi="Arial" w:cs="Arial"/>
                <w:b/>
                <w:sz w:val="20"/>
                <w:szCs w:val="20"/>
                <w:lang w:eastAsia="en-US"/>
              </w:rPr>
            </w:pPr>
            <w:r w:rsidRPr="00161C6E">
              <w:rPr>
                <w:rFonts w:ascii="Arial" w:hAnsi="Arial" w:cs="Arial"/>
                <w:b/>
                <w:sz w:val="20"/>
                <w:szCs w:val="20"/>
                <w:lang w:eastAsia="en-US"/>
              </w:rPr>
              <w:t>PODATKI O PRAVNI OSEBI</w:t>
            </w:r>
          </w:p>
        </w:tc>
      </w:tr>
      <w:tr w:rsidR="00E74A6D" w:rsidRPr="00161C6E" w14:paraId="5BFBE566" w14:textId="77777777" w:rsidTr="00E74A6D">
        <w:tc>
          <w:tcPr>
            <w:tcW w:w="9152" w:type="dxa"/>
            <w:shd w:val="clear" w:color="auto" w:fill="auto"/>
          </w:tcPr>
          <w:p w14:paraId="760221FC"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4ADEAF67"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2FC1943C" w14:textId="77777777" w:rsidTr="00E74A6D">
        <w:tc>
          <w:tcPr>
            <w:tcW w:w="9152" w:type="dxa"/>
            <w:shd w:val="clear" w:color="auto" w:fill="auto"/>
          </w:tcPr>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5529"/>
            </w:tblGrid>
            <w:tr w:rsidR="00E74A6D" w:rsidRPr="00161C6E" w14:paraId="1AF051A1" w14:textId="77777777" w:rsidTr="00E74A6D">
              <w:tc>
                <w:tcPr>
                  <w:tcW w:w="3397" w:type="dxa"/>
                  <w:tcBorders>
                    <w:right w:val="nil"/>
                  </w:tcBorders>
                  <w:shd w:val="clear" w:color="auto" w:fill="auto"/>
                </w:tcPr>
                <w:p w14:paraId="699C51D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Polno ime pravne osebe:</w:t>
                  </w:r>
                </w:p>
              </w:tc>
              <w:tc>
                <w:tcPr>
                  <w:tcW w:w="5529" w:type="dxa"/>
                  <w:tcBorders>
                    <w:left w:val="nil"/>
                  </w:tcBorders>
                  <w:shd w:val="clear" w:color="auto" w:fill="auto"/>
                </w:tcPr>
                <w:p w14:paraId="2CFDAD5B"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8EBD88" w14:textId="77777777" w:rsidTr="00E74A6D">
              <w:tc>
                <w:tcPr>
                  <w:tcW w:w="3397" w:type="dxa"/>
                  <w:shd w:val="clear" w:color="auto" w:fill="auto"/>
                </w:tcPr>
                <w:p w14:paraId="1078519A"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Sedež pravne osebe:</w:t>
                  </w:r>
                </w:p>
              </w:tc>
              <w:tc>
                <w:tcPr>
                  <w:tcW w:w="5529" w:type="dxa"/>
                  <w:shd w:val="clear" w:color="auto" w:fill="auto"/>
                </w:tcPr>
                <w:p w14:paraId="72DF38B0"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023ECCAB" w14:textId="77777777" w:rsidTr="00E74A6D">
              <w:tc>
                <w:tcPr>
                  <w:tcW w:w="3397" w:type="dxa"/>
                  <w:shd w:val="clear" w:color="auto" w:fill="auto"/>
                </w:tcPr>
                <w:p w14:paraId="170A058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Občina sedeža pravne osebe:</w:t>
                  </w:r>
                </w:p>
              </w:tc>
              <w:tc>
                <w:tcPr>
                  <w:tcW w:w="5529" w:type="dxa"/>
                  <w:shd w:val="clear" w:color="auto" w:fill="auto"/>
                </w:tcPr>
                <w:p w14:paraId="76825D36"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0B7E53F2" w14:textId="77777777" w:rsidTr="00E74A6D">
              <w:tc>
                <w:tcPr>
                  <w:tcW w:w="3397" w:type="dxa"/>
                  <w:shd w:val="clear" w:color="auto" w:fill="auto"/>
                </w:tcPr>
                <w:p w14:paraId="3E3E6CE6"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Matična številka pravne osebe:</w:t>
                  </w:r>
                </w:p>
              </w:tc>
              <w:tc>
                <w:tcPr>
                  <w:tcW w:w="5529" w:type="dxa"/>
                  <w:shd w:val="clear" w:color="auto" w:fill="auto"/>
                </w:tcPr>
                <w:p w14:paraId="7BE496E9"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503E6744" w14:textId="77777777" w:rsidTr="00E74A6D">
              <w:tc>
                <w:tcPr>
                  <w:tcW w:w="3397" w:type="dxa"/>
                  <w:shd w:val="clear" w:color="auto" w:fill="auto"/>
                </w:tcPr>
                <w:p w14:paraId="08672297"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Namen izdaje potrdila:</w:t>
                  </w:r>
                </w:p>
              </w:tc>
              <w:tc>
                <w:tcPr>
                  <w:tcW w:w="5529" w:type="dxa"/>
                  <w:shd w:val="clear" w:color="auto" w:fill="auto"/>
                </w:tcPr>
                <w:p w14:paraId="77A6ACC1"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Preverjanje izpolnjevanja osnovnih pogojev ponudnika v postopku oddaje javnega naročila (1. odst. 75. čl. ZJN-3)</w:t>
                  </w:r>
                </w:p>
              </w:tc>
            </w:tr>
          </w:tbl>
          <w:p w14:paraId="050C7EFD"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4B7056DF" w14:textId="77777777" w:rsidR="00E74A6D" w:rsidRPr="00161C6E" w:rsidRDefault="00E74A6D" w:rsidP="00E74A6D">
            <w:pPr>
              <w:spacing w:line="260" w:lineRule="atLeast"/>
              <w:jc w:val="center"/>
              <w:rPr>
                <w:rFonts w:ascii="Arial" w:hAnsi="Arial" w:cs="Arial"/>
                <w:b/>
                <w:sz w:val="20"/>
                <w:szCs w:val="20"/>
                <w:lang w:eastAsia="en-US"/>
              </w:rPr>
            </w:pPr>
          </w:p>
        </w:tc>
      </w:tr>
      <w:tr w:rsidR="00E74A6D" w:rsidRPr="00161C6E" w14:paraId="0205C8E7" w14:textId="77777777" w:rsidTr="00E74A6D">
        <w:tc>
          <w:tcPr>
            <w:tcW w:w="9152" w:type="dxa"/>
            <w:shd w:val="clear" w:color="auto" w:fill="auto"/>
          </w:tcPr>
          <w:p w14:paraId="306098DD" w14:textId="77777777" w:rsidR="00E74A6D" w:rsidRPr="00161C6E" w:rsidRDefault="00E74A6D" w:rsidP="00E74A6D">
            <w:pPr>
              <w:spacing w:line="260" w:lineRule="atLeast"/>
              <w:rPr>
                <w:rFonts w:ascii="Arial" w:hAnsi="Arial" w:cs="Arial"/>
                <w:b/>
                <w:sz w:val="20"/>
                <w:szCs w:val="20"/>
                <w:lang w:eastAsia="en-US"/>
              </w:rPr>
            </w:pPr>
          </w:p>
        </w:tc>
        <w:tc>
          <w:tcPr>
            <w:tcW w:w="498" w:type="dxa"/>
            <w:shd w:val="clear" w:color="auto" w:fill="auto"/>
          </w:tcPr>
          <w:p w14:paraId="04D532AD" w14:textId="77777777" w:rsidR="00E74A6D" w:rsidRPr="00161C6E" w:rsidRDefault="00E74A6D" w:rsidP="00E74A6D">
            <w:pPr>
              <w:spacing w:line="260" w:lineRule="atLeast"/>
              <w:jc w:val="center"/>
              <w:rPr>
                <w:rFonts w:ascii="Arial" w:hAnsi="Arial" w:cs="Arial"/>
                <w:b/>
                <w:sz w:val="20"/>
                <w:szCs w:val="20"/>
                <w:lang w:eastAsia="en-US"/>
              </w:rPr>
            </w:pPr>
          </w:p>
        </w:tc>
      </w:tr>
    </w:tbl>
    <w:p w14:paraId="32F90648" w14:textId="77777777" w:rsidR="00E74A6D" w:rsidRPr="00161C6E" w:rsidRDefault="00E74A6D" w:rsidP="00E74A6D">
      <w:pPr>
        <w:rPr>
          <w:rFonts w:ascii="Arial" w:hAnsi="Arial" w:cs="Arial"/>
          <w:i/>
          <w:sz w:val="20"/>
          <w:szCs w:val="20"/>
          <w:lang w:eastAsia="en-US"/>
        </w:rPr>
      </w:pPr>
      <w:r w:rsidRPr="00161C6E">
        <w:rPr>
          <w:rFonts w:ascii="Arial" w:hAnsi="Arial" w:cs="Arial"/>
          <w:i/>
          <w:sz w:val="20"/>
          <w:szCs w:val="20"/>
          <w:lang w:eastAsia="en-US"/>
        </w:rPr>
        <w:t>(izpolniti za vsak gospodarski subjekt posebej in predložiti že v ponudbi)</w:t>
      </w:r>
    </w:p>
    <w:p w14:paraId="1672D320" w14:textId="77777777" w:rsidR="00E74A6D" w:rsidRPr="00161C6E" w:rsidRDefault="00E74A6D" w:rsidP="00E74A6D">
      <w:pPr>
        <w:spacing w:line="260" w:lineRule="atLeast"/>
        <w:rPr>
          <w:rFonts w:ascii="Arial" w:hAnsi="Arial" w:cs="Arial"/>
          <w:sz w:val="20"/>
          <w:szCs w:val="20"/>
          <w:lang w:eastAsia="en-US"/>
        </w:rPr>
      </w:pPr>
    </w:p>
    <w:p w14:paraId="4E1A2A5F" w14:textId="77777777" w:rsidR="00E74A6D" w:rsidRPr="00161C6E" w:rsidRDefault="00E74A6D" w:rsidP="00E74A6D">
      <w:pPr>
        <w:spacing w:line="260" w:lineRule="atLeast"/>
        <w:jc w:val="both"/>
        <w:rPr>
          <w:rFonts w:ascii="Arial" w:hAnsi="Arial" w:cs="Arial"/>
          <w:sz w:val="20"/>
          <w:szCs w:val="20"/>
          <w:lang w:eastAsia="en-US"/>
        </w:rPr>
      </w:pPr>
    </w:p>
    <w:p w14:paraId="5CD85DBF" w14:textId="77777777" w:rsidR="00E74A6D" w:rsidRPr="00161C6E" w:rsidRDefault="00E74A6D" w:rsidP="00E74A6D">
      <w:pPr>
        <w:spacing w:line="260" w:lineRule="atLeast"/>
        <w:jc w:val="both"/>
        <w:rPr>
          <w:rFonts w:ascii="Arial" w:hAnsi="Arial" w:cs="Arial"/>
          <w:sz w:val="20"/>
          <w:szCs w:val="20"/>
          <w:lang w:eastAsia="en-US"/>
        </w:rPr>
      </w:pPr>
    </w:p>
    <w:p w14:paraId="73913D0E" w14:textId="77777777" w:rsidR="00E74A6D" w:rsidRPr="00161C6E" w:rsidRDefault="00E74A6D" w:rsidP="00E74A6D">
      <w:pPr>
        <w:spacing w:line="260" w:lineRule="atLeast"/>
        <w:jc w:val="both"/>
        <w:rPr>
          <w:rFonts w:ascii="Arial" w:hAnsi="Arial" w:cs="Arial"/>
          <w:sz w:val="20"/>
          <w:szCs w:val="20"/>
          <w:lang w:eastAsia="en-US"/>
        </w:rPr>
      </w:pPr>
      <w:r w:rsidRPr="00161C6E">
        <w:rPr>
          <w:rFonts w:ascii="Arial" w:hAnsi="Arial" w:cs="Arial"/>
          <w:sz w:val="20"/>
          <w:szCs w:val="20"/>
          <w:lang w:eastAsia="en-US"/>
        </w:rPr>
        <w:t>Pooblaščam naročnika Ministrstvo za infrastrukturo, Langusova 4, 1535 Ljubljana, da pridobi vse podatke iz kazenske evidence za potrebe preverjanja izpolnjevanja osnovnih pogojev za priznanje sposobnosti  v konkretnem postopku oddaje javnega naročila.</w:t>
      </w:r>
    </w:p>
    <w:p w14:paraId="25E025AB" w14:textId="77777777" w:rsidR="00E74A6D" w:rsidRPr="00161C6E" w:rsidRDefault="00E74A6D" w:rsidP="00E74A6D">
      <w:pPr>
        <w:spacing w:line="260" w:lineRule="atLeast"/>
        <w:jc w:val="both"/>
        <w:rPr>
          <w:rFonts w:ascii="Arial" w:hAnsi="Arial" w:cs="Arial"/>
          <w:sz w:val="20"/>
          <w:szCs w:val="20"/>
          <w:lang w:eastAsia="en-US"/>
        </w:rPr>
      </w:pPr>
    </w:p>
    <w:p w14:paraId="2311D409" w14:textId="77777777" w:rsidR="00E74A6D" w:rsidRPr="00161C6E" w:rsidRDefault="00E74A6D" w:rsidP="00E74A6D">
      <w:pPr>
        <w:spacing w:line="260" w:lineRule="atLeast"/>
        <w:rPr>
          <w:rFonts w:ascii="Arial" w:hAnsi="Arial" w:cs="Arial"/>
          <w:sz w:val="20"/>
          <w:szCs w:val="20"/>
          <w:lang w:eastAsia="en-US"/>
        </w:rPr>
      </w:pPr>
    </w:p>
    <w:p w14:paraId="7E00189C" w14:textId="77777777" w:rsidR="00E74A6D" w:rsidRPr="00161C6E" w:rsidRDefault="00E74A6D" w:rsidP="00E74A6D">
      <w:pPr>
        <w:spacing w:line="260" w:lineRule="atLeast"/>
        <w:rPr>
          <w:rFonts w:ascii="Arial" w:hAnsi="Arial" w:cs="Arial"/>
          <w:sz w:val="20"/>
          <w:szCs w:val="20"/>
          <w:lang w:eastAsia="en-US"/>
        </w:rPr>
      </w:pPr>
    </w:p>
    <w:p w14:paraId="64BD137A" w14:textId="77777777" w:rsidR="00E74A6D" w:rsidRPr="00161C6E" w:rsidRDefault="00E74A6D" w:rsidP="00E74A6D">
      <w:pPr>
        <w:spacing w:line="260" w:lineRule="atLeast"/>
        <w:rPr>
          <w:rFonts w:ascii="Arial" w:hAnsi="Arial" w:cs="Arial"/>
          <w:sz w:val="20"/>
          <w:szCs w:val="20"/>
          <w:lang w:eastAsia="en-US"/>
        </w:rPr>
      </w:pPr>
    </w:p>
    <w:p w14:paraId="44A1246F" w14:textId="77777777" w:rsidR="00E74A6D" w:rsidRPr="00161C6E" w:rsidRDefault="00E74A6D" w:rsidP="00E74A6D">
      <w:pPr>
        <w:spacing w:line="260" w:lineRule="atLeast"/>
        <w:rPr>
          <w:rFonts w:ascii="Arial" w:hAnsi="Arial" w:cs="Arial"/>
          <w:sz w:val="20"/>
          <w:szCs w:val="20"/>
          <w:lang w:eastAsia="en-US"/>
        </w:rPr>
      </w:pPr>
    </w:p>
    <w:p w14:paraId="74FF8C7D"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0ABD9345" w14:textId="77777777" w:rsidR="00E74A6D" w:rsidRPr="00161C6E" w:rsidRDefault="00E74A6D" w:rsidP="00E74A6D">
      <w:pPr>
        <w:spacing w:after="120"/>
        <w:jc w:val="both"/>
        <w:rPr>
          <w:rFonts w:ascii="Arial" w:hAnsi="Arial" w:cs="Arial"/>
          <w:sz w:val="20"/>
          <w:szCs w:val="20"/>
        </w:rPr>
      </w:pPr>
    </w:p>
    <w:p w14:paraId="25C77B49" w14:textId="77777777" w:rsidR="00E74A6D" w:rsidRPr="00161C6E" w:rsidRDefault="00E74A6D" w:rsidP="00E74A6D">
      <w:pPr>
        <w:spacing w:after="120"/>
        <w:jc w:val="both"/>
        <w:rPr>
          <w:rFonts w:ascii="Arial" w:hAnsi="Arial" w:cs="Arial"/>
          <w:sz w:val="20"/>
          <w:szCs w:val="20"/>
        </w:rPr>
      </w:pPr>
    </w:p>
    <w:p w14:paraId="70D1625A" w14:textId="77777777" w:rsidR="00E74A6D" w:rsidRDefault="00E74A6D" w:rsidP="0001646A">
      <w:pPr>
        <w:tabs>
          <w:tab w:val="right" w:pos="9072"/>
        </w:tabs>
        <w:spacing w:after="120"/>
        <w:jc w:val="center"/>
        <w:rPr>
          <w:rFonts w:ascii="Arial" w:hAnsi="Arial" w:cs="Arial"/>
          <w:sz w:val="20"/>
          <w:szCs w:val="20"/>
        </w:rPr>
      </w:pPr>
      <w:r w:rsidRPr="00161C6E">
        <w:rPr>
          <w:rFonts w:ascii="Arial" w:hAnsi="Arial" w:cs="Arial"/>
          <w:sz w:val="20"/>
          <w:szCs w:val="20"/>
        </w:rPr>
        <w:tab/>
        <w:t>podpis zakonitega zastopnika</w:t>
      </w:r>
      <w:r>
        <w:rPr>
          <w:rFonts w:ascii="Arial" w:hAnsi="Arial" w:cs="Arial"/>
          <w:sz w:val="20"/>
          <w:szCs w:val="20"/>
        </w:rPr>
        <w:t xml:space="preserve"> pravne osebe</w:t>
      </w:r>
      <w:r w:rsidRPr="00161C6E">
        <w:rPr>
          <w:rFonts w:ascii="Arial" w:hAnsi="Arial" w:cs="Arial"/>
          <w:sz w:val="20"/>
          <w:szCs w:val="20"/>
        </w:rPr>
        <w:t>:</w:t>
      </w:r>
    </w:p>
    <w:p w14:paraId="2BB717CC" w14:textId="77777777" w:rsidR="00683CE7" w:rsidRDefault="00683CE7" w:rsidP="0001646A">
      <w:pPr>
        <w:tabs>
          <w:tab w:val="right" w:pos="9072"/>
        </w:tabs>
        <w:spacing w:after="120"/>
        <w:jc w:val="center"/>
        <w:rPr>
          <w:rFonts w:ascii="Arial" w:hAnsi="Arial" w:cs="Arial"/>
          <w:sz w:val="20"/>
          <w:szCs w:val="20"/>
        </w:rPr>
      </w:pPr>
    </w:p>
    <w:p w14:paraId="2A18C5C0" w14:textId="77777777" w:rsidR="00683CE7" w:rsidRPr="00581032" w:rsidRDefault="00683CE7" w:rsidP="00683CE7">
      <w:pPr>
        <w:tabs>
          <w:tab w:val="right" w:pos="9072"/>
        </w:tabs>
        <w:spacing w:after="120"/>
        <w:rPr>
          <w:rFonts w:ascii="Arial" w:hAnsi="Arial" w:cs="Arial"/>
          <w:sz w:val="20"/>
          <w:szCs w:val="20"/>
        </w:rPr>
        <w:sectPr w:rsidR="00683CE7" w:rsidRPr="00581032" w:rsidSect="00E74A6D">
          <w:headerReference w:type="default" r:id="rId16"/>
          <w:footerReference w:type="default" r:id="rId17"/>
          <w:headerReference w:type="first" r:id="rId18"/>
          <w:footerReference w:type="first" r:id="rId19"/>
          <w:pgSz w:w="11900" w:h="16840" w:code="9"/>
          <w:pgMar w:top="851" w:right="843" w:bottom="851" w:left="1134" w:header="964" w:footer="794" w:gutter="0"/>
          <w:cols w:space="708"/>
          <w:titlePg/>
          <w:docGrid w:linePitch="326"/>
        </w:sectPr>
      </w:pPr>
    </w:p>
    <w:p w14:paraId="13672C05" w14:textId="77777777" w:rsidR="005722D3" w:rsidRPr="00C30B22"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097B00">
        <w:rPr>
          <w:rFonts w:ascii="Arial" w:hAnsi="Arial" w:cs="Arial"/>
          <w:b/>
          <w:sz w:val="20"/>
          <w:szCs w:val="20"/>
        </w:rPr>
        <w:lastRenderedPageBreak/>
        <w:t>Obrazec 2:</w:t>
      </w:r>
      <w:r w:rsidRPr="00841163">
        <w:rPr>
          <w:rFonts w:ascii="Arial" w:hAnsi="Arial" w:cs="Arial"/>
          <w:b/>
          <w:sz w:val="20"/>
          <w:szCs w:val="20"/>
        </w:rPr>
        <w:t xml:space="preserve"> IZJAVA PONUDNIKA O IZPOLNJEVANJU REFERENČNIH ZAHTEV</w:t>
      </w:r>
    </w:p>
    <w:p w14:paraId="78108A6A" w14:textId="77777777" w:rsidR="005722D3" w:rsidRPr="00161C6E" w:rsidRDefault="005722D3" w:rsidP="005722D3">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5722D3" w:rsidRPr="00161C6E" w14:paraId="2C6D0A2F" w14:textId="77777777" w:rsidTr="005722D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D9AF31A" w14:textId="77777777" w:rsidR="005722D3" w:rsidRPr="00161C6E" w:rsidRDefault="005722D3" w:rsidP="005722D3">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3.2.3</w:t>
            </w:r>
            <w:r>
              <w:rPr>
                <w:rFonts w:ascii="Arial" w:hAnsi="Arial" w:cs="Arial"/>
                <w:i/>
                <w:iCs/>
                <w:sz w:val="20"/>
                <w:szCs w:val="20"/>
              </w:rPr>
              <w:t>.1</w:t>
            </w:r>
            <w:r w:rsidRPr="00161C6E">
              <w:rPr>
                <w:rFonts w:ascii="Arial" w:hAnsi="Arial" w:cs="Arial"/>
                <w:i/>
                <w:iCs/>
                <w:sz w:val="20"/>
                <w:szCs w:val="20"/>
              </w:rPr>
              <w:t xml:space="preserve"> razpisne dokumentacije</w:t>
            </w:r>
          </w:p>
        </w:tc>
      </w:tr>
      <w:tr w:rsidR="005722D3" w:rsidRPr="00161C6E" w14:paraId="612C6E5A" w14:textId="77777777" w:rsidTr="005722D3">
        <w:tc>
          <w:tcPr>
            <w:tcW w:w="4536" w:type="dxa"/>
            <w:tcBorders>
              <w:top w:val="single" w:sz="4" w:space="0" w:color="auto"/>
              <w:left w:val="single" w:sz="4" w:space="0" w:color="auto"/>
              <w:bottom w:val="single" w:sz="4" w:space="0" w:color="auto"/>
              <w:right w:val="single" w:sz="4" w:space="0" w:color="auto"/>
            </w:tcBorders>
          </w:tcPr>
          <w:p w14:paraId="6E2C6977" w14:textId="14E77783" w:rsidR="005722D3" w:rsidRDefault="005722D3" w:rsidP="005722D3">
            <w:pPr>
              <w:spacing w:line="260" w:lineRule="atLeast"/>
              <w:rPr>
                <w:rFonts w:ascii="Arial" w:hAnsi="Arial" w:cs="Arial"/>
                <w:b/>
                <w:bCs/>
                <w:i/>
                <w:iCs/>
              </w:rPr>
            </w:pPr>
            <w:r w:rsidRPr="00161C6E">
              <w:rPr>
                <w:rFonts w:ascii="Arial" w:hAnsi="Arial" w:cs="Arial"/>
                <w:b/>
                <w:bCs/>
                <w:i/>
                <w:iCs/>
              </w:rPr>
              <w:t>Naziv referenčnega projekta</w:t>
            </w:r>
            <w:r w:rsidR="007957F6">
              <w:rPr>
                <w:rFonts w:ascii="Arial" w:hAnsi="Arial" w:cs="Arial"/>
                <w:b/>
                <w:bCs/>
                <w:i/>
                <w:iCs/>
              </w:rPr>
              <w:t xml:space="preserve"> 1</w:t>
            </w:r>
            <w:r w:rsidRPr="00161C6E">
              <w:rPr>
                <w:rFonts w:ascii="Arial" w:hAnsi="Arial" w:cs="Arial"/>
                <w:b/>
                <w:bCs/>
                <w:i/>
                <w:iCs/>
              </w:rPr>
              <w:t>:</w:t>
            </w:r>
          </w:p>
          <w:p w14:paraId="38D6E381" w14:textId="77777777" w:rsidR="005722D3" w:rsidRPr="00161C6E" w:rsidRDefault="005722D3" w:rsidP="005722D3">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26E2ADA6" w14:textId="77777777" w:rsidR="005722D3" w:rsidRPr="00161C6E" w:rsidRDefault="005722D3" w:rsidP="005722D3">
            <w:pPr>
              <w:spacing w:before="60" w:after="60"/>
              <w:rPr>
                <w:rFonts w:ascii="Arial" w:hAnsi="Arial" w:cs="Arial"/>
                <w:b/>
                <w:bCs/>
                <w:iCs/>
                <w:sz w:val="20"/>
                <w:szCs w:val="20"/>
              </w:rPr>
            </w:pPr>
          </w:p>
        </w:tc>
      </w:tr>
      <w:tr w:rsidR="005722D3" w:rsidRPr="00161C6E" w14:paraId="1D8F4C3B" w14:textId="77777777" w:rsidTr="005722D3">
        <w:tc>
          <w:tcPr>
            <w:tcW w:w="4536" w:type="dxa"/>
            <w:tcBorders>
              <w:top w:val="single" w:sz="4" w:space="0" w:color="auto"/>
              <w:left w:val="single" w:sz="4" w:space="0" w:color="auto"/>
              <w:bottom w:val="single" w:sz="4" w:space="0" w:color="auto"/>
              <w:right w:val="single" w:sz="4" w:space="0" w:color="auto"/>
            </w:tcBorders>
            <w:shd w:val="clear" w:color="auto" w:fill="auto"/>
          </w:tcPr>
          <w:p w14:paraId="0092639E" w14:textId="77777777" w:rsidR="005722D3" w:rsidRDefault="005722D3" w:rsidP="005722D3">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0B044D9D" w14:textId="77777777" w:rsidR="005722D3" w:rsidRPr="00161C6E" w:rsidRDefault="005722D3" w:rsidP="005722D3">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F222FC4" w14:textId="77777777" w:rsidR="005722D3" w:rsidRPr="00161C6E" w:rsidRDefault="005722D3" w:rsidP="005722D3">
            <w:pPr>
              <w:spacing w:before="60" w:after="60"/>
              <w:rPr>
                <w:rFonts w:ascii="Arial" w:hAnsi="Arial" w:cs="Arial"/>
                <w:b/>
                <w:bCs/>
                <w:iCs/>
                <w:sz w:val="20"/>
                <w:szCs w:val="20"/>
              </w:rPr>
            </w:pPr>
          </w:p>
        </w:tc>
      </w:tr>
      <w:tr w:rsidR="005722D3" w:rsidRPr="00161C6E" w14:paraId="1F8EE361" w14:textId="77777777" w:rsidTr="005722D3">
        <w:tc>
          <w:tcPr>
            <w:tcW w:w="4536" w:type="dxa"/>
            <w:tcBorders>
              <w:top w:val="single" w:sz="4" w:space="0" w:color="auto"/>
              <w:left w:val="single" w:sz="4" w:space="0" w:color="auto"/>
              <w:bottom w:val="single" w:sz="4" w:space="0" w:color="auto"/>
              <w:right w:val="single" w:sz="4" w:space="0" w:color="auto"/>
            </w:tcBorders>
          </w:tcPr>
          <w:p w14:paraId="1D6C434F" w14:textId="77777777" w:rsidR="005722D3" w:rsidRPr="00161C6E" w:rsidRDefault="005722D3" w:rsidP="005722D3">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D5EF94D" w14:textId="77777777" w:rsidR="005722D3" w:rsidRPr="00161C6E" w:rsidRDefault="005722D3" w:rsidP="005722D3">
            <w:pPr>
              <w:spacing w:before="60" w:after="60"/>
              <w:rPr>
                <w:rFonts w:ascii="Arial" w:hAnsi="Arial" w:cs="Arial"/>
                <w:b/>
                <w:bCs/>
                <w:iCs/>
                <w:sz w:val="20"/>
                <w:szCs w:val="20"/>
              </w:rPr>
            </w:pPr>
          </w:p>
        </w:tc>
      </w:tr>
      <w:tr w:rsidR="005722D3" w:rsidRPr="00161C6E" w14:paraId="05C59F8B" w14:textId="77777777" w:rsidTr="005722D3">
        <w:tc>
          <w:tcPr>
            <w:tcW w:w="4536" w:type="dxa"/>
            <w:tcBorders>
              <w:top w:val="single" w:sz="4" w:space="0" w:color="auto"/>
              <w:left w:val="single" w:sz="4" w:space="0" w:color="auto"/>
              <w:bottom w:val="single" w:sz="4" w:space="0" w:color="auto"/>
              <w:right w:val="single" w:sz="4" w:space="0" w:color="auto"/>
            </w:tcBorders>
          </w:tcPr>
          <w:p w14:paraId="47B5C300" w14:textId="77777777" w:rsidR="005722D3" w:rsidRDefault="005722D3" w:rsidP="005722D3">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2306AAC6" w14:textId="77777777" w:rsidR="005722D3" w:rsidRPr="00161C6E" w:rsidRDefault="005722D3" w:rsidP="005722D3">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1D22440" w14:textId="77777777" w:rsidR="005722D3" w:rsidRPr="00161C6E" w:rsidRDefault="005722D3" w:rsidP="005722D3">
            <w:pPr>
              <w:spacing w:before="60" w:after="60"/>
              <w:rPr>
                <w:rFonts w:ascii="Arial" w:hAnsi="Arial" w:cs="Arial"/>
                <w:b/>
                <w:bCs/>
                <w:iCs/>
                <w:sz w:val="20"/>
                <w:szCs w:val="20"/>
              </w:rPr>
            </w:pPr>
          </w:p>
        </w:tc>
      </w:tr>
      <w:tr w:rsidR="005722D3" w:rsidRPr="00161C6E" w14:paraId="153264A1" w14:textId="77777777" w:rsidTr="005722D3">
        <w:tc>
          <w:tcPr>
            <w:tcW w:w="4536" w:type="dxa"/>
            <w:tcBorders>
              <w:top w:val="single" w:sz="4" w:space="0" w:color="auto"/>
              <w:left w:val="single" w:sz="4" w:space="0" w:color="auto"/>
              <w:bottom w:val="single" w:sz="4" w:space="0" w:color="auto"/>
              <w:right w:val="single" w:sz="4" w:space="0" w:color="auto"/>
            </w:tcBorders>
          </w:tcPr>
          <w:p w14:paraId="09864761" w14:textId="77777777" w:rsidR="005722D3" w:rsidRPr="00161C6E" w:rsidRDefault="005722D3" w:rsidP="005722D3">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7F6D0A55" w14:textId="77777777" w:rsidR="005722D3" w:rsidRPr="00161C6E" w:rsidRDefault="005722D3" w:rsidP="005722D3">
            <w:pPr>
              <w:spacing w:before="60" w:after="60"/>
              <w:rPr>
                <w:rFonts w:ascii="Arial" w:hAnsi="Arial" w:cs="Arial"/>
                <w:b/>
                <w:bCs/>
                <w:iCs/>
                <w:sz w:val="20"/>
                <w:szCs w:val="20"/>
              </w:rPr>
            </w:pPr>
          </w:p>
        </w:tc>
      </w:tr>
      <w:tr w:rsidR="005722D3" w:rsidRPr="00161C6E" w14:paraId="059FF35B" w14:textId="77777777" w:rsidTr="005722D3">
        <w:tc>
          <w:tcPr>
            <w:tcW w:w="4536" w:type="dxa"/>
            <w:tcBorders>
              <w:top w:val="single" w:sz="4" w:space="0" w:color="auto"/>
              <w:left w:val="single" w:sz="4" w:space="0" w:color="auto"/>
              <w:bottom w:val="single" w:sz="4" w:space="0" w:color="auto"/>
              <w:right w:val="single" w:sz="4" w:space="0" w:color="auto"/>
            </w:tcBorders>
          </w:tcPr>
          <w:p w14:paraId="494B30CE" w14:textId="77777777" w:rsidR="005722D3" w:rsidRPr="001C0593" w:rsidRDefault="005722D3" w:rsidP="005722D3">
            <w:pPr>
              <w:spacing w:line="260" w:lineRule="atLeast"/>
              <w:rPr>
                <w:rFonts w:ascii="Arial" w:hAnsi="Arial" w:cs="Arial"/>
                <w:i/>
                <w:iCs/>
                <w:sz w:val="20"/>
                <w:lang w:eastAsia="en-US"/>
              </w:rPr>
            </w:pPr>
            <w:r>
              <w:rPr>
                <w:rFonts w:ascii="Arial" w:hAnsi="Arial" w:cs="Arial"/>
                <w:i/>
                <w:iCs/>
                <w:sz w:val="20"/>
                <w:lang w:eastAsia="en-US"/>
              </w:rPr>
              <w:t>Kratek o</w:t>
            </w:r>
            <w:r w:rsidRPr="001C0593">
              <w:rPr>
                <w:rFonts w:ascii="Arial" w:hAnsi="Arial" w:cs="Arial"/>
                <w:i/>
                <w:iCs/>
                <w:sz w:val="20"/>
                <w:lang w:eastAsia="en-US"/>
              </w:rPr>
              <w:t xml:space="preserve">pis projekta, iz katerega </w:t>
            </w:r>
          </w:p>
          <w:p w14:paraId="649C3124" w14:textId="77777777" w:rsidR="005722D3" w:rsidRPr="00161C6E" w:rsidRDefault="005722D3" w:rsidP="005722D3">
            <w:pPr>
              <w:spacing w:line="260" w:lineRule="atLeast"/>
              <w:rPr>
                <w:rFonts w:ascii="Arial" w:hAnsi="Arial" w:cs="Arial"/>
                <w:i/>
                <w:iCs/>
                <w:sz w:val="20"/>
              </w:rPr>
            </w:pPr>
            <w:r w:rsidRPr="001C0593">
              <w:rPr>
                <w:rFonts w:ascii="Arial" w:hAnsi="Arial" w:cs="Arial"/>
                <w:i/>
                <w:iCs/>
                <w:sz w:val="20"/>
                <w:lang w:eastAsia="en-US"/>
              </w:rPr>
              <w:t>bo razvidno, ali po vsebini ustreza zahtevam javnega naročila:</w:t>
            </w:r>
            <w:r>
              <w:rPr>
                <w:rFonts w:ascii="Arial" w:hAnsi="Arial" w:cs="Arial"/>
                <w:i/>
                <w:iCs/>
                <w:sz w:val="20"/>
                <w:lang w:eastAsia="en-US"/>
              </w:rPr>
              <w:t xml:space="preserve"> </w:t>
            </w:r>
          </w:p>
        </w:tc>
        <w:tc>
          <w:tcPr>
            <w:tcW w:w="5245" w:type="dxa"/>
            <w:tcBorders>
              <w:top w:val="single" w:sz="4" w:space="0" w:color="auto"/>
              <w:left w:val="single" w:sz="4" w:space="0" w:color="auto"/>
              <w:bottom w:val="single" w:sz="4" w:space="0" w:color="auto"/>
              <w:right w:val="single" w:sz="4" w:space="0" w:color="auto"/>
            </w:tcBorders>
          </w:tcPr>
          <w:p w14:paraId="571617E8" w14:textId="77777777" w:rsidR="005722D3" w:rsidRPr="00161C6E" w:rsidRDefault="005722D3" w:rsidP="005722D3">
            <w:pPr>
              <w:spacing w:before="60" w:after="60"/>
              <w:rPr>
                <w:rFonts w:ascii="Arial" w:hAnsi="Arial" w:cs="Arial"/>
                <w:b/>
                <w:bCs/>
                <w:iCs/>
                <w:sz w:val="20"/>
                <w:szCs w:val="20"/>
              </w:rPr>
            </w:pPr>
          </w:p>
        </w:tc>
      </w:tr>
      <w:tr w:rsidR="004E352A" w:rsidRPr="00161C6E" w14:paraId="37863198" w14:textId="77777777" w:rsidTr="005722D3">
        <w:tc>
          <w:tcPr>
            <w:tcW w:w="4536" w:type="dxa"/>
            <w:tcBorders>
              <w:top w:val="single" w:sz="4" w:space="0" w:color="auto"/>
              <w:left w:val="single" w:sz="4" w:space="0" w:color="auto"/>
              <w:bottom w:val="single" w:sz="4" w:space="0" w:color="auto"/>
              <w:right w:val="single" w:sz="4" w:space="0" w:color="auto"/>
            </w:tcBorders>
          </w:tcPr>
          <w:p w14:paraId="644795E4" w14:textId="77777777" w:rsidR="004E352A" w:rsidRDefault="004E352A" w:rsidP="004E352A">
            <w:pPr>
              <w:spacing w:line="260" w:lineRule="atLeast"/>
              <w:rPr>
                <w:rFonts w:ascii="Arial" w:hAnsi="Arial" w:cs="Arial"/>
                <w:i/>
                <w:iCs/>
                <w:sz w:val="20"/>
                <w:lang w:eastAsia="en-US"/>
              </w:rPr>
            </w:pPr>
            <w:r>
              <w:rPr>
                <w:rFonts w:ascii="Arial" w:hAnsi="Arial" w:cs="Arial"/>
                <w:i/>
                <w:iCs/>
                <w:sz w:val="20"/>
                <w:lang w:eastAsia="en-US"/>
              </w:rPr>
              <w:t>Vrednost projekta v EUR brez DDV</w:t>
            </w:r>
            <w:r w:rsidR="008D7B3E">
              <w:rPr>
                <w:rFonts w:ascii="Arial" w:hAnsi="Arial" w:cs="Arial"/>
                <w:i/>
                <w:iCs/>
                <w:sz w:val="20"/>
                <w:lang w:eastAsia="en-US"/>
              </w:rPr>
              <w:t>:</w:t>
            </w:r>
          </w:p>
        </w:tc>
        <w:tc>
          <w:tcPr>
            <w:tcW w:w="5245" w:type="dxa"/>
            <w:tcBorders>
              <w:top w:val="single" w:sz="4" w:space="0" w:color="auto"/>
              <w:left w:val="single" w:sz="4" w:space="0" w:color="auto"/>
              <w:bottom w:val="single" w:sz="4" w:space="0" w:color="auto"/>
              <w:right w:val="single" w:sz="4" w:space="0" w:color="auto"/>
            </w:tcBorders>
          </w:tcPr>
          <w:p w14:paraId="294E2FA2" w14:textId="77777777" w:rsidR="004E352A" w:rsidRPr="00161C6E" w:rsidRDefault="004E352A" w:rsidP="005722D3">
            <w:pPr>
              <w:spacing w:before="60" w:after="60"/>
              <w:rPr>
                <w:rFonts w:ascii="Arial" w:hAnsi="Arial" w:cs="Arial"/>
                <w:b/>
                <w:bCs/>
                <w:iCs/>
                <w:sz w:val="20"/>
                <w:szCs w:val="20"/>
              </w:rPr>
            </w:pPr>
          </w:p>
        </w:tc>
      </w:tr>
      <w:tr w:rsidR="00F81BBF" w:rsidRPr="00161C6E" w14:paraId="0C595C86" w14:textId="77777777" w:rsidTr="005722D3">
        <w:tc>
          <w:tcPr>
            <w:tcW w:w="4536" w:type="dxa"/>
            <w:tcBorders>
              <w:top w:val="single" w:sz="4" w:space="0" w:color="auto"/>
              <w:left w:val="single" w:sz="4" w:space="0" w:color="auto"/>
              <w:bottom w:val="single" w:sz="4" w:space="0" w:color="auto"/>
              <w:right w:val="single" w:sz="4" w:space="0" w:color="auto"/>
            </w:tcBorders>
          </w:tcPr>
          <w:p w14:paraId="2D904609" w14:textId="69039CD8" w:rsidR="00F81BBF" w:rsidRDefault="00F81BBF" w:rsidP="004E352A">
            <w:pPr>
              <w:spacing w:line="260" w:lineRule="atLeast"/>
              <w:rPr>
                <w:rFonts w:ascii="Arial" w:hAnsi="Arial" w:cs="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program državnega pomena (ustrezno obkroži)</w:t>
            </w:r>
          </w:p>
        </w:tc>
        <w:tc>
          <w:tcPr>
            <w:tcW w:w="5245" w:type="dxa"/>
            <w:tcBorders>
              <w:top w:val="single" w:sz="4" w:space="0" w:color="auto"/>
              <w:left w:val="single" w:sz="4" w:space="0" w:color="auto"/>
              <w:bottom w:val="single" w:sz="4" w:space="0" w:color="auto"/>
              <w:right w:val="single" w:sz="4" w:space="0" w:color="auto"/>
            </w:tcBorders>
          </w:tcPr>
          <w:p w14:paraId="12DB9114" w14:textId="37B5AC14" w:rsidR="00F81BBF" w:rsidRPr="00F81BBF" w:rsidRDefault="00F81BBF" w:rsidP="005722D3">
            <w:pPr>
              <w:spacing w:before="60" w:after="60"/>
              <w:rPr>
                <w:rFonts w:ascii="Arial" w:hAnsi="Arial" w:cs="Arial"/>
                <w:bCs/>
                <w:iCs/>
                <w:sz w:val="20"/>
                <w:szCs w:val="20"/>
              </w:rPr>
            </w:pPr>
            <w:r w:rsidRPr="00F81BBF">
              <w:rPr>
                <w:rFonts w:ascii="Arial" w:hAnsi="Arial" w:cs="Arial"/>
                <w:bCs/>
                <w:iCs/>
                <w:sz w:val="20"/>
                <w:szCs w:val="20"/>
              </w:rPr>
              <w:t>DA/NE</w:t>
            </w:r>
          </w:p>
        </w:tc>
      </w:tr>
      <w:tr w:rsidR="007E5C5D" w:rsidRPr="00161C6E" w14:paraId="01F4B78F" w14:textId="77777777" w:rsidTr="001C60AB">
        <w:tc>
          <w:tcPr>
            <w:tcW w:w="4536" w:type="dxa"/>
            <w:tcBorders>
              <w:top w:val="single" w:sz="4" w:space="0" w:color="auto"/>
              <w:left w:val="single" w:sz="4" w:space="0" w:color="auto"/>
              <w:bottom w:val="single" w:sz="4" w:space="0" w:color="auto"/>
              <w:right w:val="single" w:sz="4" w:space="0" w:color="auto"/>
            </w:tcBorders>
          </w:tcPr>
          <w:p w14:paraId="2CE31A6A" w14:textId="51ACCAB1" w:rsidR="007E5C5D" w:rsidRDefault="007E5C5D" w:rsidP="001C60AB">
            <w:pPr>
              <w:spacing w:line="260" w:lineRule="atLeast"/>
              <w:rPr>
                <w:rFonts w:ascii="Arial" w:hAnsi="Arial" w:cs="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(ustrezno obkroži)</w:t>
            </w:r>
          </w:p>
        </w:tc>
        <w:tc>
          <w:tcPr>
            <w:tcW w:w="5245" w:type="dxa"/>
            <w:tcBorders>
              <w:top w:val="single" w:sz="4" w:space="0" w:color="auto"/>
              <w:left w:val="single" w:sz="4" w:space="0" w:color="auto"/>
              <w:bottom w:val="single" w:sz="4" w:space="0" w:color="auto"/>
              <w:right w:val="single" w:sz="4" w:space="0" w:color="auto"/>
            </w:tcBorders>
          </w:tcPr>
          <w:p w14:paraId="1F790D02" w14:textId="77777777" w:rsidR="007E5C5D" w:rsidRPr="00F81BBF" w:rsidRDefault="007E5C5D" w:rsidP="001C60AB">
            <w:pPr>
              <w:spacing w:before="60" w:after="60"/>
              <w:rPr>
                <w:rFonts w:ascii="Arial" w:hAnsi="Arial" w:cs="Arial"/>
                <w:bCs/>
                <w:iCs/>
                <w:sz w:val="20"/>
                <w:szCs w:val="20"/>
              </w:rPr>
            </w:pPr>
            <w:r w:rsidRPr="00F81BBF">
              <w:rPr>
                <w:rFonts w:ascii="Arial" w:hAnsi="Arial" w:cs="Arial"/>
                <w:bCs/>
                <w:iCs/>
                <w:sz w:val="20"/>
                <w:szCs w:val="20"/>
              </w:rPr>
              <w:t>DA/NE</w:t>
            </w:r>
          </w:p>
        </w:tc>
      </w:tr>
      <w:tr w:rsidR="00F81BBF" w:rsidRPr="00161C6E" w14:paraId="565032EC" w14:textId="77777777" w:rsidTr="005722D3">
        <w:tc>
          <w:tcPr>
            <w:tcW w:w="4536" w:type="dxa"/>
            <w:tcBorders>
              <w:top w:val="single" w:sz="4" w:space="0" w:color="auto"/>
              <w:left w:val="single" w:sz="4" w:space="0" w:color="auto"/>
              <w:bottom w:val="single" w:sz="4" w:space="0" w:color="auto"/>
              <w:right w:val="single" w:sz="4" w:space="0" w:color="auto"/>
            </w:tcBorders>
          </w:tcPr>
          <w:p w14:paraId="3C1E8C3A" w14:textId="0941BA1A" w:rsidR="00F81BBF" w:rsidRDefault="00F81BBF" w:rsidP="004E352A">
            <w:pPr>
              <w:spacing w:line="260" w:lineRule="atLeast"/>
              <w:rPr>
                <w:rFonts w:ascii="Arial" w:hAnsi="Arial" w:cs="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5245" w:type="dxa"/>
            <w:tcBorders>
              <w:top w:val="single" w:sz="4" w:space="0" w:color="auto"/>
              <w:left w:val="single" w:sz="4" w:space="0" w:color="auto"/>
              <w:bottom w:val="single" w:sz="4" w:space="0" w:color="auto"/>
              <w:right w:val="single" w:sz="4" w:space="0" w:color="auto"/>
            </w:tcBorders>
          </w:tcPr>
          <w:p w14:paraId="7AF64F61" w14:textId="36CE86C6" w:rsidR="00F81BBF" w:rsidRPr="00F81BBF" w:rsidRDefault="00F81BBF" w:rsidP="005722D3">
            <w:pPr>
              <w:spacing w:before="60" w:after="60"/>
              <w:rPr>
                <w:rFonts w:ascii="Arial" w:hAnsi="Arial" w:cs="Arial"/>
                <w:bCs/>
                <w:iCs/>
                <w:sz w:val="20"/>
                <w:szCs w:val="20"/>
              </w:rPr>
            </w:pPr>
            <w:r w:rsidRPr="00F81BBF">
              <w:rPr>
                <w:rFonts w:ascii="Arial" w:hAnsi="Arial" w:cs="Arial"/>
                <w:bCs/>
                <w:iCs/>
                <w:sz w:val="20"/>
                <w:szCs w:val="20"/>
              </w:rPr>
              <w:t>DA/NE</w:t>
            </w:r>
          </w:p>
        </w:tc>
      </w:tr>
      <w:tr w:rsidR="00AC6B27" w:rsidRPr="00161C6E" w14:paraId="4946183B" w14:textId="77777777" w:rsidTr="005722D3">
        <w:tc>
          <w:tcPr>
            <w:tcW w:w="4536" w:type="dxa"/>
            <w:tcBorders>
              <w:top w:val="single" w:sz="4" w:space="0" w:color="auto"/>
              <w:left w:val="single" w:sz="4" w:space="0" w:color="auto"/>
              <w:bottom w:val="single" w:sz="4" w:space="0" w:color="auto"/>
              <w:right w:val="single" w:sz="4" w:space="0" w:color="auto"/>
            </w:tcBorders>
          </w:tcPr>
          <w:p w14:paraId="6DE0C0B1" w14:textId="13A1BD92" w:rsidR="00AC6B27" w:rsidRDefault="00AC6B27" w:rsidP="000D30D6">
            <w:pPr>
              <w:spacing w:line="260" w:lineRule="atLeast"/>
              <w:rPr>
                <w:rFonts w:ascii="Arial" w:hAnsi="Arial" w:cs="Arial"/>
                <w:i/>
                <w:iCs/>
                <w:sz w:val="20"/>
                <w:lang w:eastAsia="en-US"/>
              </w:rPr>
            </w:pPr>
            <w:r>
              <w:rPr>
                <w:rFonts w:ascii="Arial" w:hAnsi="Arial" w:cs="Arial"/>
                <w:i/>
                <w:iCs/>
                <w:sz w:val="20"/>
                <w:lang w:eastAsia="en-US"/>
              </w:rPr>
              <w:t>Datum in številka izdanega mnenja oziroma odločbe</w:t>
            </w:r>
            <w:r w:rsidR="000D30D6">
              <w:t xml:space="preserve"> </w:t>
            </w:r>
            <w:r w:rsidR="000D30D6" w:rsidRPr="000D30D6">
              <w:rPr>
                <w:rFonts w:ascii="Arial" w:hAnsi="Arial" w:cs="Arial"/>
                <w:i/>
                <w:sz w:val="20"/>
                <w:szCs w:val="20"/>
              </w:rPr>
              <w:t xml:space="preserve">in </w:t>
            </w:r>
            <w:r w:rsidR="000D30D6" w:rsidRPr="000D30D6">
              <w:rPr>
                <w:rFonts w:ascii="Arial" w:hAnsi="Arial" w:cs="Arial"/>
                <w:i/>
                <w:iCs/>
                <w:sz w:val="20"/>
                <w:lang w:eastAsia="en-US"/>
              </w:rPr>
              <w:t>nave</w:t>
            </w:r>
            <w:r w:rsidR="000D30D6">
              <w:rPr>
                <w:rFonts w:ascii="Arial" w:hAnsi="Arial" w:cs="Arial"/>
                <w:i/>
                <w:iCs/>
                <w:sz w:val="20"/>
                <w:lang w:eastAsia="en-US"/>
              </w:rPr>
              <w:t>dba</w:t>
            </w:r>
            <w:r w:rsidR="000D30D6" w:rsidRPr="000D30D6">
              <w:rPr>
                <w:rFonts w:ascii="Arial" w:hAnsi="Arial" w:cs="Arial"/>
                <w:i/>
                <w:iCs/>
                <w:sz w:val="20"/>
                <w:lang w:eastAsia="en-US"/>
              </w:rPr>
              <w:t xml:space="preserve">, kje </w:t>
            </w:r>
            <w:r w:rsidR="001E61BD">
              <w:rPr>
                <w:rFonts w:ascii="Arial" w:hAnsi="Arial" w:cs="Arial"/>
                <w:i/>
                <w:iCs/>
                <w:sz w:val="20"/>
                <w:lang w:eastAsia="en-US"/>
              </w:rPr>
              <w:t xml:space="preserve">je mnenje oziroma odločba </w:t>
            </w:r>
            <w:r w:rsidR="000D30D6" w:rsidRPr="000D30D6">
              <w:rPr>
                <w:rFonts w:ascii="Arial" w:hAnsi="Arial" w:cs="Arial"/>
                <w:i/>
                <w:iCs/>
                <w:sz w:val="20"/>
                <w:lang w:eastAsia="en-US"/>
              </w:rPr>
              <w:t xml:space="preserve"> javno objavljena in preverljiva</w:t>
            </w:r>
            <w:r w:rsidR="001E61BD">
              <w:rPr>
                <w:rFonts w:ascii="Arial" w:hAnsi="Arial" w:cs="Arial"/>
                <w:i/>
                <w:iCs/>
                <w:sz w:val="20"/>
                <w:lang w:eastAsia="en-US"/>
              </w:rPr>
              <w:t xml:space="preserve">, in navedba, kje je referenčno </w:t>
            </w:r>
            <w:proofErr w:type="spellStart"/>
            <w:r w:rsidR="001E61BD">
              <w:rPr>
                <w:rFonts w:ascii="Arial" w:hAnsi="Arial" w:cs="Arial"/>
                <w:i/>
                <w:iCs/>
                <w:sz w:val="20"/>
                <w:lang w:eastAsia="en-US"/>
              </w:rPr>
              <w:t>okoljsko</w:t>
            </w:r>
            <w:proofErr w:type="spellEnd"/>
            <w:r w:rsidR="001E61BD">
              <w:rPr>
                <w:rFonts w:ascii="Arial" w:hAnsi="Arial" w:cs="Arial"/>
                <w:i/>
                <w:iCs/>
                <w:sz w:val="20"/>
                <w:lang w:eastAsia="en-US"/>
              </w:rPr>
              <w:t xml:space="preserve"> poročilo javno objavljeno in preverljivo</w:t>
            </w:r>
          </w:p>
        </w:tc>
        <w:tc>
          <w:tcPr>
            <w:tcW w:w="5245" w:type="dxa"/>
            <w:tcBorders>
              <w:top w:val="single" w:sz="4" w:space="0" w:color="auto"/>
              <w:left w:val="single" w:sz="4" w:space="0" w:color="auto"/>
              <w:bottom w:val="single" w:sz="4" w:space="0" w:color="auto"/>
              <w:right w:val="single" w:sz="4" w:space="0" w:color="auto"/>
            </w:tcBorders>
          </w:tcPr>
          <w:p w14:paraId="624D4467" w14:textId="77777777" w:rsidR="00AC6B27" w:rsidRPr="00F81BBF" w:rsidRDefault="00AC6B27" w:rsidP="005722D3">
            <w:pPr>
              <w:spacing w:before="60" w:after="60"/>
              <w:rPr>
                <w:rFonts w:ascii="Arial" w:hAnsi="Arial" w:cs="Arial"/>
                <w:bCs/>
                <w:iCs/>
                <w:sz w:val="20"/>
                <w:szCs w:val="20"/>
              </w:rPr>
            </w:pPr>
          </w:p>
        </w:tc>
      </w:tr>
    </w:tbl>
    <w:p w14:paraId="1B1B7890" w14:textId="5F0E4596" w:rsidR="005722D3" w:rsidRDefault="005722D3" w:rsidP="005722D3">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F81BBF" w:rsidRPr="00161C6E" w14:paraId="408943B4" w14:textId="77777777" w:rsidTr="00035539">
        <w:tc>
          <w:tcPr>
            <w:tcW w:w="4536" w:type="dxa"/>
            <w:tcBorders>
              <w:top w:val="single" w:sz="4" w:space="0" w:color="auto"/>
              <w:left w:val="single" w:sz="4" w:space="0" w:color="auto"/>
              <w:bottom w:val="single" w:sz="4" w:space="0" w:color="auto"/>
              <w:right w:val="single" w:sz="4" w:space="0" w:color="auto"/>
            </w:tcBorders>
          </w:tcPr>
          <w:p w14:paraId="3609915D" w14:textId="0F02ADC2" w:rsidR="00F81BBF" w:rsidRDefault="00F81BBF" w:rsidP="00035539">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2</w:t>
            </w:r>
            <w:r w:rsidRPr="00161C6E">
              <w:rPr>
                <w:rFonts w:ascii="Arial" w:hAnsi="Arial" w:cs="Arial"/>
                <w:b/>
                <w:bCs/>
                <w:i/>
                <w:iCs/>
              </w:rPr>
              <w:t>:</w:t>
            </w:r>
          </w:p>
          <w:p w14:paraId="281A75CD" w14:textId="77777777" w:rsidR="00F81BBF" w:rsidRPr="00161C6E" w:rsidRDefault="00F81BBF" w:rsidP="00035539">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A260B39" w14:textId="77777777" w:rsidR="00F81BBF" w:rsidRPr="00161C6E" w:rsidRDefault="00F81BBF" w:rsidP="00035539">
            <w:pPr>
              <w:spacing w:before="60" w:after="60"/>
              <w:rPr>
                <w:rFonts w:ascii="Arial" w:hAnsi="Arial" w:cs="Arial"/>
                <w:b/>
                <w:bCs/>
                <w:iCs/>
                <w:sz w:val="20"/>
                <w:szCs w:val="20"/>
              </w:rPr>
            </w:pPr>
          </w:p>
        </w:tc>
      </w:tr>
      <w:tr w:rsidR="00F81BBF" w:rsidRPr="00161C6E" w14:paraId="6E065C2B" w14:textId="77777777" w:rsidTr="00035539">
        <w:tc>
          <w:tcPr>
            <w:tcW w:w="4536" w:type="dxa"/>
            <w:tcBorders>
              <w:top w:val="single" w:sz="4" w:space="0" w:color="auto"/>
              <w:left w:val="single" w:sz="4" w:space="0" w:color="auto"/>
              <w:bottom w:val="single" w:sz="4" w:space="0" w:color="auto"/>
              <w:right w:val="single" w:sz="4" w:space="0" w:color="auto"/>
            </w:tcBorders>
            <w:shd w:val="clear" w:color="auto" w:fill="auto"/>
          </w:tcPr>
          <w:p w14:paraId="6CF71A7E" w14:textId="77777777" w:rsidR="00F81BBF" w:rsidRDefault="00F81BBF" w:rsidP="00035539">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5EC04643" w14:textId="77777777" w:rsidR="00F81BBF" w:rsidRPr="00161C6E" w:rsidRDefault="00F81BBF" w:rsidP="00035539">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1546729" w14:textId="77777777" w:rsidR="00F81BBF" w:rsidRPr="00161C6E" w:rsidRDefault="00F81BBF" w:rsidP="00035539">
            <w:pPr>
              <w:spacing w:before="60" w:after="60"/>
              <w:rPr>
                <w:rFonts w:ascii="Arial" w:hAnsi="Arial" w:cs="Arial"/>
                <w:b/>
                <w:bCs/>
                <w:iCs/>
                <w:sz w:val="20"/>
                <w:szCs w:val="20"/>
              </w:rPr>
            </w:pPr>
          </w:p>
        </w:tc>
      </w:tr>
      <w:tr w:rsidR="00F81BBF" w:rsidRPr="00161C6E" w14:paraId="1FEA5772" w14:textId="77777777" w:rsidTr="00035539">
        <w:tc>
          <w:tcPr>
            <w:tcW w:w="4536" w:type="dxa"/>
            <w:tcBorders>
              <w:top w:val="single" w:sz="4" w:space="0" w:color="auto"/>
              <w:left w:val="single" w:sz="4" w:space="0" w:color="auto"/>
              <w:bottom w:val="single" w:sz="4" w:space="0" w:color="auto"/>
              <w:right w:val="single" w:sz="4" w:space="0" w:color="auto"/>
            </w:tcBorders>
          </w:tcPr>
          <w:p w14:paraId="050ADA61" w14:textId="77777777" w:rsidR="00F81BBF" w:rsidRPr="00161C6E" w:rsidRDefault="00F81BBF" w:rsidP="00035539">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0C687F5A" w14:textId="77777777" w:rsidR="00F81BBF" w:rsidRPr="00161C6E" w:rsidRDefault="00F81BBF" w:rsidP="00035539">
            <w:pPr>
              <w:spacing w:before="60" w:after="60"/>
              <w:rPr>
                <w:rFonts w:ascii="Arial" w:hAnsi="Arial" w:cs="Arial"/>
                <w:b/>
                <w:bCs/>
                <w:iCs/>
                <w:sz w:val="20"/>
                <w:szCs w:val="20"/>
              </w:rPr>
            </w:pPr>
          </w:p>
        </w:tc>
      </w:tr>
      <w:tr w:rsidR="00F81BBF" w:rsidRPr="00161C6E" w14:paraId="0B6E9D66" w14:textId="77777777" w:rsidTr="00035539">
        <w:tc>
          <w:tcPr>
            <w:tcW w:w="4536" w:type="dxa"/>
            <w:tcBorders>
              <w:top w:val="single" w:sz="4" w:space="0" w:color="auto"/>
              <w:left w:val="single" w:sz="4" w:space="0" w:color="auto"/>
              <w:bottom w:val="single" w:sz="4" w:space="0" w:color="auto"/>
              <w:right w:val="single" w:sz="4" w:space="0" w:color="auto"/>
            </w:tcBorders>
          </w:tcPr>
          <w:p w14:paraId="7C296948" w14:textId="77777777" w:rsidR="00F81BBF" w:rsidRDefault="00F81BBF" w:rsidP="00035539">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5BB8EA30" w14:textId="77777777" w:rsidR="00F81BBF" w:rsidRPr="00161C6E" w:rsidRDefault="00F81BBF" w:rsidP="00035539">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FFD172A" w14:textId="77777777" w:rsidR="00F81BBF" w:rsidRPr="00161C6E" w:rsidRDefault="00F81BBF" w:rsidP="00035539">
            <w:pPr>
              <w:spacing w:before="60" w:after="60"/>
              <w:rPr>
                <w:rFonts w:ascii="Arial" w:hAnsi="Arial" w:cs="Arial"/>
                <w:b/>
                <w:bCs/>
                <w:iCs/>
                <w:sz w:val="20"/>
                <w:szCs w:val="20"/>
              </w:rPr>
            </w:pPr>
          </w:p>
        </w:tc>
      </w:tr>
      <w:tr w:rsidR="00F81BBF" w:rsidRPr="00161C6E" w14:paraId="2D92C35F" w14:textId="77777777" w:rsidTr="00035539">
        <w:tc>
          <w:tcPr>
            <w:tcW w:w="4536" w:type="dxa"/>
            <w:tcBorders>
              <w:top w:val="single" w:sz="4" w:space="0" w:color="auto"/>
              <w:left w:val="single" w:sz="4" w:space="0" w:color="auto"/>
              <w:bottom w:val="single" w:sz="4" w:space="0" w:color="auto"/>
              <w:right w:val="single" w:sz="4" w:space="0" w:color="auto"/>
            </w:tcBorders>
          </w:tcPr>
          <w:p w14:paraId="2D98FE30" w14:textId="77777777" w:rsidR="00F81BBF" w:rsidRPr="00161C6E" w:rsidRDefault="00F81BBF" w:rsidP="00035539">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15C50C0" w14:textId="77777777" w:rsidR="00F81BBF" w:rsidRPr="00161C6E" w:rsidRDefault="00F81BBF" w:rsidP="00035539">
            <w:pPr>
              <w:spacing w:before="60" w:after="60"/>
              <w:rPr>
                <w:rFonts w:ascii="Arial" w:hAnsi="Arial" w:cs="Arial"/>
                <w:b/>
                <w:bCs/>
                <w:iCs/>
                <w:sz w:val="20"/>
                <w:szCs w:val="20"/>
              </w:rPr>
            </w:pPr>
          </w:p>
        </w:tc>
      </w:tr>
      <w:tr w:rsidR="00F81BBF" w:rsidRPr="00161C6E" w14:paraId="15FC6343" w14:textId="77777777" w:rsidTr="00035539">
        <w:tc>
          <w:tcPr>
            <w:tcW w:w="4536" w:type="dxa"/>
            <w:tcBorders>
              <w:top w:val="single" w:sz="4" w:space="0" w:color="auto"/>
              <w:left w:val="single" w:sz="4" w:space="0" w:color="auto"/>
              <w:bottom w:val="single" w:sz="4" w:space="0" w:color="auto"/>
              <w:right w:val="single" w:sz="4" w:space="0" w:color="auto"/>
            </w:tcBorders>
          </w:tcPr>
          <w:p w14:paraId="725DE362" w14:textId="77777777" w:rsidR="00F81BBF" w:rsidRPr="001C0593" w:rsidRDefault="00F81BBF" w:rsidP="00035539">
            <w:pPr>
              <w:spacing w:line="260" w:lineRule="atLeast"/>
              <w:rPr>
                <w:rFonts w:ascii="Arial" w:hAnsi="Arial" w:cs="Arial"/>
                <w:i/>
                <w:iCs/>
                <w:sz w:val="20"/>
                <w:lang w:eastAsia="en-US"/>
              </w:rPr>
            </w:pPr>
            <w:r>
              <w:rPr>
                <w:rFonts w:ascii="Arial" w:hAnsi="Arial" w:cs="Arial"/>
                <w:i/>
                <w:iCs/>
                <w:sz w:val="20"/>
                <w:lang w:eastAsia="en-US"/>
              </w:rPr>
              <w:t>Kratek o</w:t>
            </w:r>
            <w:r w:rsidRPr="001C0593">
              <w:rPr>
                <w:rFonts w:ascii="Arial" w:hAnsi="Arial" w:cs="Arial"/>
                <w:i/>
                <w:iCs/>
                <w:sz w:val="20"/>
                <w:lang w:eastAsia="en-US"/>
              </w:rPr>
              <w:t xml:space="preserve">pis projekta, iz katerega </w:t>
            </w:r>
          </w:p>
          <w:p w14:paraId="16E91892" w14:textId="77777777" w:rsidR="00F81BBF" w:rsidRPr="00161C6E" w:rsidRDefault="00F81BBF" w:rsidP="00035539">
            <w:pPr>
              <w:spacing w:line="260" w:lineRule="atLeast"/>
              <w:rPr>
                <w:rFonts w:ascii="Arial" w:hAnsi="Arial" w:cs="Arial"/>
                <w:i/>
                <w:iCs/>
                <w:sz w:val="20"/>
              </w:rPr>
            </w:pPr>
            <w:r w:rsidRPr="001C0593">
              <w:rPr>
                <w:rFonts w:ascii="Arial" w:hAnsi="Arial" w:cs="Arial"/>
                <w:i/>
                <w:iCs/>
                <w:sz w:val="20"/>
                <w:lang w:eastAsia="en-US"/>
              </w:rPr>
              <w:t>bo razvidno, ali po vsebini ustreza zahtevam javnega naročila:</w:t>
            </w:r>
            <w:r>
              <w:rPr>
                <w:rFonts w:ascii="Arial" w:hAnsi="Arial" w:cs="Arial"/>
                <w:i/>
                <w:iCs/>
                <w:sz w:val="20"/>
                <w:lang w:eastAsia="en-US"/>
              </w:rPr>
              <w:t xml:space="preserve"> </w:t>
            </w:r>
          </w:p>
        </w:tc>
        <w:tc>
          <w:tcPr>
            <w:tcW w:w="5245" w:type="dxa"/>
            <w:tcBorders>
              <w:top w:val="single" w:sz="4" w:space="0" w:color="auto"/>
              <w:left w:val="single" w:sz="4" w:space="0" w:color="auto"/>
              <w:bottom w:val="single" w:sz="4" w:space="0" w:color="auto"/>
              <w:right w:val="single" w:sz="4" w:space="0" w:color="auto"/>
            </w:tcBorders>
          </w:tcPr>
          <w:p w14:paraId="07605729" w14:textId="77777777" w:rsidR="00F81BBF" w:rsidRPr="00161C6E" w:rsidRDefault="00F81BBF" w:rsidP="00035539">
            <w:pPr>
              <w:spacing w:before="60" w:after="60"/>
              <w:rPr>
                <w:rFonts w:ascii="Arial" w:hAnsi="Arial" w:cs="Arial"/>
                <w:b/>
                <w:bCs/>
                <w:iCs/>
                <w:sz w:val="20"/>
                <w:szCs w:val="20"/>
              </w:rPr>
            </w:pPr>
          </w:p>
        </w:tc>
      </w:tr>
      <w:tr w:rsidR="00F81BBF" w:rsidRPr="00161C6E" w14:paraId="447358DC" w14:textId="77777777" w:rsidTr="00035539">
        <w:tc>
          <w:tcPr>
            <w:tcW w:w="4536" w:type="dxa"/>
            <w:tcBorders>
              <w:top w:val="single" w:sz="4" w:space="0" w:color="auto"/>
              <w:left w:val="single" w:sz="4" w:space="0" w:color="auto"/>
              <w:bottom w:val="single" w:sz="4" w:space="0" w:color="auto"/>
              <w:right w:val="single" w:sz="4" w:space="0" w:color="auto"/>
            </w:tcBorders>
          </w:tcPr>
          <w:p w14:paraId="0E78D0FE" w14:textId="77777777" w:rsidR="00F81BBF" w:rsidRDefault="00F81BBF" w:rsidP="00035539">
            <w:pPr>
              <w:spacing w:line="260" w:lineRule="atLeast"/>
              <w:rPr>
                <w:rFonts w:ascii="Arial" w:hAnsi="Arial" w:cs="Arial"/>
                <w:i/>
                <w:iCs/>
                <w:sz w:val="20"/>
                <w:lang w:eastAsia="en-US"/>
              </w:rPr>
            </w:pPr>
            <w:r>
              <w:rPr>
                <w:rFonts w:ascii="Arial" w:hAnsi="Arial" w:cs="Arial"/>
                <w:i/>
                <w:iCs/>
                <w:sz w:val="20"/>
                <w:lang w:eastAsia="en-US"/>
              </w:rPr>
              <w:t>Vrednost projekta v EUR brez DDV:</w:t>
            </w:r>
          </w:p>
        </w:tc>
        <w:tc>
          <w:tcPr>
            <w:tcW w:w="5245" w:type="dxa"/>
            <w:tcBorders>
              <w:top w:val="single" w:sz="4" w:space="0" w:color="auto"/>
              <w:left w:val="single" w:sz="4" w:space="0" w:color="auto"/>
              <w:bottom w:val="single" w:sz="4" w:space="0" w:color="auto"/>
              <w:right w:val="single" w:sz="4" w:space="0" w:color="auto"/>
            </w:tcBorders>
          </w:tcPr>
          <w:p w14:paraId="4BF656F8" w14:textId="77777777" w:rsidR="00F81BBF" w:rsidRPr="00161C6E" w:rsidRDefault="00F81BBF" w:rsidP="00035539">
            <w:pPr>
              <w:spacing w:before="60" w:after="60"/>
              <w:rPr>
                <w:rFonts w:ascii="Arial" w:hAnsi="Arial" w:cs="Arial"/>
                <w:b/>
                <w:bCs/>
                <w:iCs/>
                <w:sz w:val="20"/>
                <w:szCs w:val="20"/>
              </w:rPr>
            </w:pPr>
          </w:p>
        </w:tc>
      </w:tr>
      <w:tr w:rsidR="00F81BBF" w:rsidRPr="00F81BBF" w14:paraId="35251B51" w14:textId="77777777" w:rsidTr="00035539">
        <w:tc>
          <w:tcPr>
            <w:tcW w:w="4536" w:type="dxa"/>
            <w:tcBorders>
              <w:top w:val="single" w:sz="4" w:space="0" w:color="auto"/>
              <w:left w:val="single" w:sz="4" w:space="0" w:color="auto"/>
              <w:bottom w:val="single" w:sz="4" w:space="0" w:color="auto"/>
              <w:right w:val="single" w:sz="4" w:space="0" w:color="auto"/>
            </w:tcBorders>
          </w:tcPr>
          <w:p w14:paraId="1824D7ED" w14:textId="77777777" w:rsidR="00F81BBF" w:rsidRDefault="00F81BBF" w:rsidP="00035539">
            <w:pPr>
              <w:spacing w:line="260" w:lineRule="atLeast"/>
              <w:rPr>
                <w:rFonts w:ascii="Arial" w:hAnsi="Arial" w:cs="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program državnega pomena (ustrezno obkroži)</w:t>
            </w:r>
          </w:p>
        </w:tc>
        <w:tc>
          <w:tcPr>
            <w:tcW w:w="5245" w:type="dxa"/>
            <w:tcBorders>
              <w:top w:val="single" w:sz="4" w:space="0" w:color="auto"/>
              <w:left w:val="single" w:sz="4" w:space="0" w:color="auto"/>
              <w:bottom w:val="single" w:sz="4" w:space="0" w:color="auto"/>
              <w:right w:val="single" w:sz="4" w:space="0" w:color="auto"/>
            </w:tcBorders>
          </w:tcPr>
          <w:p w14:paraId="587C5711" w14:textId="77777777" w:rsidR="00F81BBF" w:rsidRPr="00F81BBF" w:rsidRDefault="00F81BBF" w:rsidP="00035539">
            <w:pPr>
              <w:spacing w:before="60" w:after="60"/>
              <w:rPr>
                <w:rFonts w:ascii="Arial" w:hAnsi="Arial" w:cs="Arial"/>
                <w:bCs/>
                <w:iCs/>
                <w:sz w:val="20"/>
                <w:szCs w:val="20"/>
              </w:rPr>
            </w:pPr>
            <w:r w:rsidRPr="00F81BBF">
              <w:rPr>
                <w:rFonts w:ascii="Arial" w:hAnsi="Arial" w:cs="Arial"/>
                <w:bCs/>
                <w:iCs/>
                <w:sz w:val="20"/>
                <w:szCs w:val="20"/>
              </w:rPr>
              <w:t>DA/NE</w:t>
            </w:r>
          </w:p>
        </w:tc>
      </w:tr>
      <w:tr w:rsidR="001C60AB" w:rsidRPr="00F81BBF" w14:paraId="5232FCC5" w14:textId="77777777" w:rsidTr="00035539">
        <w:tc>
          <w:tcPr>
            <w:tcW w:w="4536" w:type="dxa"/>
            <w:tcBorders>
              <w:top w:val="single" w:sz="4" w:space="0" w:color="auto"/>
              <w:left w:val="single" w:sz="4" w:space="0" w:color="auto"/>
              <w:bottom w:val="single" w:sz="4" w:space="0" w:color="auto"/>
              <w:right w:val="single" w:sz="4" w:space="0" w:color="auto"/>
            </w:tcBorders>
          </w:tcPr>
          <w:p w14:paraId="4AB68568" w14:textId="37E79F1C" w:rsidR="001C60AB" w:rsidRDefault="001C60AB" w:rsidP="001C60AB">
            <w:pPr>
              <w:spacing w:line="260" w:lineRule="atLeast"/>
              <w:rPr>
                <w:rFonts w:ascii="Arial" w:hAnsi="Arial" w:cs="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(ustrezno obkroži)</w:t>
            </w:r>
          </w:p>
        </w:tc>
        <w:tc>
          <w:tcPr>
            <w:tcW w:w="5245" w:type="dxa"/>
            <w:tcBorders>
              <w:top w:val="single" w:sz="4" w:space="0" w:color="auto"/>
              <w:left w:val="single" w:sz="4" w:space="0" w:color="auto"/>
              <w:bottom w:val="single" w:sz="4" w:space="0" w:color="auto"/>
              <w:right w:val="single" w:sz="4" w:space="0" w:color="auto"/>
            </w:tcBorders>
          </w:tcPr>
          <w:p w14:paraId="5728C5A4" w14:textId="4BCFCC63" w:rsidR="001C60AB" w:rsidRPr="00F81BBF" w:rsidRDefault="001C60AB" w:rsidP="001C60AB">
            <w:pPr>
              <w:spacing w:before="60" w:after="60"/>
              <w:rPr>
                <w:rFonts w:ascii="Arial" w:hAnsi="Arial" w:cs="Arial"/>
                <w:bCs/>
                <w:iCs/>
                <w:sz w:val="20"/>
                <w:szCs w:val="20"/>
              </w:rPr>
            </w:pPr>
            <w:r w:rsidRPr="00F81BBF">
              <w:rPr>
                <w:rFonts w:ascii="Arial" w:hAnsi="Arial" w:cs="Arial"/>
                <w:bCs/>
                <w:iCs/>
                <w:sz w:val="20"/>
                <w:szCs w:val="20"/>
              </w:rPr>
              <w:t>DA/NE</w:t>
            </w:r>
          </w:p>
        </w:tc>
      </w:tr>
      <w:tr w:rsidR="001C60AB" w:rsidRPr="00F81BBF" w14:paraId="549F57D9" w14:textId="77777777" w:rsidTr="00035539">
        <w:tc>
          <w:tcPr>
            <w:tcW w:w="4536" w:type="dxa"/>
            <w:tcBorders>
              <w:top w:val="single" w:sz="4" w:space="0" w:color="auto"/>
              <w:left w:val="single" w:sz="4" w:space="0" w:color="auto"/>
              <w:bottom w:val="single" w:sz="4" w:space="0" w:color="auto"/>
              <w:right w:val="single" w:sz="4" w:space="0" w:color="auto"/>
            </w:tcBorders>
          </w:tcPr>
          <w:p w14:paraId="6B95BABB" w14:textId="77777777" w:rsidR="001C60AB" w:rsidRDefault="001C60AB" w:rsidP="001C60AB">
            <w:pPr>
              <w:spacing w:line="260" w:lineRule="atLeast"/>
              <w:rPr>
                <w:rFonts w:ascii="Arial" w:hAnsi="Arial" w:cs="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5245" w:type="dxa"/>
            <w:tcBorders>
              <w:top w:val="single" w:sz="4" w:space="0" w:color="auto"/>
              <w:left w:val="single" w:sz="4" w:space="0" w:color="auto"/>
              <w:bottom w:val="single" w:sz="4" w:space="0" w:color="auto"/>
              <w:right w:val="single" w:sz="4" w:space="0" w:color="auto"/>
            </w:tcBorders>
          </w:tcPr>
          <w:p w14:paraId="6A297CA3" w14:textId="77777777" w:rsidR="001C60AB" w:rsidRPr="00F81BBF" w:rsidRDefault="001C60AB" w:rsidP="001C60AB">
            <w:pPr>
              <w:spacing w:before="60" w:after="60"/>
              <w:rPr>
                <w:rFonts w:ascii="Arial" w:hAnsi="Arial" w:cs="Arial"/>
                <w:bCs/>
                <w:iCs/>
                <w:sz w:val="20"/>
                <w:szCs w:val="20"/>
              </w:rPr>
            </w:pPr>
            <w:r w:rsidRPr="00F81BBF">
              <w:rPr>
                <w:rFonts w:ascii="Arial" w:hAnsi="Arial" w:cs="Arial"/>
                <w:bCs/>
                <w:iCs/>
                <w:sz w:val="20"/>
                <w:szCs w:val="20"/>
              </w:rPr>
              <w:t>DA/NE</w:t>
            </w:r>
          </w:p>
        </w:tc>
      </w:tr>
      <w:tr w:rsidR="001C60AB" w:rsidRPr="00F81BBF" w14:paraId="471859DB" w14:textId="77777777" w:rsidTr="00035539">
        <w:tc>
          <w:tcPr>
            <w:tcW w:w="4536" w:type="dxa"/>
            <w:tcBorders>
              <w:top w:val="single" w:sz="4" w:space="0" w:color="auto"/>
              <w:left w:val="single" w:sz="4" w:space="0" w:color="auto"/>
              <w:bottom w:val="single" w:sz="4" w:space="0" w:color="auto"/>
              <w:right w:val="single" w:sz="4" w:space="0" w:color="auto"/>
            </w:tcBorders>
          </w:tcPr>
          <w:p w14:paraId="07C73B4E" w14:textId="1DD8D8D1" w:rsidR="001C60AB" w:rsidRDefault="001C60AB" w:rsidP="001C60AB">
            <w:pPr>
              <w:spacing w:line="260" w:lineRule="atLeast"/>
              <w:rPr>
                <w:rFonts w:ascii="Arial" w:hAnsi="Arial" w:cs="Arial"/>
                <w:i/>
                <w:iCs/>
                <w:sz w:val="20"/>
                <w:lang w:eastAsia="en-US"/>
              </w:rPr>
            </w:pPr>
            <w:r>
              <w:rPr>
                <w:rFonts w:ascii="Arial" w:hAnsi="Arial" w:cs="Arial"/>
                <w:i/>
                <w:iCs/>
                <w:sz w:val="20"/>
                <w:lang w:eastAsia="en-US"/>
              </w:rPr>
              <w:lastRenderedPageBreak/>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1E61BD">
              <w:rPr>
                <w:rFonts w:ascii="Arial" w:hAnsi="Arial" w:cs="Arial"/>
                <w:i/>
                <w:iCs/>
                <w:sz w:val="20"/>
                <w:lang w:eastAsia="en-US"/>
              </w:rPr>
              <w:t xml:space="preserve">je mnenje oziroma odločba </w:t>
            </w:r>
            <w:r w:rsidR="001E61BD" w:rsidRPr="000D30D6">
              <w:rPr>
                <w:rFonts w:ascii="Arial" w:hAnsi="Arial" w:cs="Arial"/>
                <w:i/>
                <w:iCs/>
                <w:sz w:val="20"/>
                <w:lang w:eastAsia="en-US"/>
              </w:rPr>
              <w:t xml:space="preserve"> javno objavljena in preverljiva</w:t>
            </w:r>
            <w:r w:rsidR="001E61BD">
              <w:rPr>
                <w:rFonts w:ascii="Arial" w:hAnsi="Arial" w:cs="Arial"/>
                <w:i/>
                <w:iCs/>
                <w:sz w:val="20"/>
                <w:lang w:eastAsia="en-US"/>
              </w:rPr>
              <w:t xml:space="preserve">, in navedba, kje je referenčno </w:t>
            </w:r>
            <w:proofErr w:type="spellStart"/>
            <w:r w:rsidR="001E61BD">
              <w:rPr>
                <w:rFonts w:ascii="Arial" w:hAnsi="Arial" w:cs="Arial"/>
                <w:i/>
                <w:iCs/>
                <w:sz w:val="20"/>
                <w:lang w:eastAsia="en-US"/>
              </w:rPr>
              <w:t>okoljsko</w:t>
            </w:r>
            <w:proofErr w:type="spellEnd"/>
            <w:r w:rsidR="001E61BD">
              <w:rPr>
                <w:rFonts w:ascii="Arial" w:hAnsi="Arial" w:cs="Arial"/>
                <w:i/>
                <w:iCs/>
                <w:sz w:val="20"/>
                <w:lang w:eastAsia="en-US"/>
              </w:rPr>
              <w:t xml:space="preserve"> poročilo javno objavljeno in preverljivo</w:t>
            </w:r>
          </w:p>
        </w:tc>
        <w:tc>
          <w:tcPr>
            <w:tcW w:w="5245" w:type="dxa"/>
            <w:tcBorders>
              <w:top w:val="single" w:sz="4" w:space="0" w:color="auto"/>
              <w:left w:val="single" w:sz="4" w:space="0" w:color="auto"/>
              <w:bottom w:val="single" w:sz="4" w:space="0" w:color="auto"/>
              <w:right w:val="single" w:sz="4" w:space="0" w:color="auto"/>
            </w:tcBorders>
          </w:tcPr>
          <w:p w14:paraId="013AC807" w14:textId="77777777" w:rsidR="001C60AB" w:rsidRPr="00F81BBF" w:rsidRDefault="001C60AB" w:rsidP="001C60AB">
            <w:pPr>
              <w:spacing w:before="60" w:after="60"/>
              <w:rPr>
                <w:rFonts w:ascii="Arial" w:hAnsi="Arial" w:cs="Arial"/>
                <w:bCs/>
                <w:iCs/>
                <w:sz w:val="20"/>
                <w:szCs w:val="20"/>
              </w:rPr>
            </w:pPr>
          </w:p>
        </w:tc>
      </w:tr>
    </w:tbl>
    <w:p w14:paraId="4190797D" w14:textId="09C54E6D" w:rsidR="00F81BBF" w:rsidRDefault="00F81BBF" w:rsidP="005722D3">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F81BBF" w:rsidRPr="00161C6E" w14:paraId="18404C45" w14:textId="77777777" w:rsidTr="00035539">
        <w:tc>
          <w:tcPr>
            <w:tcW w:w="4536" w:type="dxa"/>
            <w:tcBorders>
              <w:top w:val="single" w:sz="4" w:space="0" w:color="auto"/>
              <w:left w:val="single" w:sz="4" w:space="0" w:color="auto"/>
              <w:bottom w:val="single" w:sz="4" w:space="0" w:color="auto"/>
              <w:right w:val="single" w:sz="4" w:space="0" w:color="auto"/>
            </w:tcBorders>
          </w:tcPr>
          <w:p w14:paraId="713A584E" w14:textId="5C777070" w:rsidR="00F81BBF" w:rsidRDefault="00F81BBF" w:rsidP="00035539">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3</w:t>
            </w:r>
            <w:r w:rsidRPr="00161C6E">
              <w:rPr>
                <w:rFonts w:ascii="Arial" w:hAnsi="Arial" w:cs="Arial"/>
                <w:b/>
                <w:bCs/>
                <w:i/>
                <w:iCs/>
              </w:rPr>
              <w:t>:</w:t>
            </w:r>
          </w:p>
          <w:p w14:paraId="665AABC2" w14:textId="77777777" w:rsidR="00F81BBF" w:rsidRPr="00161C6E" w:rsidRDefault="00F81BBF" w:rsidP="00035539">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3F7C2265" w14:textId="77777777" w:rsidR="00F81BBF" w:rsidRPr="00161C6E" w:rsidRDefault="00F81BBF" w:rsidP="00035539">
            <w:pPr>
              <w:spacing w:before="60" w:after="60"/>
              <w:rPr>
                <w:rFonts w:ascii="Arial" w:hAnsi="Arial" w:cs="Arial"/>
                <w:b/>
                <w:bCs/>
                <w:iCs/>
                <w:sz w:val="20"/>
                <w:szCs w:val="20"/>
              </w:rPr>
            </w:pPr>
          </w:p>
        </w:tc>
      </w:tr>
      <w:tr w:rsidR="00F81BBF" w:rsidRPr="00161C6E" w14:paraId="18986A2E" w14:textId="77777777" w:rsidTr="00035539">
        <w:tc>
          <w:tcPr>
            <w:tcW w:w="4536" w:type="dxa"/>
            <w:tcBorders>
              <w:top w:val="single" w:sz="4" w:space="0" w:color="auto"/>
              <w:left w:val="single" w:sz="4" w:space="0" w:color="auto"/>
              <w:bottom w:val="single" w:sz="4" w:space="0" w:color="auto"/>
              <w:right w:val="single" w:sz="4" w:space="0" w:color="auto"/>
            </w:tcBorders>
            <w:shd w:val="clear" w:color="auto" w:fill="auto"/>
          </w:tcPr>
          <w:p w14:paraId="75BAA2CB" w14:textId="77777777" w:rsidR="00F81BBF" w:rsidRDefault="00F81BBF" w:rsidP="00035539">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4043AA3" w14:textId="77777777" w:rsidR="00F81BBF" w:rsidRPr="00161C6E" w:rsidRDefault="00F81BBF" w:rsidP="00035539">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14A407B" w14:textId="77777777" w:rsidR="00F81BBF" w:rsidRPr="00161C6E" w:rsidRDefault="00F81BBF" w:rsidP="00035539">
            <w:pPr>
              <w:spacing w:before="60" w:after="60"/>
              <w:rPr>
                <w:rFonts w:ascii="Arial" w:hAnsi="Arial" w:cs="Arial"/>
                <w:b/>
                <w:bCs/>
                <w:iCs/>
                <w:sz w:val="20"/>
                <w:szCs w:val="20"/>
              </w:rPr>
            </w:pPr>
          </w:p>
        </w:tc>
      </w:tr>
      <w:tr w:rsidR="00F81BBF" w:rsidRPr="00161C6E" w14:paraId="1440F040" w14:textId="77777777" w:rsidTr="00035539">
        <w:tc>
          <w:tcPr>
            <w:tcW w:w="4536" w:type="dxa"/>
            <w:tcBorders>
              <w:top w:val="single" w:sz="4" w:space="0" w:color="auto"/>
              <w:left w:val="single" w:sz="4" w:space="0" w:color="auto"/>
              <w:bottom w:val="single" w:sz="4" w:space="0" w:color="auto"/>
              <w:right w:val="single" w:sz="4" w:space="0" w:color="auto"/>
            </w:tcBorders>
          </w:tcPr>
          <w:p w14:paraId="2A2E22BB" w14:textId="77777777" w:rsidR="00F81BBF" w:rsidRPr="00161C6E" w:rsidRDefault="00F81BBF" w:rsidP="00035539">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6F731DE" w14:textId="77777777" w:rsidR="00F81BBF" w:rsidRPr="00161C6E" w:rsidRDefault="00F81BBF" w:rsidP="00035539">
            <w:pPr>
              <w:spacing w:before="60" w:after="60"/>
              <w:rPr>
                <w:rFonts w:ascii="Arial" w:hAnsi="Arial" w:cs="Arial"/>
                <w:b/>
                <w:bCs/>
                <w:iCs/>
                <w:sz w:val="20"/>
                <w:szCs w:val="20"/>
              </w:rPr>
            </w:pPr>
          </w:p>
        </w:tc>
      </w:tr>
      <w:tr w:rsidR="00F81BBF" w:rsidRPr="00161C6E" w14:paraId="14BF6EC9" w14:textId="77777777" w:rsidTr="00035539">
        <w:tc>
          <w:tcPr>
            <w:tcW w:w="4536" w:type="dxa"/>
            <w:tcBorders>
              <w:top w:val="single" w:sz="4" w:space="0" w:color="auto"/>
              <w:left w:val="single" w:sz="4" w:space="0" w:color="auto"/>
              <w:bottom w:val="single" w:sz="4" w:space="0" w:color="auto"/>
              <w:right w:val="single" w:sz="4" w:space="0" w:color="auto"/>
            </w:tcBorders>
          </w:tcPr>
          <w:p w14:paraId="1A4D73E9" w14:textId="77777777" w:rsidR="00F81BBF" w:rsidRDefault="00F81BBF" w:rsidP="00035539">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p>
          <w:p w14:paraId="28646F03" w14:textId="77777777" w:rsidR="00F81BBF" w:rsidRPr="00161C6E" w:rsidRDefault="00F81BBF" w:rsidP="00035539">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300396DD" w14:textId="77777777" w:rsidR="00F81BBF" w:rsidRPr="00161C6E" w:rsidRDefault="00F81BBF" w:rsidP="00035539">
            <w:pPr>
              <w:spacing w:before="60" w:after="60"/>
              <w:rPr>
                <w:rFonts w:ascii="Arial" w:hAnsi="Arial" w:cs="Arial"/>
                <w:b/>
                <w:bCs/>
                <w:iCs/>
                <w:sz w:val="20"/>
                <w:szCs w:val="20"/>
              </w:rPr>
            </w:pPr>
          </w:p>
        </w:tc>
      </w:tr>
      <w:tr w:rsidR="00F81BBF" w:rsidRPr="00161C6E" w14:paraId="6B5CD65A" w14:textId="77777777" w:rsidTr="00035539">
        <w:tc>
          <w:tcPr>
            <w:tcW w:w="4536" w:type="dxa"/>
            <w:tcBorders>
              <w:top w:val="single" w:sz="4" w:space="0" w:color="auto"/>
              <w:left w:val="single" w:sz="4" w:space="0" w:color="auto"/>
              <w:bottom w:val="single" w:sz="4" w:space="0" w:color="auto"/>
              <w:right w:val="single" w:sz="4" w:space="0" w:color="auto"/>
            </w:tcBorders>
          </w:tcPr>
          <w:p w14:paraId="0F09C7F9" w14:textId="77777777" w:rsidR="00F81BBF" w:rsidRPr="00161C6E" w:rsidRDefault="00F81BBF" w:rsidP="00035539">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54962B8" w14:textId="77777777" w:rsidR="00F81BBF" w:rsidRPr="00161C6E" w:rsidRDefault="00F81BBF" w:rsidP="00035539">
            <w:pPr>
              <w:spacing w:before="60" w:after="60"/>
              <w:rPr>
                <w:rFonts w:ascii="Arial" w:hAnsi="Arial" w:cs="Arial"/>
                <w:b/>
                <w:bCs/>
                <w:iCs/>
                <w:sz w:val="20"/>
                <w:szCs w:val="20"/>
              </w:rPr>
            </w:pPr>
          </w:p>
        </w:tc>
      </w:tr>
      <w:tr w:rsidR="00F81BBF" w:rsidRPr="00161C6E" w14:paraId="055EF576" w14:textId="77777777" w:rsidTr="00035539">
        <w:tc>
          <w:tcPr>
            <w:tcW w:w="4536" w:type="dxa"/>
            <w:tcBorders>
              <w:top w:val="single" w:sz="4" w:space="0" w:color="auto"/>
              <w:left w:val="single" w:sz="4" w:space="0" w:color="auto"/>
              <w:bottom w:val="single" w:sz="4" w:space="0" w:color="auto"/>
              <w:right w:val="single" w:sz="4" w:space="0" w:color="auto"/>
            </w:tcBorders>
          </w:tcPr>
          <w:p w14:paraId="63982CA9" w14:textId="77777777" w:rsidR="00F81BBF" w:rsidRPr="001C0593" w:rsidRDefault="00F81BBF" w:rsidP="00035539">
            <w:pPr>
              <w:spacing w:line="260" w:lineRule="atLeast"/>
              <w:rPr>
                <w:rFonts w:ascii="Arial" w:hAnsi="Arial" w:cs="Arial"/>
                <w:i/>
                <w:iCs/>
                <w:sz w:val="20"/>
                <w:lang w:eastAsia="en-US"/>
              </w:rPr>
            </w:pPr>
            <w:r>
              <w:rPr>
                <w:rFonts w:ascii="Arial" w:hAnsi="Arial" w:cs="Arial"/>
                <w:i/>
                <w:iCs/>
                <w:sz w:val="20"/>
                <w:lang w:eastAsia="en-US"/>
              </w:rPr>
              <w:t>Kratek o</w:t>
            </w:r>
            <w:r w:rsidRPr="001C0593">
              <w:rPr>
                <w:rFonts w:ascii="Arial" w:hAnsi="Arial" w:cs="Arial"/>
                <w:i/>
                <w:iCs/>
                <w:sz w:val="20"/>
                <w:lang w:eastAsia="en-US"/>
              </w:rPr>
              <w:t xml:space="preserve">pis projekta, iz katerega </w:t>
            </w:r>
          </w:p>
          <w:p w14:paraId="5FF633DF" w14:textId="77777777" w:rsidR="00F81BBF" w:rsidRPr="00161C6E" w:rsidRDefault="00F81BBF" w:rsidP="00035539">
            <w:pPr>
              <w:spacing w:line="260" w:lineRule="atLeast"/>
              <w:rPr>
                <w:rFonts w:ascii="Arial" w:hAnsi="Arial" w:cs="Arial"/>
                <w:i/>
                <w:iCs/>
                <w:sz w:val="20"/>
              </w:rPr>
            </w:pPr>
            <w:r w:rsidRPr="001C0593">
              <w:rPr>
                <w:rFonts w:ascii="Arial" w:hAnsi="Arial" w:cs="Arial"/>
                <w:i/>
                <w:iCs/>
                <w:sz w:val="20"/>
                <w:lang w:eastAsia="en-US"/>
              </w:rPr>
              <w:t>bo razvidno, ali po vsebini ustreza zahtevam javnega naročila:</w:t>
            </w:r>
            <w:r>
              <w:rPr>
                <w:rFonts w:ascii="Arial" w:hAnsi="Arial" w:cs="Arial"/>
                <w:i/>
                <w:iCs/>
                <w:sz w:val="20"/>
                <w:lang w:eastAsia="en-US"/>
              </w:rPr>
              <w:t xml:space="preserve"> </w:t>
            </w:r>
          </w:p>
        </w:tc>
        <w:tc>
          <w:tcPr>
            <w:tcW w:w="5245" w:type="dxa"/>
            <w:tcBorders>
              <w:top w:val="single" w:sz="4" w:space="0" w:color="auto"/>
              <w:left w:val="single" w:sz="4" w:space="0" w:color="auto"/>
              <w:bottom w:val="single" w:sz="4" w:space="0" w:color="auto"/>
              <w:right w:val="single" w:sz="4" w:space="0" w:color="auto"/>
            </w:tcBorders>
          </w:tcPr>
          <w:p w14:paraId="0330E21C" w14:textId="77777777" w:rsidR="00F81BBF" w:rsidRPr="00161C6E" w:rsidRDefault="00F81BBF" w:rsidP="00035539">
            <w:pPr>
              <w:spacing w:before="60" w:after="60"/>
              <w:rPr>
                <w:rFonts w:ascii="Arial" w:hAnsi="Arial" w:cs="Arial"/>
                <w:b/>
                <w:bCs/>
                <w:iCs/>
                <w:sz w:val="20"/>
                <w:szCs w:val="20"/>
              </w:rPr>
            </w:pPr>
          </w:p>
        </w:tc>
      </w:tr>
      <w:tr w:rsidR="00F81BBF" w:rsidRPr="00161C6E" w14:paraId="697B6A96" w14:textId="77777777" w:rsidTr="00035539">
        <w:tc>
          <w:tcPr>
            <w:tcW w:w="4536" w:type="dxa"/>
            <w:tcBorders>
              <w:top w:val="single" w:sz="4" w:space="0" w:color="auto"/>
              <w:left w:val="single" w:sz="4" w:space="0" w:color="auto"/>
              <w:bottom w:val="single" w:sz="4" w:space="0" w:color="auto"/>
              <w:right w:val="single" w:sz="4" w:space="0" w:color="auto"/>
            </w:tcBorders>
          </w:tcPr>
          <w:p w14:paraId="26FB6692" w14:textId="77777777" w:rsidR="00F81BBF" w:rsidRDefault="00F81BBF" w:rsidP="00035539">
            <w:pPr>
              <w:spacing w:line="260" w:lineRule="atLeast"/>
              <w:rPr>
                <w:rFonts w:ascii="Arial" w:hAnsi="Arial" w:cs="Arial"/>
                <w:i/>
                <w:iCs/>
                <w:sz w:val="20"/>
                <w:lang w:eastAsia="en-US"/>
              </w:rPr>
            </w:pPr>
            <w:r>
              <w:rPr>
                <w:rFonts w:ascii="Arial" w:hAnsi="Arial" w:cs="Arial"/>
                <w:i/>
                <w:iCs/>
                <w:sz w:val="20"/>
                <w:lang w:eastAsia="en-US"/>
              </w:rPr>
              <w:t>Vrednost projekta v EUR brez DDV:</w:t>
            </w:r>
          </w:p>
        </w:tc>
        <w:tc>
          <w:tcPr>
            <w:tcW w:w="5245" w:type="dxa"/>
            <w:tcBorders>
              <w:top w:val="single" w:sz="4" w:space="0" w:color="auto"/>
              <w:left w:val="single" w:sz="4" w:space="0" w:color="auto"/>
              <w:bottom w:val="single" w:sz="4" w:space="0" w:color="auto"/>
              <w:right w:val="single" w:sz="4" w:space="0" w:color="auto"/>
            </w:tcBorders>
          </w:tcPr>
          <w:p w14:paraId="159AAA13" w14:textId="77777777" w:rsidR="00F81BBF" w:rsidRPr="00161C6E" w:rsidRDefault="00F81BBF" w:rsidP="00035539">
            <w:pPr>
              <w:spacing w:before="60" w:after="60"/>
              <w:rPr>
                <w:rFonts w:ascii="Arial" w:hAnsi="Arial" w:cs="Arial"/>
                <w:b/>
                <w:bCs/>
                <w:iCs/>
                <w:sz w:val="20"/>
                <w:szCs w:val="20"/>
              </w:rPr>
            </w:pPr>
          </w:p>
        </w:tc>
      </w:tr>
      <w:tr w:rsidR="00F81BBF" w:rsidRPr="00F81BBF" w14:paraId="7A81EFC5" w14:textId="77777777" w:rsidTr="00035539">
        <w:tc>
          <w:tcPr>
            <w:tcW w:w="4536" w:type="dxa"/>
            <w:tcBorders>
              <w:top w:val="single" w:sz="4" w:space="0" w:color="auto"/>
              <w:left w:val="single" w:sz="4" w:space="0" w:color="auto"/>
              <w:bottom w:val="single" w:sz="4" w:space="0" w:color="auto"/>
              <w:right w:val="single" w:sz="4" w:space="0" w:color="auto"/>
            </w:tcBorders>
          </w:tcPr>
          <w:p w14:paraId="3EB4F038" w14:textId="77777777" w:rsidR="00F81BBF" w:rsidRDefault="00F81BBF" w:rsidP="00035539">
            <w:pPr>
              <w:spacing w:line="260" w:lineRule="atLeast"/>
              <w:rPr>
                <w:rFonts w:ascii="Arial" w:hAnsi="Arial" w:cs="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program državnega pomena (ustrezno obkroži)</w:t>
            </w:r>
          </w:p>
        </w:tc>
        <w:tc>
          <w:tcPr>
            <w:tcW w:w="5245" w:type="dxa"/>
            <w:tcBorders>
              <w:top w:val="single" w:sz="4" w:space="0" w:color="auto"/>
              <w:left w:val="single" w:sz="4" w:space="0" w:color="auto"/>
              <w:bottom w:val="single" w:sz="4" w:space="0" w:color="auto"/>
              <w:right w:val="single" w:sz="4" w:space="0" w:color="auto"/>
            </w:tcBorders>
          </w:tcPr>
          <w:p w14:paraId="3E706FE8" w14:textId="77777777" w:rsidR="00F81BBF" w:rsidRPr="00F81BBF" w:rsidRDefault="00F81BBF" w:rsidP="00035539">
            <w:pPr>
              <w:spacing w:before="60" w:after="60"/>
              <w:rPr>
                <w:rFonts w:ascii="Arial" w:hAnsi="Arial" w:cs="Arial"/>
                <w:bCs/>
                <w:iCs/>
                <w:sz w:val="20"/>
                <w:szCs w:val="20"/>
              </w:rPr>
            </w:pPr>
            <w:r w:rsidRPr="00F81BBF">
              <w:rPr>
                <w:rFonts w:ascii="Arial" w:hAnsi="Arial" w:cs="Arial"/>
                <w:bCs/>
                <w:iCs/>
                <w:sz w:val="20"/>
                <w:szCs w:val="20"/>
              </w:rPr>
              <w:t>DA/NE</w:t>
            </w:r>
          </w:p>
        </w:tc>
      </w:tr>
      <w:tr w:rsidR="001C60AB" w:rsidRPr="00F81BBF" w14:paraId="10FAD004" w14:textId="77777777" w:rsidTr="00035539">
        <w:tc>
          <w:tcPr>
            <w:tcW w:w="4536" w:type="dxa"/>
            <w:tcBorders>
              <w:top w:val="single" w:sz="4" w:space="0" w:color="auto"/>
              <w:left w:val="single" w:sz="4" w:space="0" w:color="auto"/>
              <w:bottom w:val="single" w:sz="4" w:space="0" w:color="auto"/>
              <w:right w:val="single" w:sz="4" w:space="0" w:color="auto"/>
            </w:tcBorders>
          </w:tcPr>
          <w:p w14:paraId="1ACDA217" w14:textId="7E3CB18E" w:rsidR="001C60AB" w:rsidRDefault="001C60AB" w:rsidP="001C60AB">
            <w:pPr>
              <w:spacing w:line="260" w:lineRule="atLeast"/>
              <w:rPr>
                <w:rFonts w:ascii="Arial" w:hAnsi="Arial" w:cs="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(ustrezno obkroži)</w:t>
            </w:r>
          </w:p>
        </w:tc>
        <w:tc>
          <w:tcPr>
            <w:tcW w:w="5245" w:type="dxa"/>
            <w:tcBorders>
              <w:top w:val="single" w:sz="4" w:space="0" w:color="auto"/>
              <w:left w:val="single" w:sz="4" w:space="0" w:color="auto"/>
              <w:bottom w:val="single" w:sz="4" w:space="0" w:color="auto"/>
              <w:right w:val="single" w:sz="4" w:space="0" w:color="auto"/>
            </w:tcBorders>
          </w:tcPr>
          <w:p w14:paraId="5DD0091F" w14:textId="79748B1F" w:rsidR="001C60AB" w:rsidRPr="00F81BBF" w:rsidRDefault="001C60AB" w:rsidP="001C60AB">
            <w:pPr>
              <w:spacing w:before="60" w:after="60"/>
              <w:rPr>
                <w:rFonts w:ascii="Arial" w:hAnsi="Arial" w:cs="Arial"/>
                <w:bCs/>
                <w:iCs/>
                <w:sz w:val="20"/>
                <w:szCs w:val="20"/>
              </w:rPr>
            </w:pPr>
            <w:r w:rsidRPr="00F81BBF">
              <w:rPr>
                <w:rFonts w:ascii="Arial" w:hAnsi="Arial" w:cs="Arial"/>
                <w:bCs/>
                <w:iCs/>
                <w:sz w:val="20"/>
                <w:szCs w:val="20"/>
              </w:rPr>
              <w:t>DA/NE</w:t>
            </w:r>
          </w:p>
        </w:tc>
      </w:tr>
      <w:tr w:rsidR="001C60AB" w:rsidRPr="00F81BBF" w14:paraId="3446858F" w14:textId="77777777" w:rsidTr="00035539">
        <w:tc>
          <w:tcPr>
            <w:tcW w:w="4536" w:type="dxa"/>
            <w:tcBorders>
              <w:top w:val="single" w:sz="4" w:space="0" w:color="auto"/>
              <w:left w:val="single" w:sz="4" w:space="0" w:color="auto"/>
              <w:bottom w:val="single" w:sz="4" w:space="0" w:color="auto"/>
              <w:right w:val="single" w:sz="4" w:space="0" w:color="auto"/>
            </w:tcBorders>
          </w:tcPr>
          <w:p w14:paraId="65D84642" w14:textId="77777777" w:rsidR="001C60AB" w:rsidRDefault="001C60AB" w:rsidP="001C60AB">
            <w:pPr>
              <w:spacing w:line="260" w:lineRule="atLeast"/>
              <w:rPr>
                <w:rFonts w:ascii="Arial" w:hAnsi="Arial" w:cs="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5245" w:type="dxa"/>
            <w:tcBorders>
              <w:top w:val="single" w:sz="4" w:space="0" w:color="auto"/>
              <w:left w:val="single" w:sz="4" w:space="0" w:color="auto"/>
              <w:bottom w:val="single" w:sz="4" w:space="0" w:color="auto"/>
              <w:right w:val="single" w:sz="4" w:space="0" w:color="auto"/>
            </w:tcBorders>
          </w:tcPr>
          <w:p w14:paraId="350C4F2F" w14:textId="77777777" w:rsidR="001C60AB" w:rsidRPr="00F81BBF" w:rsidRDefault="001C60AB" w:rsidP="001C60AB">
            <w:pPr>
              <w:spacing w:before="60" w:after="60"/>
              <w:rPr>
                <w:rFonts w:ascii="Arial" w:hAnsi="Arial" w:cs="Arial"/>
                <w:bCs/>
                <w:iCs/>
                <w:sz w:val="20"/>
                <w:szCs w:val="20"/>
              </w:rPr>
            </w:pPr>
            <w:r w:rsidRPr="00F81BBF">
              <w:rPr>
                <w:rFonts w:ascii="Arial" w:hAnsi="Arial" w:cs="Arial"/>
                <w:bCs/>
                <w:iCs/>
                <w:sz w:val="20"/>
                <w:szCs w:val="20"/>
              </w:rPr>
              <w:t>DA/NE</w:t>
            </w:r>
          </w:p>
        </w:tc>
      </w:tr>
      <w:tr w:rsidR="001C60AB" w:rsidRPr="00F81BBF" w14:paraId="6522AA28" w14:textId="77777777" w:rsidTr="00035539">
        <w:tc>
          <w:tcPr>
            <w:tcW w:w="4536" w:type="dxa"/>
            <w:tcBorders>
              <w:top w:val="single" w:sz="4" w:space="0" w:color="auto"/>
              <w:left w:val="single" w:sz="4" w:space="0" w:color="auto"/>
              <w:bottom w:val="single" w:sz="4" w:space="0" w:color="auto"/>
              <w:right w:val="single" w:sz="4" w:space="0" w:color="auto"/>
            </w:tcBorders>
          </w:tcPr>
          <w:p w14:paraId="78AC79BA" w14:textId="11A9272E" w:rsidR="001C60AB" w:rsidRDefault="001C60AB" w:rsidP="001C60AB">
            <w:pPr>
              <w:spacing w:line="260" w:lineRule="atLeast"/>
              <w:rPr>
                <w:rFonts w:ascii="Arial" w:hAnsi="Arial" w:cs="Arial"/>
                <w:i/>
                <w:iCs/>
                <w:sz w:val="20"/>
                <w:lang w:eastAsia="en-US"/>
              </w:rPr>
            </w:pPr>
            <w:r>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1E61BD">
              <w:rPr>
                <w:rFonts w:ascii="Arial" w:hAnsi="Arial" w:cs="Arial"/>
                <w:i/>
                <w:iCs/>
                <w:sz w:val="20"/>
                <w:lang w:eastAsia="en-US"/>
              </w:rPr>
              <w:t xml:space="preserve">je mnenje oziroma odločba </w:t>
            </w:r>
            <w:r w:rsidR="001E61BD" w:rsidRPr="000D30D6">
              <w:rPr>
                <w:rFonts w:ascii="Arial" w:hAnsi="Arial" w:cs="Arial"/>
                <w:i/>
                <w:iCs/>
                <w:sz w:val="20"/>
                <w:lang w:eastAsia="en-US"/>
              </w:rPr>
              <w:t xml:space="preserve"> javno objavljena in preverljiva</w:t>
            </w:r>
            <w:r w:rsidR="001E61BD">
              <w:rPr>
                <w:rFonts w:ascii="Arial" w:hAnsi="Arial" w:cs="Arial"/>
                <w:i/>
                <w:iCs/>
                <w:sz w:val="20"/>
                <w:lang w:eastAsia="en-US"/>
              </w:rPr>
              <w:t xml:space="preserve">, in navedba, kje je referenčno </w:t>
            </w:r>
            <w:proofErr w:type="spellStart"/>
            <w:r w:rsidR="001E61BD">
              <w:rPr>
                <w:rFonts w:ascii="Arial" w:hAnsi="Arial" w:cs="Arial"/>
                <w:i/>
                <w:iCs/>
                <w:sz w:val="20"/>
                <w:lang w:eastAsia="en-US"/>
              </w:rPr>
              <w:t>okoljsko</w:t>
            </w:r>
            <w:proofErr w:type="spellEnd"/>
            <w:r w:rsidR="001E61BD">
              <w:rPr>
                <w:rFonts w:ascii="Arial" w:hAnsi="Arial" w:cs="Arial"/>
                <w:i/>
                <w:iCs/>
                <w:sz w:val="20"/>
                <w:lang w:eastAsia="en-US"/>
              </w:rPr>
              <w:t xml:space="preserve"> poročilo javno objavljeno in preverljivo</w:t>
            </w:r>
          </w:p>
        </w:tc>
        <w:tc>
          <w:tcPr>
            <w:tcW w:w="5245" w:type="dxa"/>
            <w:tcBorders>
              <w:top w:val="single" w:sz="4" w:space="0" w:color="auto"/>
              <w:left w:val="single" w:sz="4" w:space="0" w:color="auto"/>
              <w:bottom w:val="single" w:sz="4" w:space="0" w:color="auto"/>
              <w:right w:val="single" w:sz="4" w:space="0" w:color="auto"/>
            </w:tcBorders>
          </w:tcPr>
          <w:p w14:paraId="0BC6CFE8" w14:textId="77777777" w:rsidR="001C60AB" w:rsidRPr="00F81BBF" w:rsidRDefault="001C60AB" w:rsidP="001C60AB">
            <w:pPr>
              <w:spacing w:before="60" w:after="60"/>
              <w:rPr>
                <w:rFonts w:ascii="Arial" w:hAnsi="Arial" w:cs="Arial"/>
                <w:bCs/>
                <w:iCs/>
                <w:sz w:val="20"/>
                <w:szCs w:val="20"/>
              </w:rPr>
            </w:pPr>
          </w:p>
        </w:tc>
      </w:tr>
    </w:tbl>
    <w:p w14:paraId="6A0E4C46" w14:textId="6E37671B" w:rsidR="00841163" w:rsidRPr="00161C6E" w:rsidRDefault="00841163" w:rsidP="005722D3">
      <w:pPr>
        <w:spacing w:before="60" w:after="60"/>
        <w:rPr>
          <w:rFonts w:ascii="Arial" w:hAnsi="Arial" w:cs="Arial"/>
        </w:rPr>
      </w:pPr>
    </w:p>
    <w:tbl>
      <w:tblPr>
        <w:tblW w:w="10023" w:type="dxa"/>
        <w:tblInd w:w="108" w:type="dxa"/>
        <w:tblLook w:val="01E0" w:firstRow="1" w:lastRow="1" w:firstColumn="1" w:lastColumn="1" w:noHBand="0" w:noVBand="0"/>
      </w:tblPr>
      <w:tblGrid>
        <w:gridCol w:w="2936"/>
        <w:gridCol w:w="7087"/>
      </w:tblGrid>
      <w:tr w:rsidR="005722D3" w:rsidRPr="00161C6E" w14:paraId="643093E8" w14:textId="77777777" w:rsidTr="005722D3">
        <w:tc>
          <w:tcPr>
            <w:tcW w:w="2936" w:type="dxa"/>
            <w:tcBorders>
              <w:top w:val="single" w:sz="4" w:space="0" w:color="auto"/>
              <w:left w:val="single" w:sz="4" w:space="0" w:color="auto"/>
              <w:bottom w:val="single" w:sz="4" w:space="0" w:color="auto"/>
              <w:right w:val="single" w:sz="4" w:space="0" w:color="auto"/>
            </w:tcBorders>
          </w:tcPr>
          <w:p w14:paraId="41910E18" w14:textId="77777777" w:rsidR="005722D3" w:rsidRPr="00161C6E" w:rsidRDefault="005722D3" w:rsidP="005722D3">
            <w:pPr>
              <w:spacing w:line="260" w:lineRule="atLeast"/>
              <w:rPr>
                <w:rFonts w:ascii="Arial" w:hAnsi="Arial" w:cs="Arial"/>
                <w:i/>
                <w:iCs/>
                <w:sz w:val="20"/>
              </w:rPr>
            </w:pPr>
          </w:p>
        </w:tc>
        <w:tc>
          <w:tcPr>
            <w:tcW w:w="7087" w:type="dxa"/>
            <w:tcBorders>
              <w:top w:val="single" w:sz="4" w:space="0" w:color="auto"/>
              <w:left w:val="single" w:sz="4" w:space="0" w:color="auto"/>
              <w:bottom w:val="single" w:sz="4" w:space="0" w:color="auto"/>
              <w:right w:val="single" w:sz="4" w:space="0" w:color="auto"/>
            </w:tcBorders>
          </w:tcPr>
          <w:p w14:paraId="74D68170" w14:textId="77777777" w:rsidR="005722D3" w:rsidRPr="00161C6E" w:rsidRDefault="005722D3" w:rsidP="005722D3">
            <w:pPr>
              <w:spacing w:before="60" w:after="60"/>
              <w:rPr>
                <w:rFonts w:ascii="Arial" w:hAnsi="Arial" w:cs="Arial"/>
                <w:b/>
                <w:bCs/>
                <w:iCs/>
                <w:sz w:val="20"/>
                <w:szCs w:val="20"/>
              </w:rPr>
            </w:pPr>
            <w:r w:rsidRPr="00161C6E">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5722D3" w:rsidRPr="00161C6E" w14:paraId="0E61D249" w14:textId="77777777" w:rsidTr="005722D3">
        <w:tc>
          <w:tcPr>
            <w:tcW w:w="2936" w:type="dxa"/>
            <w:tcBorders>
              <w:top w:val="single" w:sz="4" w:space="0" w:color="auto"/>
              <w:left w:val="single" w:sz="4" w:space="0" w:color="auto"/>
              <w:bottom w:val="single" w:sz="4" w:space="0" w:color="auto"/>
              <w:right w:val="single" w:sz="4" w:space="0" w:color="auto"/>
            </w:tcBorders>
          </w:tcPr>
          <w:p w14:paraId="36A70C9D" w14:textId="77777777" w:rsidR="005722D3" w:rsidRPr="00161C6E" w:rsidRDefault="005722D3" w:rsidP="005722D3">
            <w:pPr>
              <w:spacing w:line="260" w:lineRule="atLeast"/>
              <w:rPr>
                <w:rFonts w:ascii="Arial" w:hAnsi="Arial" w:cs="Arial"/>
                <w:i/>
                <w:iCs/>
                <w:sz w:val="20"/>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7087" w:type="dxa"/>
            <w:tcBorders>
              <w:top w:val="single" w:sz="4" w:space="0" w:color="auto"/>
              <w:left w:val="single" w:sz="4" w:space="0" w:color="auto"/>
              <w:bottom w:val="single" w:sz="4" w:space="0" w:color="auto"/>
              <w:right w:val="single" w:sz="4" w:space="0" w:color="auto"/>
            </w:tcBorders>
          </w:tcPr>
          <w:p w14:paraId="419BBB00" w14:textId="77777777" w:rsidR="005722D3" w:rsidRPr="00161C6E" w:rsidRDefault="005722D3" w:rsidP="005722D3">
            <w:pPr>
              <w:spacing w:before="60" w:after="60"/>
              <w:rPr>
                <w:rFonts w:ascii="Arial" w:hAnsi="Arial" w:cs="Arial"/>
                <w:b/>
                <w:bCs/>
                <w:iCs/>
                <w:sz w:val="20"/>
                <w:szCs w:val="20"/>
              </w:rPr>
            </w:pPr>
          </w:p>
        </w:tc>
      </w:tr>
    </w:tbl>
    <w:p w14:paraId="59CCE17B" w14:textId="77777777" w:rsidR="00841163" w:rsidRDefault="00841163" w:rsidP="005722D3">
      <w:pPr>
        <w:spacing w:line="260" w:lineRule="atLeast"/>
        <w:jc w:val="both"/>
        <w:rPr>
          <w:rFonts w:ascii="Arial" w:hAnsi="Arial" w:cs="Arial"/>
          <w:i/>
          <w:sz w:val="20"/>
          <w:szCs w:val="20"/>
          <w:lang w:eastAsia="en-US"/>
        </w:rPr>
      </w:pPr>
    </w:p>
    <w:p w14:paraId="23F316E8" w14:textId="77777777" w:rsidR="005722D3" w:rsidRPr="0040348E" w:rsidRDefault="005722D3" w:rsidP="005722D3">
      <w:pPr>
        <w:spacing w:line="260" w:lineRule="atLeast"/>
        <w:jc w:val="both"/>
        <w:rPr>
          <w:rFonts w:ascii="Arial" w:hAnsi="Arial" w:cs="Arial"/>
          <w:i/>
          <w:sz w:val="20"/>
          <w:szCs w:val="20"/>
          <w:lang w:eastAsia="en-US"/>
        </w:rPr>
      </w:pPr>
      <w:r w:rsidRPr="0040348E">
        <w:rPr>
          <w:rFonts w:ascii="Arial" w:hAnsi="Arial" w:cs="Arial"/>
          <w:i/>
          <w:sz w:val="20"/>
          <w:szCs w:val="20"/>
          <w:lang w:eastAsia="en-US"/>
        </w:rPr>
        <w:t>Po potrebi tabelo razširite za referenčne projekte.</w:t>
      </w:r>
    </w:p>
    <w:p w14:paraId="3FC29959" w14:textId="77777777" w:rsidR="005722D3" w:rsidRDefault="005722D3" w:rsidP="005722D3">
      <w:pPr>
        <w:spacing w:before="60" w:after="60"/>
        <w:jc w:val="both"/>
        <w:rPr>
          <w:rFonts w:ascii="Arial" w:hAnsi="Arial" w:cs="Arial"/>
          <w:b/>
          <w:sz w:val="20"/>
          <w:szCs w:val="20"/>
        </w:rPr>
      </w:pPr>
    </w:p>
    <w:p w14:paraId="5B01746A" w14:textId="77777777" w:rsidR="001E61BD" w:rsidRDefault="001E61BD">
      <w:pPr>
        <w:rPr>
          <w:rFonts w:ascii="Arial" w:hAnsi="Arial" w:cs="Arial"/>
          <w:b/>
          <w:sz w:val="20"/>
          <w:szCs w:val="20"/>
          <w:lang w:eastAsia="en-US"/>
        </w:rPr>
      </w:pPr>
      <w:r>
        <w:rPr>
          <w:rFonts w:ascii="Arial" w:hAnsi="Arial" w:cs="Arial"/>
          <w:b/>
          <w:sz w:val="20"/>
          <w:szCs w:val="20"/>
          <w:lang w:eastAsia="en-US"/>
        </w:rPr>
        <w:br w:type="page"/>
      </w:r>
    </w:p>
    <w:p w14:paraId="45775C87" w14:textId="3E1F8A1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F81BBF">
        <w:rPr>
          <w:rFonts w:ascii="Arial" w:hAnsi="Arial" w:cs="Arial"/>
          <w:b/>
          <w:sz w:val="20"/>
          <w:szCs w:val="20"/>
          <w:lang w:eastAsia="en-US"/>
        </w:rPr>
        <w:lastRenderedPageBreak/>
        <w:t>Obrazec 3:</w:t>
      </w:r>
      <w:r w:rsidRPr="00841163">
        <w:rPr>
          <w:rFonts w:ascii="Arial" w:hAnsi="Arial" w:cs="Arial"/>
          <w:b/>
          <w:sz w:val="20"/>
          <w:szCs w:val="20"/>
          <w:lang w:eastAsia="en-US"/>
        </w:rPr>
        <w:t xml:space="preserve"> IZJAVA PONUDNIKA O NOMINIRANIH KADRIH IN IZPOLNJEVANJU POGOJEV ZA KADRE</w:t>
      </w:r>
    </w:p>
    <w:p w14:paraId="0F25938B" w14:textId="77777777" w:rsidR="005722D3" w:rsidRPr="00A93C7A" w:rsidRDefault="005722D3" w:rsidP="005722D3">
      <w:pPr>
        <w:spacing w:line="260" w:lineRule="atLeast"/>
        <w:jc w:val="both"/>
        <w:rPr>
          <w:rFonts w:ascii="Arial" w:hAnsi="Arial" w:cs="Arial"/>
          <w:sz w:val="20"/>
          <w:szCs w:val="20"/>
          <w:lang w:eastAsia="en-US"/>
        </w:rPr>
      </w:pPr>
    </w:p>
    <w:p w14:paraId="2F99EF93" w14:textId="77777777" w:rsidR="005722D3" w:rsidRPr="00A93C7A" w:rsidRDefault="005722D3" w:rsidP="005722D3">
      <w:pPr>
        <w:spacing w:line="260" w:lineRule="atLeast"/>
        <w:jc w:val="both"/>
        <w:rPr>
          <w:rFonts w:ascii="Arial" w:hAnsi="Arial" w:cs="Arial"/>
          <w:sz w:val="20"/>
          <w:szCs w:val="20"/>
          <w:lang w:eastAsia="en-US"/>
        </w:rPr>
      </w:pPr>
      <w:r w:rsidRPr="00A93C7A">
        <w:rPr>
          <w:rFonts w:ascii="Arial" w:hAnsi="Arial" w:cs="Arial"/>
          <w:b/>
          <w:sz w:val="20"/>
          <w:szCs w:val="20"/>
          <w:u w:val="single"/>
          <w:lang w:eastAsia="en-US"/>
        </w:rPr>
        <w:t>Seznam kadrov</w:t>
      </w:r>
      <w:r w:rsidRPr="00A93C7A">
        <w:rPr>
          <w:rFonts w:ascii="Arial" w:hAnsi="Arial" w:cs="Arial"/>
          <w:sz w:val="20"/>
          <w:szCs w:val="20"/>
          <w:lang w:eastAsia="en-US"/>
        </w:rPr>
        <w:t xml:space="preserve">, s katerimi ponudnik namerava izvesti predmetno javno naročilo in izpolnjujejo </w:t>
      </w:r>
      <w:r w:rsidRPr="00A93C7A">
        <w:rPr>
          <w:rFonts w:ascii="Arial" w:hAnsi="Arial" w:cs="Arial"/>
          <w:bCs/>
          <w:sz w:val="20"/>
          <w:szCs w:val="20"/>
          <w:lang w:eastAsia="en-US"/>
        </w:rPr>
        <w:t xml:space="preserve">zahteve za kadrovsko sposobnost </w:t>
      </w:r>
      <w:r w:rsidRPr="00A93C7A">
        <w:rPr>
          <w:rFonts w:ascii="Arial" w:hAnsi="Arial" w:cs="Arial"/>
          <w:b/>
          <w:bCs/>
          <w:sz w:val="20"/>
          <w:szCs w:val="20"/>
          <w:lang w:eastAsia="en-US"/>
        </w:rPr>
        <w:t>iz točke 3.2.3.2  razpisne dokumentacije</w:t>
      </w:r>
      <w:r w:rsidRPr="00A93C7A">
        <w:rPr>
          <w:rFonts w:ascii="Arial" w:hAnsi="Arial" w:cs="Arial"/>
          <w:sz w:val="20"/>
          <w:szCs w:val="20"/>
          <w:lang w:eastAsia="en-US"/>
        </w:rPr>
        <w:t xml:space="preserve">: </w:t>
      </w:r>
    </w:p>
    <w:p w14:paraId="3F889718" w14:textId="77777777" w:rsidR="005722D3" w:rsidRPr="00A93C7A" w:rsidRDefault="005722D3" w:rsidP="005722D3">
      <w:pPr>
        <w:spacing w:line="260" w:lineRule="atLeast"/>
        <w:jc w:val="both"/>
        <w:rPr>
          <w:rFonts w:ascii="Arial" w:hAnsi="Arial" w:cs="Arial"/>
          <w:sz w:val="20"/>
          <w:szCs w:val="20"/>
          <w:lang w:eastAsia="en-US"/>
        </w:rPr>
      </w:pPr>
    </w:p>
    <w:p w14:paraId="76195280" w14:textId="77777777" w:rsidR="005722D3" w:rsidRDefault="005722D3"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447EF016" w14:textId="77777777" w:rsidR="005722D3" w:rsidRDefault="005722D3" w:rsidP="005722D3">
      <w:pPr>
        <w:suppressAutoHyphens/>
        <w:spacing w:line="260" w:lineRule="atLeast"/>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5722D3" w:rsidRPr="0094010D" w14:paraId="63CD24C6" w14:textId="77777777" w:rsidTr="005722D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4CD51EF" w14:textId="22596F5C" w:rsidR="005722D3" w:rsidRPr="0094010D" w:rsidRDefault="005722D3" w:rsidP="00F81BBF">
            <w:pPr>
              <w:spacing w:line="260" w:lineRule="atLeast"/>
              <w:rPr>
                <w:rFonts w:ascii="Arial" w:hAnsi="Arial"/>
                <w:i/>
                <w:iCs/>
                <w:sz w:val="20"/>
                <w:szCs w:val="20"/>
              </w:rPr>
            </w:pPr>
            <w:r>
              <w:rPr>
                <w:rFonts w:ascii="Arial" w:hAnsi="Arial"/>
                <w:b/>
                <w:i/>
                <w:iCs/>
                <w:sz w:val="20"/>
                <w:szCs w:val="20"/>
              </w:rPr>
              <w:t xml:space="preserve"> VODJA</w:t>
            </w:r>
            <w:r w:rsidR="00841163">
              <w:rPr>
                <w:rFonts w:ascii="Arial" w:hAnsi="Arial"/>
                <w:b/>
                <w:i/>
                <w:iCs/>
                <w:sz w:val="20"/>
                <w:szCs w:val="20"/>
              </w:rPr>
              <w:t xml:space="preserve"> PR</w:t>
            </w:r>
            <w:r w:rsidR="003D3E70">
              <w:rPr>
                <w:rFonts w:ascii="Arial" w:hAnsi="Arial"/>
                <w:b/>
                <w:i/>
                <w:iCs/>
                <w:sz w:val="20"/>
                <w:szCs w:val="20"/>
              </w:rPr>
              <w:t>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 xml:space="preserve">ki izpolnjuje zahteve iz prve podtočke točke </w:t>
            </w:r>
            <w:r w:rsidRPr="00A93C7A">
              <w:rPr>
                <w:rFonts w:ascii="Arial" w:hAnsi="Arial"/>
                <w:b/>
                <w:bCs/>
                <w:sz w:val="20"/>
                <w:lang w:eastAsia="en-US"/>
              </w:rPr>
              <w:t>3.2.3.2 razpisne dokumentacije</w:t>
            </w:r>
          </w:p>
        </w:tc>
      </w:tr>
      <w:tr w:rsidR="005722D3" w:rsidRPr="00EE1F15" w14:paraId="1D1251E3" w14:textId="77777777" w:rsidTr="005722D3">
        <w:tc>
          <w:tcPr>
            <w:tcW w:w="2694" w:type="dxa"/>
            <w:tcBorders>
              <w:top w:val="single" w:sz="4" w:space="0" w:color="auto"/>
              <w:left w:val="single" w:sz="4" w:space="0" w:color="auto"/>
              <w:bottom w:val="single" w:sz="4" w:space="0" w:color="auto"/>
              <w:right w:val="single" w:sz="4" w:space="0" w:color="auto"/>
            </w:tcBorders>
            <w:vAlign w:val="center"/>
          </w:tcPr>
          <w:p w14:paraId="5008AFCC"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784D0637" w14:textId="77777777" w:rsidR="005722D3" w:rsidRDefault="005722D3" w:rsidP="005722D3">
            <w:pPr>
              <w:spacing w:before="60" w:after="60"/>
              <w:rPr>
                <w:rFonts w:ascii="Arial" w:hAnsi="Arial"/>
                <w:b/>
                <w:bCs/>
                <w:iCs/>
                <w:sz w:val="20"/>
                <w:szCs w:val="20"/>
              </w:rPr>
            </w:pPr>
          </w:p>
          <w:p w14:paraId="3DF45568" w14:textId="77777777" w:rsidR="005722D3" w:rsidRDefault="005722D3" w:rsidP="005722D3">
            <w:pPr>
              <w:spacing w:before="60" w:after="60"/>
              <w:rPr>
                <w:rFonts w:ascii="Arial" w:hAnsi="Arial"/>
                <w:b/>
                <w:bCs/>
                <w:iCs/>
                <w:sz w:val="20"/>
                <w:szCs w:val="20"/>
              </w:rPr>
            </w:pPr>
          </w:p>
          <w:p w14:paraId="617D4022" w14:textId="77777777" w:rsidR="005722D3" w:rsidRPr="00EE1F15" w:rsidRDefault="005722D3" w:rsidP="005722D3">
            <w:pPr>
              <w:spacing w:before="60" w:after="60"/>
              <w:rPr>
                <w:rFonts w:ascii="Arial" w:hAnsi="Arial"/>
                <w:b/>
                <w:bCs/>
                <w:iCs/>
                <w:sz w:val="20"/>
                <w:szCs w:val="20"/>
              </w:rPr>
            </w:pPr>
          </w:p>
        </w:tc>
      </w:tr>
      <w:tr w:rsidR="005722D3" w:rsidRPr="00B81207" w14:paraId="3C3A0454"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2DC3CC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6141A19" w14:textId="77777777" w:rsidR="005722D3" w:rsidRPr="00B81207" w:rsidRDefault="005722D3" w:rsidP="005722D3">
            <w:pPr>
              <w:spacing w:before="60" w:after="60"/>
              <w:rPr>
                <w:rFonts w:ascii="Arial" w:hAnsi="Arial"/>
                <w:b/>
                <w:bCs/>
                <w:iCs/>
                <w:sz w:val="20"/>
                <w:szCs w:val="20"/>
              </w:rPr>
            </w:pPr>
          </w:p>
        </w:tc>
      </w:tr>
      <w:tr w:rsidR="005722D3" w:rsidRPr="00EE1F15" w14:paraId="345E61B9"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8C4DCCA"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356F5CB" w14:textId="77777777" w:rsidR="005722D3" w:rsidRDefault="005722D3" w:rsidP="005722D3">
            <w:pPr>
              <w:spacing w:line="260" w:lineRule="atLeast"/>
              <w:rPr>
                <w:rFonts w:ascii="Arial" w:hAnsi="Arial"/>
                <w:b/>
                <w:bCs/>
                <w:i/>
                <w:iCs/>
                <w:sz w:val="20"/>
                <w:szCs w:val="20"/>
              </w:rPr>
            </w:pPr>
          </w:p>
          <w:p w14:paraId="4A20405E" w14:textId="77777777" w:rsidR="005722D3" w:rsidRDefault="005722D3" w:rsidP="005722D3">
            <w:pPr>
              <w:spacing w:line="260" w:lineRule="atLeast"/>
              <w:rPr>
                <w:rFonts w:ascii="Arial" w:hAnsi="Arial"/>
                <w:b/>
                <w:bCs/>
                <w:i/>
                <w:iCs/>
                <w:sz w:val="20"/>
                <w:szCs w:val="20"/>
              </w:rPr>
            </w:pPr>
          </w:p>
          <w:p w14:paraId="525224E6" w14:textId="77777777" w:rsidR="005722D3" w:rsidRPr="00EE1F15" w:rsidRDefault="005722D3" w:rsidP="005722D3">
            <w:pPr>
              <w:spacing w:line="260" w:lineRule="atLeast"/>
              <w:rPr>
                <w:rFonts w:ascii="Arial" w:hAnsi="Arial"/>
                <w:b/>
                <w:bCs/>
                <w:i/>
                <w:iCs/>
                <w:sz w:val="20"/>
                <w:szCs w:val="20"/>
              </w:rPr>
            </w:pPr>
          </w:p>
        </w:tc>
      </w:tr>
      <w:tr w:rsidR="005722D3" w:rsidRPr="00902598" w14:paraId="47DFC4A3"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3D7CBB4" w14:textId="64F3637C" w:rsidR="005722D3" w:rsidRDefault="005722D3" w:rsidP="00F81BBF">
            <w:pPr>
              <w:spacing w:line="260" w:lineRule="atLeast"/>
              <w:rPr>
                <w:rFonts w:ascii="Arial" w:hAnsi="Arial"/>
                <w:bCs/>
                <w:i/>
                <w:iCs/>
                <w:sz w:val="20"/>
                <w:szCs w:val="20"/>
              </w:rPr>
            </w:pPr>
            <w:r>
              <w:rPr>
                <w:rFonts w:ascii="Arial" w:hAnsi="Arial"/>
                <w:bCs/>
                <w:i/>
                <w:iCs/>
                <w:sz w:val="20"/>
                <w:szCs w:val="20"/>
              </w:rPr>
              <w:t xml:space="preserve">Število let delovnih izkušenj </w:t>
            </w:r>
            <w:r w:rsidR="00F81BBF">
              <w:rPr>
                <w:rFonts w:ascii="Arial" w:hAnsi="Arial"/>
                <w:bCs/>
                <w:i/>
                <w:iCs/>
                <w:sz w:val="20"/>
                <w:szCs w:val="20"/>
              </w:rPr>
              <w:t xml:space="preserve">kot vodja projekta </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8AE7589" w14:textId="77777777" w:rsidR="005722D3" w:rsidRPr="00902598" w:rsidRDefault="005722D3" w:rsidP="005722D3">
            <w:pPr>
              <w:spacing w:line="260" w:lineRule="atLeast"/>
              <w:rPr>
                <w:rFonts w:ascii="Arial" w:hAnsi="Arial"/>
                <w:bCs/>
                <w:i/>
                <w:iCs/>
                <w:sz w:val="20"/>
                <w:szCs w:val="20"/>
              </w:rPr>
            </w:pPr>
          </w:p>
        </w:tc>
      </w:tr>
    </w:tbl>
    <w:p w14:paraId="6E878012"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8392" w:type="dxa"/>
        <w:tblInd w:w="392" w:type="dxa"/>
        <w:tblLook w:val="01E0" w:firstRow="1" w:lastRow="1" w:firstColumn="1" w:lastColumn="1" w:noHBand="0" w:noVBand="0"/>
      </w:tblPr>
      <w:tblGrid>
        <w:gridCol w:w="3827"/>
        <w:gridCol w:w="4565"/>
      </w:tblGrid>
      <w:tr w:rsidR="005722D3" w:rsidRPr="00A93C7A" w14:paraId="487B7054" w14:textId="77777777" w:rsidTr="00735944">
        <w:tc>
          <w:tcPr>
            <w:tcW w:w="3827" w:type="dxa"/>
            <w:tcBorders>
              <w:top w:val="single" w:sz="4" w:space="0" w:color="auto"/>
              <w:left w:val="single" w:sz="4" w:space="0" w:color="auto"/>
              <w:bottom w:val="single" w:sz="4" w:space="0" w:color="auto"/>
              <w:right w:val="single" w:sz="4" w:space="0" w:color="auto"/>
            </w:tcBorders>
          </w:tcPr>
          <w:p w14:paraId="5F493117" w14:textId="0E9AB8B9" w:rsidR="005722D3" w:rsidRPr="00A93C7A" w:rsidRDefault="005722D3" w:rsidP="00F81BBF">
            <w:pPr>
              <w:spacing w:line="260" w:lineRule="atLeast"/>
              <w:rPr>
                <w:rFonts w:ascii="Arial" w:hAnsi="Arial"/>
                <w:b/>
                <w:bCs/>
                <w:i/>
                <w:iCs/>
                <w:sz w:val="20"/>
                <w:lang w:eastAsia="en-US"/>
              </w:rPr>
            </w:pPr>
            <w:r w:rsidRPr="00A93C7A">
              <w:rPr>
                <w:rFonts w:ascii="Arial" w:hAnsi="Arial"/>
                <w:b/>
                <w:bCs/>
                <w:i/>
                <w:iCs/>
                <w:sz w:val="20"/>
                <w:lang w:eastAsia="en-US"/>
              </w:rPr>
              <w:t>Naziv referenčnega projekta</w:t>
            </w:r>
            <w:r w:rsidR="00404C45">
              <w:rPr>
                <w:rFonts w:ascii="Arial" w:hAnsi="Arial"/>
                <w:b/>
                <w:bCs/>
                <w:i/>
                <w:iCs/>
                <w:sz w:val="20"/>
                <w:lang w:eastAsia="en-US"/>
              </w:rPr>
              <w:t xml:space="preserve"> 1</w:t>
            </w:r>
            <w:r>
              <w:rPr>
                <w:rFonts w:ascii="Arial" w:hAnsi="Arial"/>
                <w:b/>
                <w:bCs/>
                <w:i/>
                <w:iCs/>
                <w:sz w:val="20"/>
                <w:lang w:eastAsia="en-US"/>
              </w:rPr>
              <w:t xml:space="preserve"> </w:t>
            </w:r>
            <w:r w:rsidR="00841163">
              <w:rPr>
                <w:rFonts w:ascii="Arial" w:hAnsi="Arial"/>
                <w:b/>
                <w:bCs/>
                <w:i/>
                <w:iCs/>
                <w:sz w:val="20"/>
                <w:lang w:eastAsia="en-US"/>
              </w:rPr>
              <w:t xml:space="preserve"> </w:t>
            </w:r>
          </w:p>
        </w:tc>
        <w:tc>
          <w:tcPr>
            <w:tcW w:w="4565" w:type="dxa"/>
            <w:tcBorders>
              <w:top w:val="single" w:sz="4" w:space="0" w:color="auto"/>
              <w:left w:val="single" w:sz="4" w:space="0" w:color="auto"/>
              <w:bottom w:val="single" w:sz="4" w:space="0" w:color="auto"/>
              <w:right w:val="single" w:sz="4" w:space="0" w:color="auto"/>
            </w:tcBorders>
          </w:tcPr>
          <w:p w14:paraId="15ED379E" w14:textId="77777777" w:rsidR="005722D3" w:rsidRPr="00A93C7A" w:rsidRDefault="005722D3" w:rsidP="005722D3">
            <w:pPr>
              <w:spacing w:line="260" w:lineRule="atLeast"/>
              <w:rPr>
                <w:rFonts w:ascii="Arial" w:hAnsi="Arial"/>
                <w:b/>
                <w:bCs/>
                <w:i/>
                <w:iCs/>
                <w:sz w:val="20"/>
                <w:lang w:eastAsia="en-US"/>
              </w:rPr>
            </w:pPr>
          </w:p>
        </w:tc>
      </w:tr>
      <w:tr w:rsidR="005722D3" w:rsidRPr="00A93C7A" w14:paraId="5E5E8E54" w14:textId="77777777" w:rsidTr="00735944">
        <w:tc>
          <w:tcPr>
            <w:tcW w:w="3827" w:type="dxa"/>
            <w:tcBorders>
              <w:top w:val="single" w:sz="4" w:space="0" w:color="auto"/>
              <w:left w:val="single" w:sz="4" w:space="0" w:color="auto"/>
              <w:bottom w:val="single" w:sz="4" w:space="0" w:color="auto"/>
              <w:right w:val="single" w:sz="4" w:space="0" w:color="auto"/>
            </w:tcBorders>
          </w:tcPr>
          <w:p w14:paraId="42912EBE"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565" w:type="dxa"/>
            <w:tcBorders>
              <w:top w:val="single" w:sz="4" w:space="0" w:color="auto"/>
              <w:left w:val="single" w:sz="4" w:space="0" w:color="auto"/>
              <w:bottom w:val="single" w:sz="4" w:space="0" w:color="auto"/>
              <w:right w:val="single" w:sz="4" w:space="0" w:color="auto"/>
            </w:tcBorders>
          </w:tcPr>
          <w:p w14:paraId="56BAFBE6" w14:textId="77777777" w:rsidR="005722D3" w:rsidRPr="00A93C7A" w:rsidRDefault="005722D3" w:rsidP="005722D3">
            <w:pPr>
              <w:spacing w:line="260" w:lineRule="atLeast"/>
              <w:rPr>
                <w:rFonts w:ascii="Arial" w:hAnsi="Arial"/>
                <w:b/>
                <w:bCs/>
                <w:i/>
                <w:iCs/>
                <w:sz w:val="20"/>
                <w:lang w:eastAsia="en-US"/>
              </w:rPr>
            </w:pPr>
          </w:p>
        </w:tc>
      </w:tr>
      <w:tr w:rsidR="005722D3" w:rsidRPr="00A93C7A" w14:paraId="7705EB5C" w14:textId="77777777" w:rsidTr="00735944">
        <w:tc>
          <w:tcPr>
            <w:tcW w:w="3827" w:type="dxa"/>
            <w:tcBorders>
              <w:top w:val="single" w:sz="4" w:space="0" w:color="auto"/>
              <w:left w:val="single" w:sz="4" w:space="0" w:color="auto"/>
              <w:bottom w:val="single" w:sz="4" w:space="0" w:color="auto"/>
              <w:right w:val="single" w:sz="4" w:space="0" w:color="auto"/>
            </w:tcBorders>
          </w:tcPr>
          <w:p w14:paraId="6C871C4E"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 xml:space="preserve">Obdobje izvedbe (od </w:t>
            </w:r>
            <w:r w:rsidR="00841163">
              <w:rPr>
                <w:rFonts w:ascii="Arial" w:hAnsi="Arial"/>
                <w:i/>
                <w:iCs/>
                <w:sz w:val="20"/>
                <w:lang w:eastAsia="en-US"/>
              </w:rPr>
              <w:t xml:space="preserve">mesec leto </w:t>
            </w:r>
            <w:r w:rsidRPr="00A93C7A">
              <w:rPr>
                <w:rFonts w:ascii="Arial" w:hAnsi="Arial"/>
                <w:i/>
                <w:iCs/>
                <w:sz w:val="20"/>
                <w:lang w:eastAsia="en-US"/>
              </w:rPr>
              <w:t>– do</w:t>
            </w:r>
            <w:r w:rsidR="00841163">
              <w:rPr>
                <w:rFonts w:ascii="Arial" w:hAnsi="Arial"/>
                <w:i/>
                <w:iCs/>
                <w:sz w:val="20"/>
                <w:lang w:eastAsia="en-US"/>
              </w:rPr>
              <w:t xml:space="preserve"> mesec leto</w:t>
            </w:r>
            <w:r w:rsidRPr="00A93C7A">
              <w:rPr>
                <w:rFonts w:ascii="Arial" w:hAnsi="Arial"/>
                <w:i/>
                <w:iCs/>
                <w:sz w:val="20"/>
                <w:lang w:eastAsia="en-US"/>
              </w:rPr>
              <w:t>)</w:t>
            </w:r>
          </w:p>
        </w:tc>
        <w:tc>
          <w:tcPr>
            <w:tcW w:w="4565" w:type="dxa"/>
            <w:tcBorders>
              <w:top w:val="single" w:sz="4" w:space="0" w:color="auto"/>
              <w:left w:val="single" w:sz="4" w:space="0" w:color="auto"/>
              <w:bottom w:val="single" w:sz="4" w:space="0" w:color="auto"/>
              <w:right w:val="single" w:sz="4" w:space="0" w:color="auto"/>
            </w:tcBorders>
          </w:tcPr>
          <w:p w14:paraId="1655DCD7" w14:textId="77777777" w:rsidR="005722D3" w:rsidRPr="00A93C7A" w:rsidRDefault="005722D3" w:rsidP="005722D3">
            <w:pPr>
              <w:spacing w:line="260" w:lineRule="atLeast"/>
              <w:rPr>
                <w:rFonts w:ascii="Arial" w:hAnsi="Arial"/>
                <w:b/>
                <w:bCs/>
                <w:i/>
                <w:iCs/>
                <w:sz w:val="20"/>
                <w:lang w:eastAsia="en-US"/>
              </w:rPr>
            </w:pPr>
          </w:p>
        </w:tc>
      </w:tr>
      <w:tr w:rsidR="005722D3" w:rsidRPr="00A93C7A" w14:paraId="4C3E4EC8" w14:textId="77777777" w:rsidTr="00735944">
        <w:tc>
          <w:tcPr>
            <w:tcW w:w="3827" w:type="dxa"/>
            <w:tcBorders>
              <w:top w:val="single" w:sz="4" w:space="0" w:color="auto"/>
              <w:left w:val="single" w:sz="4" w:space="0" w:color="auto"/>
              <w:bottom w:val="single" w:sz="4" w:space="0" w:color="auto"/>
              <w:right w:val="single" w:sz="4" w:space="0" w:color="auto"/>
            </w:tcBorders>
          </w:tcPr>
          <w:p w14:paraId="39231EA9" w14:textId="77777777" w:rsidR="005722D3" w:rsidRPr="00A93C7A" w:rsidRDefault="005722D3" w:rsidP="00404C45">
            <w:pPr>
              <w:spacing w:line="260" w:lineRule="atLeast"/>
              <w:rPr>
                <w:rFonts w:ascii="Arial" w:hAnsi="Arial"/>
                <w:i/>
                <w:iCs/>
                <w:sz w:val="20"/>
                <w:lang w:eastAsia="en-US"/>
              </w:rPr>
            </w:pPr>
            <w:r w:rsidRPr="00C4473C">
              <w:rPr>
                <w:rFonts w:ascii="Arial" w:hAnsi="Arial"/>
                <w:i/>
                <w:iCs/>
                <w:sz w:val="20"/>
                <w:lang w:eastAsia="en-US"/>
              </w:rPr>
              <w:t>Krajši opis projekta, iz katerega bo razvidno, ali po vsebini ustreza zahtevam javnega naročila</w:t>
            </w:r>
          </w:p>
        </w:tc>
        <w:tc>
          <w:tcPr>
            <w:tcW w:w="4565" w:type="dxa"/>
            <w:tcBorders>
              <w:top w:val="single" w:sz="4" w:space="0" w:color="auto"/>
              <w:left w:val="single" w:sz="4" w:space="0" w:color="auto"/>
              <w:bottom w:val="single" w:sz="4" w:space="0" w:color="auto"/>
              <w:right w:val="single" w:sz="4" w:space="0" w:color="auto"/>
            </w:tcBorders>
          </w:tcPr>
          <w:p w14:paraId="135C0526" w14:textId="77777777" w:rsidR="005722D3" w:rsidRPr="00A93C7A" w:rsidRDefault="005722D3" w:rsidP="005722D3">
            <w:pPr>
              <w:spacing w:line="260" w:lineRule="atLeast"/>
              <w:rPr>
                <w:rFonts w:ascii="Arial" w:hAnsi="Arial"/>
                <w:b/>
                <w:bCs/>
                <w:i/>
                <w:iCs/>
                <w:sz w:val="20"/>
                <w:lang w:eastAsia="en-US"/>
              </w:rPr>
            </w:pPr>
          </w:p>
        </w:tc>
      </w:tr>
      <w:tr w:rsidR="00924CE0" w:rsidRPr="00A93C7A" w14:paraId="4D76402E" w14:textId="77777777" w:rsidTr="00735944">
        <w:tc>
          <w:tcPr>
            <w:tcW w:w="3827" w:type="dxa"/>
            <w:tcBorders>
              <w:top w:val="single" w:sz="4" w:space="0" w:color="auto"/>
              <w:left w:val="single" w:sz="4" w:space="0" w:color="auto"/>
              <w:bottom w:val="single" w:sz="4" w:space="0" w:color="auto"/>
              <w:right w:val="single" w:sz="4" w:space="0" w:color="auto"/>
            </w:tcBorders>
          </w:tcPr>
          <w:p w14:paraId="3996B940" w14:textId="315AC263" w:rsidR="00924CE0" w:rsidRPr="00C4473C" w:rsidRDefault="00924CE0" w:rsidP="00404C45">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565" w:type="dxa"/>
            <w:tcBorders>
              <w:top w:val="single" w:sz="4" w:space="0" w:color="auto"/>
              <w:left w:val="single" w:sz="4" w:space="0" w:color="auto"/>
              <w:bottom w:val="single" w:sz="4" w:space="0" w:color="auto"/>
              <w:right w:val="single" w:sz="4" w:space="0" w:color="auto"/>
            </w:tcBorders>
          </w:tcPr>
          <w:p w14:paraId="664DB06D" w14:textId="77777777" w:rsidR="00924CE0" w:rsidRPr="00A93C7A" w:rsidRDefault="00924CE0" w:rsidP="005722D3">
            <w:pPr>
              <w:spacing w:line="260" w:lineRule="atLeast"/>
              <w:rPr>
                <w:rFonts w:ascii="Arial" w:hAnsi="Arial"/>
                <w:b/>
                <w:bCs/>
                <w:i/>
                <w:iCs/>
                <w:sz w:val="20"/>
                <w:lang w:eastAsia="en-US"/>
              </w:rPr>
            </w:pPr>
          </w:p>
        </w:tc>
      </w:tr>
      <w:tr w:rsidR="007E5C5D" w:rsidRPr="00161C6E" w14:paraId="67E117CD" w14:textId="77777777" w:rsidTr="00735944">
        <w:tc>
          <w:tcPr>
            <w:tcW w:w="3827" w:type="dxa"/>
            <w:tcBorders>
              <w:top w:val="single" w:sz="4" w:space="0" w:color="auto"/>
              <w:left w:val="single" w:sz="4" w:space="0" w:color="auto"/>
              <w:bottom w:val="single" w:sz="4" w:space="0" w:color="auto"/>
              <w:right w:val="single" w:sz="4" w:space="0" w:color="auto"/>
            </w:tcBorders>
          </w:tcPr>
          <w:p w14:paraId="245791D2" w14:textId="30FD3D2F" w:rsidR="007E5C5D" w:rsidRDefault="007E5C5D" w:rsidP="001C60AB">
            <w:pPr>
              <w:spacing w:line="260" w:lineRule="atLeast"/>
              <w:rPr>
                <w:rFonts w:ascii="Arial" w:hAnsi="Arial" w:cs="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program državnega pomena </w:t>
            </w:r>
            <w:r w:rsidR="00E27F92">
              <w:rPr>
                <w:rFonts w:ascii="Arial" w:hAnsi="Arial" w:cs="Arial"/>
                <w:i/>
                <w:iCs/>
                <w:sz w:val="20"/>
                <w:lang w:eastAsia="en-US"/>
              </w:rPr>
              <w:t xml:space="preserve">iz področja </w:t>
            </w:r>
            <w:r w:rsidR="001E61BD">
              <w:rPr>
                <w:rFonts w:ascii="Arial" w:hAnsi="Arial" w:cs="Arial"/>
                <w:i/>
                <w:iCs/>
                <w:sz w:val="20"/>
                <w:lang w:eastAsia="en-US"/>
              </w:rPr>
              <w:t xml:space="preserve">energetike </w:t>
            </w:r>
            <w:r>
              <w:rPr>
                <w:rFonts w:ascii="Arial" w:hAnsi="Arial" w:cs="Arial"/>
                <w:i/>
                <w:iCs/>
                <w:sz w:val="20"/>
                <w:lang w:eastAsia="en-US"/>
              </w:rPr>
              <w:t>(ustrezno obkroži)</w:t>
            </w:r>
          </w:p>
        </w:tc>
        <w:tc>
          <w:tcPr>
            <w:tcW w:w="4565" w:type="dxa"/>
            <w:tcBorders>
              <w:top w:val="single" w:sz="4" w:space="0" w:color="auto"/>
              <w:left w:val="single" w:sz="4" w:space="0" w:color="auto"/>
              <w:bottom w:val="single" w:sz="4" w:space="0" w:color="auto"/>
              <w:right w:val="single" w:sz="4" w:space="0" w:color="auto"/>
            </w:tcBorders>
          </w:tcPr>
          <w:p w14:paraId="4E81E2A8" w14:textId="77777777" w:rsidR="007E5C5D" w:rsidRPr="00F81BBF" w:rsidRDefault="007E5C5D" w:rsidP="001C60AB">
            <w:pPr>
              <w:spacing w:before="60" w:after="60"/>
              <w:rPr>
                <w:rFonts w:ascii="Arial" w:hAnsi="Arial" w:cs="Arial"/>
                <w:bCs/>
                <w:iCs/>
                <w:sz w:val="20"/>
                <w:szCs w:val="20"/>
              </w:rPr>
            </w:pPr>
            <w:r w:rsidRPr="00F81BBF">
              <w:rPr>
                <w:rFonts w:ascii="Arial" w:hAnsi="Arial" w:cs="Arial"/>
                <w:bCs/>
                <w:iCs/>
                <w:sz w:val="20"/>
                <w:szCs w:val="20"/>
              </w:rPr>
              <w:t>DA/NE</w:t>
            </w:r>
          </w:p>
        </w:tc>
      </w:tr>
      <w:tr w:rsidR="007E5C5D" w:rsidRPr="00161C6E" w14:paraId="3BFC2F6C" w14:textId="77777777" w:rsidTr="00735944">
        <w:tc>
          <w:tcPr>
            <w:tcW w:w="3827" w:type="dxa"/>
            <w:tcBorders>
              <w:top w:val="single" w:sz="4" w:space="0" w:color="auto"/>
              <w:left w:val="single" w:sz="4" w:space="0" w:color="auto"/>
              <w:bottom w:val="single" w:sz="4" w:space="0" w:color="auto"/>
              <w:right w:val="single" w:sz="4" w:space="0" w:color="auto"/>
            </w:tcBorders>
          </w:tcPr>
          <w:p w14:paraId="415B0C55" w14:textId="3DD918BE" w:rsidR="007E5C5D" w:rsidRDefault="007E5C5D" w:rsidP="001C60AB">
            <w:pPr>
              <w:spacing w:line="260" w:lineRule="atLeast"/>
              <w:rPr>
                <w:rFonts w:ascii="Arial" w:hAnsi="Arial" w:cs="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w:t>
            </w:r>
            <w:r w:rsidR="00E27F92">
              <w:rPr>
                <w:rFonts w:ascii="Arial" w:hAnsi="Arial" w:cs="Arial"/>
                <w:i/>
                <w:iCs/>
                <w:sz w:val="20"/>
                <w:lang w:eastAsia="en-US"/>
              </w:rPr>
              <w:t xml:space="preserve">iz področja energetike </w:t>
            </w:r>
            <w:r>
              <w:rPr>
                <w:rFonts w:ascii="Arial" w:hAnsi="Arial" w:cs="Arial"/>
                <w:i/>
                <w:iCs/>
                <w:sz w:val="20"/>
                <w:lang w:eastAsia="en-US"/>
              </w:rPr>
              <w:t>(ustrezno obkroži)</w:t>
            </w:r>
          </w:p>
        </w:tc>
        <w:tc>
          <w:tcPr>
            <w:tcW w:w="4565" w:type="dxa"/>
            <w:tcBorders>
              <w:top w:val="single" w:sz="4" w:space="0" w:color="auto"/>
              <w:left w:val="single" w:sz="4" w:space="0" w:color="auto"/>
              <w:bottom w:val="single" w:sz="4" w:space="0" w:color="auto"/>
              <w:right w:val="single" w:sz="4" w:space="0" w:color="auto"/>
            </w:tcBorders>
          </w:tcPr>
          <w:p w14:paraId="5CF4F231" w14:textId="77777777" w:rsidR="007E5C5D" w:rsidRPr="00F81BBF" w:rsidRDefault="007E5C5D" w:rsidP="001C60AB">
            <w:pPr>
              <w:spacing w:before="60" w:after="60"/>
              <w:rPr>
                <w:rFonts w:ascii="Arial" w:hAnsi="Arial" w:cs="Arial"/>
                <w:bCs/>
                <w:iCs/>
                <w:sz w:val="20"/>
                <w:szCs w:val="20"/>
              </w:rPr>
            </w:pPr>
            <w:r w:rsidRPr="00F81BBF">
              <w:rPr>
                <w:rFonts w:ascii="Arial" w:hAnsi="Arial" w:cs="Arial"/>
                <w:bCs/>
                <w:iCs/>
                <w:sz w:val="20"/>
                <w:szCs w:val="20"/>
              </w:rPr>
              <w:t>DA/NE</w:t>
            </w:r>
          </w:p>
        </w:tc>
      </w:tr>
      <w:tr w:rsidR="00A161F5" w:rsidRPr="00F81BBF" w14:paraId="6B23DE24" w14:textId="77777777" w:rsidTr="00AC2179">
        <w:tc>
          <w:tcPr>
            <w:tcW w:w="3827" w:type="dxa"/>
            <w:tcBorders>
              <w:top w:val="single" w:sz="4" w:space="0" w:color="auto"/>
              <w:left w:val="single" w:sz="4" w:space="0" w:color="auto"/>
              <w:bottom w:val="single" w:sz="4" w:space="0" w:color="auto"/>
              <w:right w:val="single" w:sz="4" w:space="0" w:color="auto"/>
            </w:tcBorders>
          </w:tcPr>
          <w:p w14:paraId="32B294DF" w14:textId="77777777" w:rsidR="00A161F5" w:rsidRDefault="00A161F5" w:rsidP="00AC2179">
            <w:pPr>
              <w:spacing w:line="260" w:lineRule="atLeast"/>
              <w:rPr>
                <w:rFonts w:ascii="Arial" w:hAnsi="Arial" w:cs="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565" w:type="dxa"/>
            <w:tcBorders>
              <w:top w:val="single" w:sz="4" w:space="0" w:color="auto"/>
              <w:left w:val="single" w:sz="4" w:space="0" w:color="auto"/>
              <w:bottom w:val="single" w:sz="4" w:space="0" w:color="auto"/>
              <w:right w:val="single" w:sz="4" w:space="0" w:color="auto"/>
            </w:tcBorders>
          </w:tcPr>
          <w:p w14:paraId="08060CC0" w14:textId="77777777" w:rsidR="00A161F5" w:rsidRPr="00F81BBF" w:rsidRDefault="00A161F5" w:rsidP="00AC2179">
            <w:pPr>
              <w:spacing w:before="60" w:after="60"/>
              <w:rPr>
                <w:rFonts w:ascii="Arial" w:hAnsi="Arial" w:cs="Arial"/>
                <w:bCs/>
                <w:iCs/>
                <w:sz w:val="20"/>
                <w:szCs w:val="20"/>
              </w:rPr>
            </w:pPr>
            <w:r w:rsidRPr="00F81BBF">
              <w:rPr>
                <w:rFonts w:ascii="Arial" w:hAnsi="Arial" w:cs="Arial"/>
                <w:bCs/>
                <w:iCs/>
                <w:sz w:val="20"/>
                <w:szCs w:val="20"/>
              </w:rPr>
              <w:t>DA/NE</w:t>
            </w:r>
          </w:p>
        </w:tc>
      </w:tr>
      <w:tr w:rsidR="00035539" w:rsidRPr="00A93C7A" w14:paraId="1A32A61D" w14:textId="77777777" w:rsidTr="00735944">
        <w:tc>
          <w:tcPr>
            <w:tcW w:w="3827" w:type="dxa"/>
            <w:tcBorders>
              <w:top w:val="single" w:sz="4" w:space="0" w:color="auto"/>
              <w:left w:val="single" w:sz="4" w:space="0" w:color="auto"/>
              <w:bottom w:val="single" w:sz="4" w:space="0" w:color="auto"/>
              <w:right w:val="single" w:sz="4" w:space="0" w:color="auto"/>
            </w:tcBorders>
          </w:tcPr>
          <w:p w14:paraId="39E29F11" w14:textId="6CB5B3F9" w:rsidR="00035539" w:rsidRPr="00C4473C" w:rsidRDefault="00035539" w:rsidP="00404C45">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565" w:type="dxa"/>
            <w:tcBorders>
              <w:top w:val="single" w:sz="4" w:space="0" w:color="auto"/>
              <w:left w:val="single" w:sz="4" w:space="0" w:color="auto"/>
              <w:bottom w:val="single" w:sz="4" w:space="0" w:color="auto"/>
              <w:right w:val="single" w:sz="4" w:space="0" w:color="auto"/>
            </w:tcBorders>
          </w:tcPr>
          <w:p w14:paraId="45FD1C47" w14:textId="77777777" w:rsidR="00035539" w:rsidRPr="00A93C7A" w:rsidRDefault="00035539" w:rsidP="005722D3">
            <w:pPr>
              <w:spacing w:line="260" w:lineRule="atLeast"/>
              <w:rPr>
                <w:rFonts w:ascii="Arial" w:hAnsi="Arial"/>
                <w:b/>
                <w:bCs/>
                <w:i/>
                <w:iCs/>
                <w:sz w:val="20"/>
                <w:lang w:eastAsia="en-US"/>
              </w:rPr>
            </w:pPr>
          </w:p>
        </w:tc>
      </w:tr>
      <w:tr w:rsidR="00AC6B27" w:rsidRPr="00A93C7A" w14:paraId="64A93211" w14:textId="77777777" w:rsidTr="00735944">
        <w:tc>
          <w:tcPr>
            <w:tcW w:w="3827" w:type="dxa"/>
            <w:tcBorders>
              <w:top w:val="single" w:sz="4" w:space="0" w:color="auto"/>
              <w:left w:val="single" w:sz="4" w:space="0" w:color="auto"/>
              <w:bottom w:val="single" w:sz="4" w:space="0" w:color="auto"/>
              <w:right w:val="single" w:sz="4" w:space="0" w:color="auto"/>
            </w:tcBorders>
          </w:tcPr>
          <w:p w14:paraId="790C1555" w14:textId="259A3A80" w:rsidR="00AC6B27" w:rsidRDefault="00AC6B27" w:rsidP="00404C45">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1E61BD">
              <w:rPr>
                <w:rFonts w:ascii="Arial" w:hAnsi="Arial" w:cs="Arial"/>
                <w:i/>
                <w:iCs/>
                <w:sz w:val="20"/>
                <w:lang w:eastAsia="en-US"/>
              </w:rPr>
              <w:t xml:space="preserve">je mnenje oziroma odločba </w:t>
            </w:r>
            <w:r w:rsidR="001E61BD" w:rsidRPr="000D30D6">
              <w:rPr>
                <w:rFonts w:ascii="Arial" w:hAnsi="Arial" w:cs="Arial"/>
                <w:i/>
                <w:iCs/>
                <w:sz w:val="20"/>
                <w:lang w:eastAsia="en-US"/>
              </w:rPr>
              <w:t>javno objavljena in preverljiva</w:t>
            </w:r>
            <w:r w:rsidR="001E61BD">
              <w:rPr>
                <w:rFonts w:ascii="Arial" w:hAnsi="Arial" w:cs="Arial"/>
                <w:i/>
                <w:iCs/>
                <w:sz w:val="20"/>
                <w:lang w:eastAsia="en-US"/>
              </w:rPr>
              <w:t xml:space="preserve">, in navedba, kje je referenčno </w:t>
            </w:r>
            <w:proofErr w:type="spellStart"/>
            <w:r w:rsidR="001E61BD">
              <w:rPr>
                <w:rFonts w:ascii="Arial" w:hAnsi="Arial" w:cs="Arial"/>
                <w:i/>
                <w:iCs/>
                <w:sz w:val="20"/>
                <w:lang w:eastAsia="en-US"/>
              </w:rPr>
              <w:t>okoljsko</w:t>
            </w:r>
            <w:proofErr w:type="spellEnd"/>
            <w:r w:rsidR="001E61BD">
              <w:rPr>
                <w:rFonts w:ascii="Arial" w:hAnsi="Arial" w:cs="Arial"/>
                <w:i/>
                <w:iCs/>
                <w:sz w:val="20"/>
                <w:lang w:eastAsia="en-US"/>
              </w:rPr>
              <w:t xml:space="preserve"> poročilo javno objavljeno in preverljivo</w:t>
            </w:r>
          </w:p>
        </w:tc>
        <w:tc>
          <w:tcPr>
            <w:tcW w:w="4565" w:type="dxa"/>
            <w:tcBorders>
              <w:top w:val="single" w:sz="4" w:space="0" w:color="auto"/>
              <w:left w:val="single" w:sz="4" w:space="0" w:color="auto"/>
              <w:bottom w:val="single" w:sz="4" w:space="0" w:color="auto"/>
              <w:right w:val="single" w:sz="4" w:space="0" w:color="auto"/>
            </w:tcBorders>
          </w:tcPr>
          <w:p w14:paraId="5F9B5217" w14:textId="77777777" w:rsidR="00AC6B27" w:rsidRPr="00A93C7A" w:rsidRDefault="00AC6B27" w:rsidP="005722D3">
            <w:pPr>
              <w:spacing w:line="260" w:lineRule="atLeast"/>
              <w:rPr>
                <w:rFonts w:ascii="Arial" w:hAnsi="Arial"/>
                <w:b/>
                <w:bCs/>
                <w:i/>
                <w:iCs/>
                <w:sz w:val="20"/>
                <w:lang w:eastAsia="en-US"/>
              </w:rPr>
            </w:pPr>
          </w:p>
        </w:tc>
      </w:tr>
    </w:tbl>
    <w:p w14:paraId="646995A6" w14:textId="74BDDCAC" w:rsidR="00404C45" w:rsidRDefault="00404C45"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404C45" w:rsidRPr="00A93C7A" w14:paraId="4A608C11" w14:textId="77777777" w:rsidTr="003A4179">
        <w:tc>
          <w:tcPr>
            <w:tcW w:w="3827" w:type="dxa"/>
            <w:tcBorders>
              <w:top w:val="single" w:sz="4" w:space="0" w:color="auto"/>
              <w:left w:val="single" w:sz="4" w:space="0" w:color="auto"/>
              <w:bottom w:val="single" w:sz="4" w:space="0" w:color="auto"/>
              <w:right w:val="single" w:sz="4" w:space="0" w:color="auto"/>
            </w:tcBorders>
          </w:tcPr>
          <w:p w14:paraId="419EFD50" w14:textId="7FA799C8" w:rsidR="00404C45" w:rsidRPr="00A93C7A" w:rsidRDefault="00404C45" w:rsidP="00F81BBF">
            <w:pPr>
              <w:spacing w:line="260" w:lineRule="atLeast"/>
              <w:rPr>
                <w:rFonts w:ascii="Arial" w:hAnsi="Arial"/>
                <w:b/>
                <w:bCs/>
                <w:i/>
                <w:iCs/>
                <w:sz w:val="20"/>
                <w:lang w:eastAsia="en-US"/>
              </w:rPr>
            </w:pPr>
            <w:r w:rsidRPr="00A93C7A">
              <w:rPr>
                <w:rFonts w:ascii="Arial" w:hAnsi="Arial"/>
                <w:b/>
                <w:bCs/>
                <w:i/>
                <w:iCs/>
                <w:sz w:val="20"/>
                <w:lang w:eastAsia="en-US"/>
              </w:rPr>
              <w:t>Naziv referenčnega projekta</w:t>
            </w:r>
            <w:r>
              <w:rPr>
                <w:rFonts w:ascii="Arial" w:hAnsi="Arial"/>
                <w:b/>
                <w:bCs/>
                <w:i/>
                <w:iCs/>
                <w:sz w:val="20"/>
                <w:lang w:eastAsia="en-US"/>
              </w:rPr>
              <w:t xml:space="preserve"> 2  </w:t>
            </w:r>
          </w:p>
        </w:tc>
        <w:tc>
          <w:tcPr>
            <w:tcW w:w="4495" w:type="dxa"/>
            <w:tcBorders>
              <w:top w:val="single" w:sz="4" w:space="0" w:color="auto"/>
              <w:left w:val="single" w:sz="4" w:space="0" w:color="auto"/>
              <w:bottom w:val="single" w:sz="4" w:space="0" w:color="auto"/>
              <w:right w:val="single" w:sz="4" w:space="0" w:color="auto"/>
            </w:tcBorders>
          </w:tcPr>
          <w:p w14:paraId="0B68B125" w14:textId="77777777" w:rsidR="00404C45" w:rsidRPr="00A93C7A" w:rsidRDefault="00404C45" w:rsidP="003A4179">
            <w:pPr>
              <w:spacing w:line="260" w:lineRule="atLeast"/>
              <w:rPr>
                <w:rFonts w:ascii="Arial" w:hAnsi="Arial"/>
                <w:b/>
                <w:bCs/>
                <w:i/>
                <w:iCs/>
                <w:sz w:val="20"/>
                <w:lang w:eastAsia="en-US"/>
              </w:rPr>
            </w:pPr>
          </w:p>
        </w:tc>
      </w:tr>
      <w:tr w:rsidR="00404C45" w:rsidRPr="00A93C7A" w14:paraId="14A92FAC" w14:textId="77777777" w:rsidTr="003A4179">
        <w:tc>
          <w:tcPr>
            <w:tcW w:w="3827" w:type="dxa"/>
            <w:tcBorders>
              <w:top w:val="single" w:sz="4" w:space="0" w:color="auto"/>
              <w:left w:val="single" w:sz="4" w:space="0" w:color="auto"/>
              <w:bottom w:val="single" w:sz="4" w:space="0" w:color="auto"/>
              <w:right w:val="single" w:sz="4" w:space="0" w:color="auto"/>
            </w:tcBorders>
          </w:tcPr>
          <w:p w14:paraId="74EA47C8" w14:textId="77777777" w:rsidR="00404C45" w:rsidRPr="00A93C7A" w:rsidRDefault="00404C45" w:rsidP="003A417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AD0BB2A" w14:textId="77777777" w:rsidR="00404C45" w:rsidRPr="00A93C7A" w:rsidRDefault="00404C45" w:rsidP="003A4179">
            <w:pPr>
              <w:spacing w:line="260" w:lineRule="atLeast"/>
              <w:rPr>
                <w:rFonts w:ascii="Arial" w:hAnsi="Arial"/>
                <w:b/>
                <w:bCs/>
                <w:i/>
                <w:iCs/>
                <w:sz w:val="20"/>
                <w:lang w:eastAsia="en-US"/>
              </w:rPr>
            </w:pPr>
          </w:p>
        </w:tc>
      </w:tr>
      <w:tr w:rsidR="00404C45" w:rsidRPr="00A93C7A" w14:paraId="4F7C72B5" w14:textId="77777777" w:rsidTr="003A4179">
        <w:tc>
          <w:tcPr>
            <w:tcW w:w="3827" w:type="dxa"/>
            <w:tcBorders>
              <w:top w:val="single" w:sz="4" w:space="0" w:color="auto"/>
              <w:left w:val="single" w:sz="4" w:space="0" w:color="auto"/>
              <w:bottom w:val="single" w:sz="4" w:space="0" w:color="auto"/>
              <w:right w:val="single" w:sz="4" w:space="0" w:color="auto"/>
            </w:tcBorders>
          </w:tcPr>
          <w:p w14:paraId="3996A52A" w14:textId="77777777" w:rsidR="00404C45" w:rsidRPr="00A93C7A" w:rsidRDefault="00404C45" w:rsidP="003A4179">
            <w:pPr>
              <w:spacing w:line="260" w:lineRule="atLeast"/>
              <w:rPr>
                <w:rFonts w:ascii="Arial" w:hAnsi="Arial"/>
                <w:i/>
                <w:iCs/>
                <w:sz w:val="20"/>
                <w:lang w:eastAsia="en-US"/>
              </w:rPr>
            </w:pPr>
            <w:r w:rsidRPr="00A93C7A">
              <w:rPr>
                <w:rFonts w:ascii="Arial" w:hAnsi="Arial"/>
                <w:i/>
                <w:iCs/>
                <w:sz w:val="20"/>
                <w:lang w:eastAsia="en-US"/>
              </w:rPr>
              <w:t xml:space="preserve">Obdobje izvedbe (od </w:t>
            </w:r>
            <w:r>
              <w:rPr>
                <w:rFonts w:ascii="Arial" w:hAnsi="Arial"/>
                <w:i/>
                <w:iCs/>
                <w:sz w:val="20"/>
                <w:lang w:eastAsia="en-US"/>
              </w:rPr>
              <w:t xml:space="preserve">mesec leto </w:t>
            </w:r>
            <w:r w:rsidRPr="00A93C7A">
              <w:rPr>
                <w:rFonts w:ascii="Arial" w:hAnsi="Arial"/>
                <w:i/>
                <w:iCs/>
                <w:sz w:val="20"/>
                <w:lang w:eastAsia="en-US"/>
              </w:rPr>
              <w:t>–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34B0144" w14:textId="77777777" w:rsidR="00404C45" w:rsidRPr="00A93C7A" w:rsidRDefault="00404C45" w:rsidP="003A4179">
            <w:pPr>
              <w:spacing w:line="260" w:lineRule="atLeast"/>
              <w:rPr>
                <w:rFonts w:ascii="Arial" w:hAnsi="Arial"/>
                <w:b/>
                <w:bCs/>
                <w:i/>
                <w:iCs/>
                <w:sz w:val="20"/>
                <w:lang w:eastAsia="en-US"/>
              </w:rPr>
            </w:pPr>
          </w:p>
        </w:tc>
      </w:tr>
      <w:tr w:rsidR="00404C45" w:rsidRPr="00A93C7A" w14:paraId="5B7B87AD" w14:textId="77777777" w:rsidTr="003A4179">
        <w:tc>
          <w:tcPr>
            <w:tcW w:w="3827" w:type="dxa"/>
            <w:tcBorders>
              <w:top w:val="single" w:sz="4" w:space="0" w:color="auto"/>
              <w:left w:val="single" w:sz="4" w:space="0" w:color="auto"/>
              <w:bottom w:val="single" w:sz="4" w:space="0" w:color="auto"/>
              <w:right w:val="single" w:sz="4" w:space="0" w:color="auto"/>
            </w:tcBorders>
          </w:tcPr>
          <w:p w14:paraId="74495DE5" w14:textId="0A85C930" w:rsidR="00404C45" w:rsidRPr="00A93C7A" w:rsidRDefault="00404C45" w:rsidP="00035539">
            <w:pPr>
              <w:spacing w:line="260" w:lineRule="atLeast"/>
              <w:rPr>
                <w:rFonts w:ascii="Arial" w:hAnsi="Arial"/>
                <w:i/>
                <w:iCs/>
                <w:sz w:val="20"/>
                <w:lang w:eastAsia="en-US"/>
              </w:rPr>
            </w:pPr>
            <w:r w:rsidRPr="00C4473C">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3DA419B8" w14:textId="77777777" w:rsidR="00404C45" w:rsidRPr="00A93C7A" w:rsidRDefault="00404C45" w:rsidP="003A4179">
            <w:pPr>
              <w:spacing w:line="260" w:lineRule="atLeast"/>
              <w:rPr>
                <w:rFonts w:ascii="Arial" w:hAnsi="Arial"/>
                <w:b/>
                <w:bCs/>
                <w:i/>
                <w:iCs/>
                <w:sz w:val="20"/>
                <w:lang w:eastAsia="en-US"/>
              </w:rPr>
            </w:pPr>
          </w:p>
        </w:tc>
      </w:tr>
      <w:tr w:rsidR="00924CE0" w:rsidRPr="00A93C7A" w14:paraId="12602027" w14:textId="77777777" w:rsidTr="003A4179">
        <w:tc>
          <w:tcPr>
            <w:tcW w:w="3827" w:type="dxa"/>
            <w:tcBorders>
              <w:top w:val="single" w:sz="4" w:space="0" w:color="auto"/>
              <w:left w:val="single" w:sz="4" w:space="0" w:color="auto"/>
              <w:bottom w:val="single" w:sz="4" w:space="0" w:color="auto"/>
              <w:right w:val="single" w:sz="4" w:space="0" w:color="auto"/>
            </w:tcBorders>
          </w:tcPr>
          <w:p w14:paraId="7584FDC8" w14:textId="1461AE4C" w:rsidR="00924CE0" w:rsidRPr="00C4473C" w:rsidRDefault="00924CE0" w:rsidP="00035539">
            <w:pPr>
              <w:spacing w:line="260" w:lineRule="atLeast"/>
              <w:rPr>
                <w:rFonts w:ascii="Arial" w:hAnsi="Arial"/>
                <w:i/>
                <w:iCs/>
                <w:sz w:val="20"/>
                <w:lang w:eastAsia="en-US"/>
              </w:rPr>
            </w:pPr>
            <w:r w:rsidRPr="00924CE0">
              <w:rPr>
                <w:rFonts w:ascii="Arial" w:hAnsi="Arial"/>
                <w:i/>
                <w:iCs/>
                <w:sz w:val="20"/>
                <w:lang w:eastAsia="en-US"/>
              </w:rPr>
              <w:lastRenderedPageBreak/>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0A08E5AF" w14:textId="77777777" w:rsidR="00924CE0" w:rsidRPr="00A93C7A" w:rsidRDefault="00924CE0" w:rsidP="003A4179">
            <w:pPr>
              <w:spacing w:line="260" w:lineRule="atLeast"/>
              <w:rPr>
                <w:rFonts w:ascii="Arial" w:hAnsi="Arial"/>
                <w:b/>
                <w:bCs/>
                <w:i/>
                <w:iCs/>
                <w:sz w:val="20"/>
                <w:lang w:eastAsia="en-US"/>
              </w:rPr>
            </w:pPr>
          </w:p>
        </w:tc>
      </w:tr>
      <w:tr w:rsidR="001C60AB" w:rsidRPr="00A93C7A" w14:paraId="1F0BAE2C" w14:textId="77777777" w:rsidTr="003A4179">
        <w:tc>
          <w:tcPr>
            <w:tcW w:w="3827" w:type="dxa"/>
            <w:tcBorders>
              <w:top w:val="single" w:sz="4" w:space="0" w:color="auto"/>
              <w:left w:val="single" w:sz="4" w:space="0" w:color="auto"/>
              <w:bottom w:val="single" w:sz="4" w:space="0" w:color="auto"/>
              <w:right w:val="single" w:sz="4" w:space="0" w:color="auto"/>
            </w:tcBorders>
          </w:tcPr>
          <w:p w14:paraId="3386B77E" w14:textId="21954687" w:rsidR="001C60AB" w:rsidRPr="00C4473C" w:rsidRDefault="001C60AB" w:rsidP="001C60AB">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523A3B8F" w14:textId="4F2604CE" w:rsidR="001C60AB" w:rsidRPr="001C60AB" w:rsidRDefault="001C60AB" w:rsidP="003A4179">
            <w:pPr>
              <w:spacing w:line="260" w:lineRule="atLeast"/>
              <w:rPr>
                <w:rFonts w:ascii="Arial" w:hAnsi="Arial"/>
                <w:bCs/>
                <w:iCs/>
                <w:sz w:val="20"/>
                <w:lang w:eastAsia="en-US"/>
              </w:rPr>
            </w:pPr>
            <w:r w:rsidRPr="001C60AB">
              <w:rPr>
                <w:rFonts w:ascii="Arial" w:hAnsi="Arial"/>
                <w:bCs/>
                <w:iCs/>
                <w:sz w:val="20"/>
                <w:lang w:eastAsia="en-US"/>
              </w:rPr>
              <w:t>DA/NE</w:t>
            </w:r>
          </w:p>
        </w:tc>
      </w:tr>
      <w:tr w:rsidR="001C60AB" w:rsidRPr="00A93C7A" w14:paraId="2B9D7F7B" w14:textId="77777777" w:rsidTr="003A4179">
        <w:tc>
          <w:tcPr>
            <w:tcW w:w="3827" w:type="dxa"/>
            <w:tcBorders>
              <w:top w:val="single" w:sz="4" w:space="0" w:color="auto"/>
              <w:left w:val="single" w:sz="4" w:space="0" w:color="auto"/>
              <w:bottom w:val="single" w:sz="4" w:space="0" w:color="auto"/>
              <w:right w:val="single" w:sz="4" w:space="0" w:color="auto"/>
            </w:tcBorders>
          </w:tcPr>
          <w:p w14:paraId="63FCDCC8" w14:textId="5B518308" w:rsidR="001C60AB" w:rsidRPr="00C4473C" w:rsidRDefault="001C60AB" w:rsidP="001C60AB">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76AED139" w14:textId="611CB188" w:rsidR="001C60AB" w:rsidRPr="00A93C7A" w:rsidRDefault="001C60AB" w:rsidP="001C60AB">
            <w:pPr>
              <w:spacing w:line="260" w:lineRule="atLeast"/>
              <w:rPr>
                <w:rFonts w:ascii="Arial" w:hAnsi="Arial"/>
                <w:b/>
                <w:bCs/>
                <w:i/>
                <w:iCs/>
                <w:sz w:val="20"/>
                <w:lang w:eastAsia="en-US"/>
              </w:rPr>
            </w:pPr>
            <w:r w:rsidRPr="00F81BBF">
              <w:rPr>
                <w:rFonts w:ascii="Arial" w:hAnsi="Arial" w:cs="Arial"/>
                <w:bCs/>
                <w:iCs/>
                <w:sz w:val="20"/>
                <w:szCs w:val="20"/>
              </w:rPr>
              <w:t>DA/NE</w:t>
            </w:r>
          </w:p>
        </w:tc>
      </w:tr>
      <w:tr w:rsidR="00D574CE" w:rsidRPr="00A93C7A" w14:paraId="15839A37" w14:textId="77777777" w:rsidTr="00AC2179">
        <w:tc>
          <w:tcPr>
            <w:tcW w:w="3827" w:type="dxa"/>
            <w:tcBorders>
              <w:top w:val="single" w:sz="4" w:space="0" w:color="auto"/>
              <w:left w:val="single" w:sz="4" w:space="0" w:color="auto"/>
              <w:bottom w:val="single" w:sz="4" w:space="0" w:color="auto"/>
              <w:right w:val="single" w:sz="4" w:space="0" w:color="auto"/>
            </w:tcBorders>
          </w:tcPr>
          <w:p w14:paraId="035C7E52" w14:textId="6BBFDDBB" w:rsidR="00D574CE" w:rsidRPr="00C4473C" w:rsidRDefault="00A161F5"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0E66B6E8" w14:textId="175D10EE" w:rsidR="00D574CE" w:rsidRPr="00A93C7A" w:rsidRDefault="00A161F5"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C60AB" w:rsidRPr="00A93C7A" w14:paraId="020CD1A1" w14:textId="77777777" w:rsidTr="003A4179">
        <w:tc>
          <w:tcPr>
            <w:tcW w:w="3827" w:type="dxa"/>
            <w:tcBorders>
              <w:top w:val="single" w:sz="4" w:space="0" w:color="auto"/>
              <w:left w:val="single" w:sz="4" w:space="0" w:color="auto"/>
              <w:bottom w:val="single" w:sz="4" w:space="0" w:color="auto"/>
              <w:right w:val="single" w:sz="4" w:space="0" w:color="auto"/>
            </w:tcBorders>
          </w:tcPr>
          <w:p w14:paraId="4CCE0239" w14:textId="1D89A7AC" w:rsidR="001C60AB" w:rsidRPr="00C4473C" w:rsidRDefault="001C60AB" w:rsidP="001C60AB">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16381F13" w14:textId="77777777" w:rsidR="001C60AB" w:rsidRPr="00A93C7A" w:rsidRDefault="001C60AB" w:rsidP="001C60AB">
            <w:pPr>
              <w:spacing w:line="260" w:lineRule="atLeast"/>
              <w:rPr>
                <w:rFonts w:ascii="Arial" w:hAnsi="Arial"/>
                <w:b/>
                <w:bCs/>
                <w:i/>
                <w:iCs/>
                <w:sz w:val="20"/>
                <w:lang w:eastAsia="en-US"/>
              </w:rPr>
            </w:pPr>
          </w:p>
        </w:tc>
      </w:tr>
      <w:tr w:rsidR="001C60AB" w:rsidRPr="00A93C7A" w14:paraId="3BEB495B" w14:textId="77777777" w:rsidTr="003A4179">
        <w:tc>
          <w:tcPr>
            <w:tcW w:w="3827" w:type="dxa"/>
            <w:tcBorders>
              <w:top w:val="single" w:sz="4" w:space="0" w:color="auto"/>
              <w:left w:val="single" w:sz="4" w:space="0" w:color="auto"/>
              <w:bottom w:val="single" w:sz="4" w:space="0" w:color="auto"/>
              <w:right w:val="single" w:sz="4" w:space="0" w:color="auto"/>
            </w:tcBorders>
          </w:tcPr>
          <w:p w14:paraId="55287E48" w14:textId="3142399C" w:rsidR="001C60AB" w:rsidRDefault="001C60AB" w:rsidP="001C60AB">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1E61BD">
              <w:rPr>
                <w:rFonts w:ascii="Arial" w:hAnsi="Arial" w:cs="Arial"/>
                <w:i/>
                <w:iCs/>
                <w:sz w:val="20"/>
                <w:lang w:eastAsia="en-US"/>
              </w:rPr>
              <w:t xml:space="preserve">je mnenje oziroma odločba </w:t>
            </w:r>
            <w:r w:rsidR="001E61BD" w:rsidRPr="000D30D6">
              <w:rPr>
                <w:rFonts w:ascii="Arial" w:hAnsi="Arial" w:cs="Arial"/>
                <w:i/>
                <w:iCs/>
                <w:sz w:val="20"/>
                <w:lang w:eastAsia="en-US"/>
              </w:rPr>
              <w:t>javno objavljena in preverljiva</w:t>
            </w:r>
            <w:r w:rsidR="001E61BD">
              <w:rPr>
                <w:rFonts w:ascii="Arial" w:hAnsi="Arial" w:cs="Arial"/>
                <w:i/>
                <w:iCs/>
                <w:sz w:val="20"/>
                <w:lang w:eastAsia="en-US"/>
              </w:rPr>
              <w:t xml:space="preserve">, in navedba, kje je referenčno </w:t>
            </w:r>
            <w:proofErr w:type="spellStart"/>
            <w:r w:rsidR="001E61BD">
              <w:rPr>
                <w:rFonts w:ascii="Arial" w:hAnsi="Arial" w:cs="Arial"/>
                <w:i/>
                <w:iCs/>
                <w:sz w:val="20"/>
                <w:lang w:eastAsia="en-US"/>
              </w:rPr>
              <w:t>okoljsko</w:t>
            </w:r>
            <w:proofErr w:type="spellEnd"/>
            <w:r w:rsidR="001E61BD">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0D817ED4" w14:textId="77777777" w:rsidR="001C60AB" w:rsidRPr="00A93C7A" w:rsidRDefault="001C60AB" w:rsidP="001C60AB">
            <w:pPr>
              <w:spacing w:line="260" w:lineRule="atLeast"/>
              <w:rPr>
                <w:rFonts w:ascii="Arial" w:hAnsi="Arial"/>
                <w:b/>
                <w:bCs/>
                <w:i/>
                <w:iCs/>
                <w:sz w:val="20"/>
                <w:lang w:eastAsia="en-US"/>
              </w:rPr>
            </w:pPr>
          </w:p>
        </w:tc>
      </w:tr>
    </w:tbl>
    <w:p w14:paraId="2D10DDE7" w14:textId="77777777" w:rsidR="00404C45" w:rsidRDefault="00404C45" w:rsidP="00404C45">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F81BBF" w:rsidRPr="00A93C7A" w14:paraId="68E1AAE2" w14:textId="77777777" w:rsidTr="00035539">
        <w:tc>
          <w:tcPr>
            <w:tcW w:w="3827" w:type="dxa"/>
            <w:tcBorders>
              <w:top w:val="single" w:sz="4" w:space="0" w:color="auto"/>
              <w:left w:val="single" w:sz="4" w:space="0" w:color="auto"/>
              <w:bottom w:val="single" w:sz="4" w:space="0" w:color="auto"/>
              <w:right w:val="single" w:sz="4" w:space="0" w:color="auto"/>
            </w:tcBorders>
          </w:tcPr>
          <w:p w14:paraId="6F644FA0" w14:textId="60B4C5C8" w:rsidR="00F81BBF" w:rsidRPr="00A93C7A" w:rsidRDefault="00F81BBF" w:rsidP="00F81BBF">
            <w:pPr>
              <w:spacing w:line="260" w:lineRule="atLeast"/>
              <w:rPr>
                <w:rFonts w:ascii="Arial" w:hAnsi="Arial"/>
                <w:b/>
                <w:bCs/>
                <w:i/>
                <w:iCs/>
                <w:sz w:val="20"/>
                <w:lang w:eastAsia="en-US"/>
              </w:rPr>
            </w:pPr>
            <w:r w:rsidRPr="00A93C7A">
              <w:rPr>
                <w:rFonts w:ascii="Arial" w:hAnsi="Arial"/>
                <w:b/>
                <w:bCs/>
                <w:i/>
                <w:iCs/>
                <w:sz w:val="20"/>
                <w:lang w:eastAsia="en-US"/>
              </w:rPr>
              <w:t>Naziv referenčnega projekta</w:t>
            </w:r>
            <w:r>
              <w:rPr>
                <w:rFonts w:ascii="Arial" w:hAnsi="Arial"/>
                <w:b/>
                <w:bCs/>
                <w:i/>
                <w:iCs/>
                <w:sz w:val="20"/>
                <w:lang w:eastAsia="en-US"/>
              </w:rPr>
              <w:t xml:space="preserve"> 3  </w:t>
            </w:r>
          </w:p>
        </w:tc>
        <w:tc>
          <w:tcPr>
            <w:tcW w:w="4495" w:type="dxa"/>
            <w:tcBorders>
              <w:top w:val="single" w:sz="4" w:space="0" w:color="auto"/>
              <w:left w:val="single" w:sz="4" w:space="0" w:color="auto"/>
              <w:bottom w:val="single" w:sz="4" w:space="0" w:color="auto"/>
              <w:right w:val="single" w:sz="4" w:space="0" w:color="auto"/>
            </w:tcBorders>
          </w:tcPr>
          <w:p w14:paraId="764FA7B4" w14:textId="77777777" w:rsidR="00F81BBF" w:rsidRPr="00A93C7A" w:rsidRDefault="00F81BBF" w:rsidP="00035539">
            <w:pPr>
              <w:spacing w:line="260" w:lineRule="atLeast"/>
              <w:rPr>
                <w:rFonts w:ascii="Arial" w:hAnsi="Arial"/>
                <w:b/>
                <w:bCs/>
                <w:i/>
                <w:iCs/>
                <w:sz w:val="20"/>
                <w:lang w:eastAsia="en-US"/>
              </w:rPr>
            </w:pPr>
          </w:p>
        </w:tc>
      </w:tr>
      <w:tr w:rsidR="00F81BBF" w:rsidRPr="00A93C7A" w14:paraId="77C4ED7D" w14:textId="77777777" w:rsidTr="00035539">
        <w:tc>
          <w:tcPr>
            <w:tcW w:w="3827" w:type="dxa"/>
            <w:tcBorders>
              <w:top w:val="single" w:sz="4" w:space="0" w:color="auto"/>
              <w:left w:val="single" w:sz="4" w:space="0" w:color="auto"/>
              <w:bottom w:val="single" w:sz="4" w:space="0" w:color="auto"/>
              <w:right w:val="single" w:sz="4" w:space="0" w:color="auto"/>
            </w:tcBorders>
          </w:tcPr>
          <w:p w14:paraId="3465A21A" w14:textId="77777777" w:rsidR="00F81BBF" w:rsidRPr="00A93C7A" w:rsidRDefault="00F81BB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A089EE8" w14:textId="77777777" w:rsidR="00F81BBF" w:rsidRPr="00A93C7A" w:rsidRDefault="00F81BBF" w:rsidP="00035539">
            <w:pPr>
              <w:spacing w:line="260" w:lineRule="atLeast"/>
              <w:rPr>
                <w:rFonts w:ascii="Arial" w:hAnsi="Arial"/>
                <w:b/>
                <w:bCs/>
                <w:i/>
                <w:iCs/>
                <w:sz w:val="20"/>
                <w:lang w:eastAsia="en-US"/>
              </w:rPr>
            </w:pPr>
          </w:p>
        </w:tc>
      </w:tr>
      <w:tr w:rsidR="00F81BBF" w:rsidRPr="00A93C7A" w14:paraId="0DC4EAF9" w14:textId="77777777" w:rsidTr="00035539">
        <w:tc>
          <w:tcPr>
            <w:tcW w:w="3827" w:type="dxa"/>
            <w:tcBorders>
              <w:top w:val="single" w:sz="4" w:space="0" w:color="auto"/>
              <w:left w:val="single" w:sz="4" w:space="0" w:color="auto"/>
              <w:bottom w:val="single" w:sz="4" w:space="0" w:color="auto"/>
              <w:right w:val="single" w:sz="4" w:space="0" w:color="auto"/>
            </w:tcBorders>
          </w:tcPr>
          <w:p w14:paraId="58D7D1FD" w14:textId="77777777" w:rsidR="00F81BBF" w:rsidRPr="00A93C7A" w:rsidRDefault="00F81BBF" w:rsidP="00035539">
            <w:pPr>
              <w:spacing w:line="260" w:lineRule="atLeast"/>
              <w:rPr>
                <w:rFonts w:ascii="Arial" w:hAnsi="Arial"/>
                <w:i/>
                <w:iCs/>
                <w:sz w:val="20"/>
                <w:lang w:eastAsia="en-US"/>
              </w:rPr>
            </w:pPr>
            <w:r w:rsidRPr="00A93C7A">
              <w:rPr>
                <w:rFonts w:ascii="Arial" w:hAnsi="Arial"/>
                <w:i/>
                <w:iCs/>
                <w:sz w:val="20"/>
                <w:lang w:eastAsia="en-US"/>
              </w:rPr>
              <w:t xml:space="preserve">Obdobje izvedbe (od </w:t>
            </w:r>
            <w:r>
              <w:rPr>
                <w:rFonts w:ascii="Arial" w:hAnsi="Arial"/>
                <w:i/>
                <w:iCs/>
                <w:sz w:val="20"/>
                <w:lang w:eastAsia="en-US"/>
              </w:rPr>
              <w:t xml:space="preserve">mesec leto </w:t>
            </w:r>
            <w:r w:rsidRPr="00A93C7A">
              <w:rPr>
                <w:rFonts w:ascii="Arial" w:hAnsi="Arial"/>
                <w:i/>
                <w:iCs/>
                <w:sz w:val="20"/>
                <w:lang w:eastAsia="en-US"/>
              </w:rPr>
              <w:t>–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A9FC13B" w14:textId="77777777" w:rsidR="00F81BBF" w:rsidRPr="00A93C7A" w:rsidRDefault="00F81BBF" w:rsidP="00035539">
            <w:pPr>
              <w:spacing w:line="260" w:lineRule="atLeast"/>
              <w:rPr>
                <w:rFonts w:ascii="Arial" w:hAnsi="Arial"/>
                <w:b/>
                <w:bCs/>
                <w:i/>
                <w:iCs/>
                <w:sz w:val="20"/>
                <w:lang w:eastAsia="en-US"/>
              </w:rPr>
            </w:pPr>
          </w:p>
        </w:tc>
      </w:tr>
      <w:tr w:rsidR="00F81BBF" w:rsidRPr="00A93C7A" w14:paraId="1709F0A1" w14:textId="77777777" w:rsidTr="00035539">
        <w:tc>
          <w:tcPr>
            <w:tcW w:w="3827" w:type="dxa"/>
            <w:tcBorders>
              <w:top w:val="single" w:sz="4" w:space="0" w:color="auto"/>
              <w:left w:val="single" w:sz="4" w:space="0" w:color="auto"/>
              <w:bottom w:val="single" w:sz="4" w:space="0" w:color="auto"/>
              <w:right w:val="single" w:sz="4" w:space="0" w:color="auto"/>
            </w:tcBorders>
          </w:tcPr>
          <w:p w14:paraId="56771392" w14:textId="2E7B6CEE" w:rsidR="00F81BBF" w:rsidRPr="00A93C7A" w:rsidRDefault="00F81BBF" w:rsidP="0083552F">
            <w:pPr>
              <w:spacing w:line="260" w:lineRule="atLeast"/>
              <w:rPr>
                <w:rFonts w:ascii="Arial" w:hAnsi="Arial"/>
                <w:i/>
                <w:iCs/>
                <w:sz w:val="20"/>
                <w:lang w:eastAsia="en-US"/>
              </w:rPr>
            </w:pPr>
            <w:r w:rsidRPr="00C4473C">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31369BF6" w14:textId="77777777" w:rsidR="00F81BBF" w:rsidRPr="00A93C7A" w:rsidRDefault="00F81BBF" w:rsidP="00035539">
            <w:pPr>
              <w:spacing w:line="260" w:lineRule="atLeast"/>
              <w:rPr>
                <w:rFonts w:ascii="Arial" w:hAnsi="Arial"/>
                <w:b/>
                <w:bCs/>
                <w:i/>
                <w:iCs/>
                <w:sz w:val="20"/>
                <w:lang w:eastAsia="en-US"/>
              </w:rPr>
            </w:pPr>
          </w:p>
        </w:tc>
      </w:tr>
      <w:tr w:rsidR="00924CE0" w:rsidRPr="00A93C7A" w14:paraId="477E7B0D" w14:textId="77777777" w:rsidTr="00035539">
        <w:tc>
          <w:tcPr>
            <w:tcW w:w="3827" w:type="dxa"/>
            <w:tcBorders>
              <w:top w:val="single" w:sz="4" w:space="0" w:color="auto"/>
              <w:left w:val="single" w:sz="4" w:space="0" w:color="auto"/>
              <w:bottom w:val="single" w:sz="4" w:space="0" w:color="auto"/>
              <w:right w:val="single" w:sz="4" w:space="0" w:color="auto"/>
            </w:tcBorders>
          </w:tcPr>
          <w:p w14:paraId="6B9F941F" w14:textId="19E49AFE" w:rsidR="00924CE0" w:rsidRPr="00C4473C" w:rsidRDefault="00924CE0" w:rsidP="0083552F">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64024E30" w14:textId="77777777" w:rsidR="00924CE0" w:rsidRPr="00A93C7A" w:rsidRDefault="00924CE0" w:rsidP="00035539">
            <w:pPr>
              <w:spacing w:line="260" w:lineRule="atLeast"/>
              <w:rPr>
                <w:rFonts w:ascii="Arial" w:hAnsi="Arial"/>
                <w:b/>
                <w:bCs/>
                <w:i/>
                <w:iCs/>
                <w:sz w:val="20"/>
                <w:lang w:eastAsia="en-US"/>
              </w:rPr>
            </w:pPr>
          </w:p>
        </w:tc>
      </w:tr>
      <w:tr w:rsidR="001C60AB" w:rsidRPr="00A93C7A" w14:paraId="4CE0774D" w14:textId="77777777" w:rsidTr="00035539">
        <w:tc>
          <w:tcPr>
            <w:tcW w:w="3827" w:type="dxa"/>
            <w:tcBorders>
              <w:top w:val="single" w:sz="4" w:space="0" w:color="auto"/>
              <w:left w:val="single" w:sz="4" w:space="0" w:color="auto"/>
              <w:bottom w:val="single" w:sz="4" w:space="0" w:color="auto"/>
              <w:right w:val="single" w:sz="4" w:space="0" w:color="auto"/>
            </w:tcBorders>
          </w:tcPr>
          <w:p w14:paraId="5F4F7560" w14:textId="1E64013B" w:rsidR="001C60AB" w:rsidRPr="00C4473C" w:rsidRDefault="001C60AB" w:rsidP="001C60AB">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0656D971" w14:textId="7D8FE79B" w:rsidR="001C60AB" w:rsidRPr="00A93C7A" w:rsidRDefault="001C60AB" w:rsidP="001C60AB">
            <w:pPr>
              <w:spacing w:line="260" w:lineRule="atLeast"/>
              <w:rPr>
                <w:rFonts w:ascii="Arial" w:hAnsi="Arial"/>
                <w:b/>
                <w:bCs/>
                <w:i/>
                <w:iCs/>
                <w:sz w:val="20"/>
                <w:lang w:eastAsia="en-US"/>
              </w:rPr>
            </w:pPr>
            <w:r w:rsidRPr="001C60AB">
              <w:rPr>
                <w:rFonts w:ascii="Arial" w:hAnsi="Arial"/>
                <w:bCs/>
                <w:iCs/>
                <w:sz w:val="20"/>
                <w:lang w:eastAsia="en-US"/>
              </w:rPr>
              <w:t>DA/NE</w:t>
            </w:r>
          </w:p>
        </w:tc>
      </w:tr>
      <w:tr w:rsidR="001C60AB" w:rsidRPr="00A93C7A" w14:paraId="68C4980F" w14:textId="77777777" w:rsidTr="00035539">
        <w:tc>
          <w:tcPr>
            <w:tcW w:w="3827" w:type="dxa"/>
            <w:tcBorders>
              <w:top w:val="single" w:sz="4" w:space="0" w:color="auto"/>
              <w:left w:val="single" w:sz="4" w:space="0" w:color="auto"/>
              <w:bottom w:val="single" w:sz="4" w:space="0" w:color="auto"/>
              <w:right w:val="single" w:sz="4" w:space="0" w:color="auto"/>
            </w:tcBorders>
          </w:tcPr>
          <w:p w14:paraId="5F182ED2" w14:textId="10F43A00" w:rsidR="001C60AB" w:rsidRPr="00C4473C" w:rsidRDefault="001C60AB" w:rsidP="001C60AB">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3DC92606" w14:textId="0461DA03" w:rsidR="001C60AB" w:rsidRPr="00A93C7A" w:rsidRDefault="001C60AB" w:rsidP="001C60AB">
            <w:pPr>
              <w:spacing w:line="260" w:lineRule="atLeast"/>
              <w:rPr>
                <w:rFonts w:ascii="Arial" w:hAnsi="Arial"/>
                <w:b/>
                <w:bCs/>
                <w:i/>
                <w:iCs/>
                <w:sz w:val="20"/>
                <w:lang w:eastAsia="en-US"/>
              </w:rPr>
            </w:pPr>
            <w:r w:rsidRPr="00F81BBF">
              <w:rPr>
                <w:rFonts w:ascii="Arial" w:hAnsi="Arial" w:cs="Arial"/>
                <w:bCs/>
                <w:iCs/>
                <w:sz w:val="20"/>
                <w:szCs w:val="20"/>
              </w:rPr>
              <w:t>DA/NE</w:t>
            </w:r>
          </w:p>
        </w:tc>
      </w:tr>
      <w:tr w:rsidR="00735944" w:rsidRPr="00A93C7A" w14:paraId="37063938" w14:textId="77777777" w:rsidTr="00AC2179">
        <w:tc>
          <w:tcPr>
            <w:tcW w:w="3827" w:type="dxa"/>
            <w:tcBorders>
              <w:top w:val="single" w:sz="4" w:space="0" w:color="auto"/>
              <w:left w:val="single" w:sz="4" w:space="0" w:color="auto"/>
              <w:bottom w:val="single" w:sz="4" w:space="0" w:color="auto"/>
              <w:right w:val="single" w:sz="4" w:space="0" w:color="auto"/>
            </w:tcBorders>
          </w:tcPr>
          <w:p w14:paraId="76AF3644" w14:textId="77777777" w:rsidR="00735944" w:rsidRPr="00C4473C" w:rsidRDefault="00735944"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3AC1C743" w14:textId="77777777" w:rsidR="00735944" w:rsidRPr="00A93C7A" w:rsidRDefault="00735944"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C60AB" w:rsidRPr="00A93C7A" w14:paraId="76286E92" w14:textId="77777777" w:rsidTr="00035539">
        <w:tc>
          <w:tcPr>
            <w:tcW w:w="3827" w:type="dxa"/>
            <w:tcBorders>
              <w:top w:val="single" w:sz="4" w:space="0" w:color="auto"/>
              <w:left w:val="single" w:sz="4" w:space="0" w:color="auto"/>
              <w:bottom w:val="single" w:sz="4" w:space="0" w:color="auto"/>
              <w:right w:val="single" w:sz="4" w:space="0" w:color="auto"/>
            </w:tcBorders>
          </w:tcPr>
          <w:p w14:paraId="27564503" w14:textId="2255C22E" w:rsidR="001C60AB" w:rsidRPr="00C4473C" w:rsidRDefault="001C60AB" w:rsidP="001C60AB">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33A25876" w14:textId="77777777" w:rsidR="001C60AB" w:rsidRPr="00A93C7A" w:rsidRDefault="001C60AB" w:rsidP="001C60AB">
            <w:pPr>
              <w:spacing w:line="260" w:lineRule="atLeast"/>
              <w:rPr>
                <w:rFonts w:ascii="Arial" w:hAnsi="Arial"/>
                <w:b/>
                <w:bCs/>
                <w:i/>
                <w:iCs/>
                <w:sz w:val="20"/>
                <w:lang w:eastAsia="en-US"/>
              </w:rPr>
            </w:pPr>
          </w:p>
        </w:tc>
      </w:tr>
      <w:tr w:rsidR="001C60AB" w:rsidRPr="00A93C7A" w14:paraId="26A63C5D" w14:textId="77777777" w:rsidTr="00035539">
        <w:tc>
          <w:tcPr>
            <w:tcW w:w="3827" w:type="dxa"/>
            <w:tcBorders>
              <w:top w:val="single" w:sz="4" w:space="0" w:color="auto"/>
              <w:left w:val="single" w:sz="4" w:space="0" w:color="auto"/>
              <w:bottom w:val="single" w:sz="4" w:space="0" w:color="auto"/>
              <w:right w:val="single" w:sz="4" w:space="0" w:color="auto"/>
            </w:tcBorders>
          </w:tcPr>
          <w:p w14:paraId="32EB7536" w14:textId="27416E92" w:rsidR="001C60AB" w:rsidRDefault="001C60AB" w:rsidP="001C60AB">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1E61BD">
              <w:rPr>
                <w:rFonts w:ascii="Arial" w:hAnsi="Arial" w:cs="Arial"/>
                <w:i/>
                <w:iCs/>
                <w:sz w:val="20"/>
                <w:lang w:eastAsia="en-US"/>
              </w:rPr>
              <w:t xml:space="preserve">je mnenje oziroma odločba </w:t>
            </w:r>
            <w:r w:rsidR="001E61BD" w:rsidRPr="000D30D6">
              <w:rPr>
                <w:rFonts w:ascii="Arial" w:hAnsi="Arial" w:cs="Arial"/>
                <w:i/>
                <w:iCs/>
                <w:sz w:val="20"/>
                <w:lang w:eastAsia="en-US"/>
              </w:rPr>
              <w:t>javno objavljena in preverljiva</w:t>
            </w:r>
            <w:r w:rsidR="001E61BD">
              <w:rPr>
                <w:rFonts w:ascii="Arial" w:hAnsi="Arial" w:cs="Arial"/>
                <w:i/>
                <w:iCs/>
                <w:sz w:val="20"/>
                <w:lang w:eastAsia="en-US"/>
              </w:rPr>
              <w:t xml:space="preserve">, in navedba, kje je referenčno </w:t>
            </w:r>
            <w:proofErr w:type="spellStart"/>
            <w:r w:rsidR="001E61BD">
              <w:rPr>
                <w:rFonts w:ascii="Arial" w:hAnsi="Arial" w:cs="Arial"/>
                <w:i/>
                <w:iCs/>
                <w:sz w:val="20"/>
                <w:lang w:eastAsia="en-US"/>
              </w:rPr>
              <w:t>okoljsko</w:t>
            </w:r>
            <w:proofErr w:type="spellEnd"/>
            <w:r w:rsidR="001E61BD">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0DFC6473" w14:textId="77777777" w:rsidR="001C60AB" w:rsidRPr="00A93C7A" w:rsidRDefault="001C60AB" w:rsidP="001C60AB">
            <w:pPr>
              <w:spacing w:line="260" w:lineRule="atLeast"/>
              <w:rPr>
                <w:rFonts w:ascii="Arial" w:hAnsi="Arial"/>
                <w:b/>
                <w:bCs/>
                <w:i/>
                <w:iCs/>
                <w:sz w:val="20"/>
                <w:lang w:eastAsia="en-US"/>
              </w:rPr>
            </w:pPr>
          </w:p>
        </w:tc>
      </w:tr>
    </w:tbl>
    <w:p w14:paraId="144E5DBD" w14:textId="7D89F176" w:rsidR="0083552F" w:rsidRPr="00A93C7A" w:rsidRDefault="0083552F" w:rsidP="005722D3">
      <w:pPr>
        <w:tabs>
          <w:tab w:val="center" w:pos="4320"/>
          <w:tab w:val="right" w:pos="8640"/>
        </w:tabs>
        <w:spacing w:line="260" w:lineRule="atLeast"/>
        <w:jc w:val="both"/>
        <w:rPr>
          <w:rFonts w:ascii="Arial" w:hAnsi="Arial" w:cs="Arial"/>
          <w:b/>
          <w:sz w:val="20"/>
          <w:szCs w:val="20"/>
          <w:lang w:eastAsia="en-US"/>
        </w:rPr>
      </w:pPr>
    </w:p>
    <w:p w14:paraId="1004AB2F" w14:textId="77777777" w:rsidR="005722D3" w:rsidRDefault="005722D3" w:rsidP="005722D3">
      <w:pPr>
        <w:tabs>
          <w:tab w:val="center" w:pos="4320"/>
          <w:tab w:val="right" w:pos="8640"/>
        </w:tabs>
        <w:spacing w:line="260" w:lineRule="atLeast"/>
        <w:jc w:val="both"/>
        <w:rPr>
          <w:rFonts w:ascii="Arial" w:hAnsi="Arial" w:cs="Arial"/>
          <w:b/>
          <w:sz w:val="20"/>
          <w:szCs w:val="20"/>
          <w:lang w:eastAsia="en-US"/>
        </w:rPr>
      </w:pPr>
      <w:r w:rsidRPr="00A93C7A">
        <w:rPr>
          <w:rFonts w:ascii="Arial" w:hAnsi="Arial" w:cs="Arial"/>
          <w:b/>
          <w:sz w:val="20"/>
          <w:szCs w:val="20"/>
          <w:lang w:eastAsia="en-US"/>
        </w:rPr>
        <w:t xml:space="preserve">2. </w:t>
      </w:r>
    </w:p>
    <w:p w14:paraId="1E27DF0D" w14:textId="77777777" w:rsidR="005722D3" w:rsidRDefault="005722D3"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5722D3" w:rsidRPr="0094010D" w14:paraId="1C65DF66" w14:textId="77777777" w:rsidTr="005722D3">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AA4B94E" w14:textId="72CEAB38" w:rsidR="005722D3" w:rsidRPr="0094010D" w:rsidRDefault="005722D3" w:rsidP="00F81BBF">
            <w:pPr>
              <w:spacing w:line="260" w:lineRule="atLeast"/>
              <w:rPr>
                <w:rFonts w:ascii="Arial" w:hAnsi="Arial"/>
                <w:i/>
                <w:iCs/>
                <w:sz w:val="20"/>
                <w:szCs w:val="20"/>
              </w:rPr>
            </w:pPr>
            <w:r>
              <w:rPr>
                <w:rFonts w:ascii="Arial" w:hAnsi="Arial"/>
                <w:b/>
                <w:i/>
                <w:iCs/>
                <w:sz w:val="20"/>
                <w:szCs w:val="20"/>
              </w:rPr>
              <w:t xml:space="preserve"> </w:t>
            </w:r>
            <w:r w:rsidR="00F81BBF">
              <w:rPr>
                <w:rFonts w:ascii="Arial" w:hAnsi="Arial"/>
                <w:b/>
                <w:i/>
                <w:iCs/>
                <w:sz w:val="20"/>
                <w:szCs w:val="20"/>
              </w:rPr>
              <w:t>NAMESTNIK VODJE PROJEKTA IN ODGOVORNI ZA KAKOVOST</w:t>
            </w:r>
            <w:r w:rsidRPr="00653F26">
              <w:rPr>
                <w:rFonts w:ascii="Arial" w:hAnsi="Arial"/>
                <w:i/>
                <w:iCs/>
                <w:sz w:val="20"/>
                <w:szCs w:val="20"/>
              </w:rPr>
              <w:t xml:space="preserve">, </w:t>
            </w:r>
            <w:r w:rsidRPr="00653F26">
              <w:rPr>
                <w:rFonts w:ascii="Arial" w:hAnsi="Arial"/>
                <w:b/>
                <w:sz w:val="20"/>
                <w:szCs w:val="22"/>
                <w:lang w:eastAsia="en-US"/>
              </w:rPr>
              <w:t xml:space="preserve">ki izpolnjuje zahteve iz druge podtočke točke </w:t>
            </w:r>
            <w:r w:rsidRPr="00653F26">
              <w:rPr>
                <w:rFonts w:ascii="Arial" w:hAnsi="Arial"/>
                <w:b/>
                <w:bCs/>
                <w:sz w:val="20"/>
                <w:lang w:eastAsia="en-US"/>
              </w:rPr>
              <w:t>3.2.3.2 razpisne dokumentacije</w:t>
            </w:r>
          </w:p>
        </w:tc>
      </w:tr>
      <w:tr w:rsidR="005722D3" w:rsidRPr="00EE1F15" w14:paraId="5FF116AC" w14:textId="77777777" w:rsidTr="005722D3">
        <w:tc>
          <w:tcPr>
            <w:tcW w:w="2694" w:type="dxa"/>
            <w:tcBorders>
              <w:top w:val="single" w:sz="4" w:space="0" w:color="auto"/>
              <w:left w:val="single" w:sz="4" w:space="0" w:color="auto"/>
              <w:bottom w:val="single" w:sz="4" w:space="0" w:color="auto"/>
              <w:right w:val="single" w:sz="4" w:space="0" w:color="auto"/>
            </w:tcBorders>
            <w:vAlign w:val="center"/>
          </w:tcPr>
          <w:p w14:paraId="0B37FB7D"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7DB79D0F" w14:textId="77777777" w:rsidR="005722D3" w:rsidRDefault="005722D3" w:rsidP="005722D3">
            <w:pPr>
              <w:spacing w:before="60" w:after="60"/>
              <w:rPr>
                <w:rFonts w:ascii="Arial" w:hAnsi="Arial"/>
                <w:b/>
                <w:bCs/>
                <w:iCs/>
                <w:sz w:val="20"/>
                <w:szCs w:val="20"/>
              </w:rPr>
            </w:pPr>
          </w:p>
          <w:p w14:paraId="08114090" w14:textId="77777777" w:rsidR="005722D3" w:rsidRDefault="005722D3" w:rsidP="005722D3">
            <w:pPr>
              <w:spacing w:before="60" w:after="60"/>
              <w:rPr>
                <w:rFonts w:ascii="Arial" w:hAnsi="Arial"/>
                <w:b/>
                <w:bCs/>
                <w:iCs/>
                <w:sz w:val="20"/>
                <w:szCs w:val="20"/>
              </w:rPr>
            </w:pPr>
          </w:p>
          <w:p w14:paraId="18E68E62" w14:textId="77777777" w:rsidR="005722D3" w:rsidRPr="00EE1F15" w:rsidRDefault="005722D3" w:rsidP="005722D3">
            <w:pPr>
              <w:spacing w:before="60" w:after="60"/>
              <w:rPr>
                <w:rFonts w:ascii="Arial" w:hAnsi="Arial"/>
                <w:b/>
                <w:bCs/>
                <w:iCs/>
                <w:sz w:val="20"/>
                <w:szCs w:val="20"/>
              </w:rPr>
            </w:pPr>
          </w:p>
        </w:tc>
      </w:tr>
      <w:tr w:rsidR="005722D3" w:rsidRPr="00B81207" w14:paraId="4AB57915"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tcPr>
          <w:p w14:paraId="3EFFB2DB"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27D4463" w14:textId="77777777" w:rsidR="005722D3" w:rsidRPr="00B81207" w:rsidRDefault="005722D3" w:rsidP="005722D3">
            <w:pPr>
              <w:spacing w:before="60" w:after="60"/>
              <w:rPr>
                <w:rFonts w:ascii="Arial" w:hAnsi="Arial"/>
                <w:b/>
                <w:bCs/>
                <w:iCs/>
                <w:sz w:val="20"/>
                <w:szCs w:val="20"/>
              </w:rPr>
            </w:pPr>
          </w:p>
        </w:tc>
      </w:tr>
      <w:tr w:rsidR="005722D3" w:rsidRPr="00EE1F15" w14:paraId="38ABB384"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EF302DB"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BC15870" w14:textId="77777777" w:rsidR="005722D3" w:rsidRDefault="005722D3" w:rsidP="005722D3">
            <w:pPr>
              <w:spacing w:line="260" w:lineRule="atLeast"/>
              <w:rPr>
                <w:rFonts w:ascii="Arial" w:hAnsi="Arial"/>
                <w:b/>
                <w:bCs/>
                <w:i/>
                <w:iCs/>
                <w:sz w:val="20"/>
                <w:szCs w:val="20"/>
              </w:rPr>
            </w:pPr>
          </w:p>
          <w:p w14:paraId="036A821B" w14:textId="77777777" w:rsidR="005722D3" w:rsidRDefault="005722D3" w:rsidP="005722D3">
            <w:pPr>
              <w:spacing w:line="260" w:lineRule="atLeast"/>
              <w:rPr>
                <w:rFonts w:ascii="Arial" w:hAnsi="Arial"/>
                <w:b/>
                <w:bCs/>
                <w:i/>
                <w:iCs/>
                <w:sz w:val="20"/>
                <w:szCs w:val="20"/>
              </w:rPr>
            </w:pPr>
          </w:p>
          <w:p w14:paraId="280DE8E0" w14:textId="77777777" w:rsidR="005722D3" w:rsidRPr="00EE1F15" w:rsidRDefault="005722D3" w:rsidP="005722D3">
            <w:pPr>
              <w:spacing w:line="260" w:lineRule="atLeast"/>
              <w:rPr>
                <w:rFonts w:ascii="Arial" w:hAnsi="Arial"/>
                <w:b/>
                <w:bCs/>
                <w:i/>
                <w:iCs/>
                <w:sz w:val="20"/>
                <w:szCs w:val="20"/>
              </w:rPr>
            </w:pPr>
          </w:p>
        </w:tc>
      </w:tr>
      <w:tr w:rsidR="005722D3" w:rsidRPr="002F0D70" w14:paraId="3E801D14" w14:textId="77777777" w:rsidTr="005722D3">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A16859F" w14:textId="3382CEF9" w:rsidR="005722D3" w:rsidRPr="001C3750" w:rsidRDefault="005722D3" w:rsidP="005722D3">
            <w:pPr>
              <w:spacing w:line="260" w:lineRule="atLeast"/>
              <w:rPr>
                <w:rFonts w:ascii="Arial" w:hAnsi="Arial"/>
                <w:bCs/>
                <w:i/>
                <w:iCs/>
                <w:sz w:val="20"/>
                <w:szCs w:val="20"/>
              </w:rPr>
            </w:pPr>
            <w:r>
              <w:rPr>
                <w:rFonts w:ascii="Arial" w:hAnsi="Arial"/>
                <w:bCs/>
                <w:i/>
                <w:iCs/>
                <w:sz w:val="20"/>
                <w:szCs w:val="20"/>
              </w:rPr>
              <w:lastRenderedPageBreak/>
              <w:t>Število let d</w:t>
            </w:r>
            <w:r w:rsidRPr="001C3750">
              <w:rPr>
                <w:rFonts w:ascii="Arial" w:hAnsi="Arial"/>
                <w:bCs/>
                <w:i/>
                <w:iCs/>
                <w:sz w:val="20"/>
                <w:szCs w:val="20"/>
              </w:rPr>
              <w:t>elovn</w:t>
            </w:r>
            <w:r w:rsidRPr="00902598">
              <w:rPr>
                <w:rFonts w:ascii="Arial" w:hAnsi="Arial"/>
                <w:bCs/>
                <w:i/>
                <w:iCs/>
                <w:sz w:val="20"/>
                <w:szCs w:val="20"/>
              </w:rPr>
              <w:t>ih izkušenj</w:t>
            </w:r>
            <w:r w:rsidR="000F7778">
              <w:rPr>
                <w:rFonts w:ascii="Arial" w:hAnsi="Arial"/>
                <w:bCs/>
                <w:i/>
                <w:iCs/>
                <w:sz w:val="20"/>
                <w:szCs w:val="20"/>
              </w:rPr>
              <w:t xml:space="preserve"> </w:t>
            </w:r>
            <w:r w:rsidR="003D3E70">
              <w:rPr>
                <w:rFonts w:ascii="Arial" w:hAnsi="Arial"/>
                <w:bCs/>
                <w:i/>
                <w:iCs/>
                <w:sz w:val="20"/>
                <w:szCs w:val="20"/>
              </w:rPr>
              <w:t xml:space="preserve"> </w:t>
            </w:r>
            <w:r w:rsidR="00F81BBF">
              <w:rPr>
                <w:rFonts w:ascii="Arial" w:hAnsi="Arial"/>
                <w:bCs/>
                <w:i/>
                <w:iCs/>
                <w:sz w:val="20"/>
                <w:szCs w:val="20"/>
              </w:rPr>
              <w:t>kot vodja projektov</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D10F47C" w14:textId="77777777" w:rsidR="005722D3" w:rsidRPr="001C3750" w:rsidRDefault="005722D3" w:rsidP="005722D3">
            <w:pPr>
              <w:spacing w:line="260" w:lineRule="atLeast"/>
              <w:rPr>
                <w:rFonts w:ascii="Arial" w:hAnsi="Arial"/>
                <w:bCs/>
                <w:i/>
                <w:iCs/>
                <w:sz w:val="20"/>
                <w:szCs w:val="20"/>
              </w:rPr>
            </w:pPr>
          </w:p>
        </w:tc>
      </w:tr>
    </w:tbl>
    <w:p w14:paraId="121D191C" w14:textId="04F6FD3C" w:rsidR="003D3E70" w:rsidRPr="00A93C7A" w:rsidRDefault="003D3E70"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5722D3" w:rsidRPr="00A93C7A" w14:paraId="3E0A87CE" w14:textId="77777777" w:rsidTr="005722D3">
        <w:tc>
          <w:tcPr>
            <w:tcW w:w="3827" w:type="dxa"/>
            <w:tcBorders>
              <w:top w:val="single" w:sz="4" w:space="0" w:color="auto"/>
              <w:left w:val="single" w:sz="4" w:space="0" w:color="auto"/>
              <w:bottom w:val="single" w:sz="4" w:space="0" w:color="auto"/>
              <w:right w:val="single" w:sz="4" w:space="0" w:color="auto"/>
            </w:tcBorders>
          </w:tcPr>
          <w:p w14:paraId="0158F781" w14:textId="0C954186" w:rsidR="005722D3" w:rsidRPr="00A93C7A" w:rsidRDefault="005722D3" w:rsidP="00F81BBF">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sidR="00F81BBF">
              <w:rPr>
                <w:rFonts w:ascii="Arial" w:hAnsi="Arial"/>
                <w:b/>
                <w:bCs/>
                <w:i/>
                <w:iCs/>
                <w:sz w:val="20"/>
                <w:lang w:eastAsia="en-US"/>
              </w:rPr>
              <w:t xml:space="preserve">1 </w:t>
            </w:r>
          </w:p>
        </w:tc>
        <w:tc>
          <w:tcPr>
            <w:tcW w:w="4495" w:type="dxa"/>
            <w:tcBorders>
              <w:top w:val="single" w:sz="4" w:space="0" w:color="auto"/>
              <w:left w:val="single" w:sz="4" w:space="0" w:color="auto"/>
              <w:bottom w:val="single" w:sz="4" w:space="0" w:color="auto"/>
              <w:right w:val="single" w:sz="4" w:space="0" w:color="auto"/>
            </w:tcBorders>
          </w:tcPr>
          <w:p w14:paraId="4D1BC968" w14:textId="77777777" w:rsidR="005722D3" w:rsidRPr="00A93C7A" w:rsidRDefault="005722D3" w:rsidP="005722D3">
            <w:pPr>
              <w:spacing w:line="260" w:lineRule="atLeast"/>
              <w:rPr>
                <w:rFonts w:ascii="Arial" w:hAnsi="Arial"/>
                <w:b/>
                <w:bCs/>
                <w:i/>
                <w:iCs/>
                <w:sz w:val="20"/>
                <w:lang w:eastAsia="en-US"/>
              </w:rPr>
            </w:pPr>
          </w:p>
        </w:tc>
      </w:tr>
      <w:tr w:rsidR="005722D3" w:rsidRPr="00A93C7A" w14:paraId="7EF037E2" w14:textId="77777777" w:rsidTr="005722D3">
        <w:tc>
          <w:tcPr>
            <w:tcW w:w="3827" w:type="dxa"/>
            <w:tcBorders>
              <w:top w:val="single" w:sz="4" w:space="0" w:color="auto"/>
              <w:left w:val="single" w:sz="4" w:space="0" w:color="auto"/>
              <w:bottom w:val="single" w:sz="4" w:space="0" w:color="auto"/>
              <w:right w:val="single" w:sz="4" w:space="0" w:color="auto"/>
            </w:tcBorders>
          </w:tcPr>
          <w:p w14:paraId="3508B3CB"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29E630F0" w14:textId="77777777" w:rsidR="005722D3" w:rsidRPr="00A93C7A" w:rsidRDefault="005722D3" w:rsidP="005722D3">
            <w:pPr>
              <w:spacing w:line="260" w:lineRule="atLeast"/>
              <w:rPr>
                <w:rFonts w:ascii="Arial" w:hAnsi="Arial"/>
                <w:b/>
                <w:bCs/>
                <w:i/>
                <w:iCs/>
                <w:sz w:val="20"/>
                <w:lang w:eastAsia="en-US"/>
              </w:rPr>
            </w:pPr>
          </w:p>
        </w:tc>
      </w:tr>
      <w:tr w:rsidR="005722D3" w:rsidRPr="00A93C7A" w14:paraId="5E12BFFF" w14:textId="77777777" w:rsidTr="005722D3">
        <w:tc>
          <w:tcPr>
            <w:tcW w:w="3827" w:type="dxa"/>
            <w:tcBorders>
              <w:top w:val="single" w:sz="4" w:space="0" w:color="auto"/>
              <w:left w:val="single" w:sz="4" w:space="0" w:color="auto"/>
              <w:bottom w:val="single" w:sz="4" w:space="0" w:color="auto"/>
              <w:right w:val="single" w:sz="4" w:space="0" w:color="auto"/>
            </w:tcBorders>
          </w:tcPr>
          <w:p w14:paraId="609CCAFE" w14:textId="77777777" w:rsidR="005722D3" w:rsidRPr="00A93C7A" w:rsidRDefault="005722D3" w:rsidP="005722D3">
            <w:pPr>
              <w:spacing w:line="260" w:lineRule="atLeast"/>
              <w:rPr>
                <w:rFonts w:ascii="Arial" w:hAnsi="Arial"/>
                <w:i/>
                <w:iCs/>
                <w:sz w:val="20"/>
                <w:lang w:eastAsia="en-US"/>
              </w:rPr>
            </w:pPr>
            <w:r w:rsidRPr="00A93C7A">
              <w:rPr>
                <w:rFonts w:ascii="Arial" w:hAnsi="Arial"/>
                <w:i/>
                <w:iCs/>
                <w:sz w:val="20"/>
                <w:lang w:eastAsia="en-US"/>
              </w:rPr>
              <w:t>Obdobje izvedbe (od</w:t>
            </w:r>
            <w:r w:rsidR="000F7778">
              <w:rPr>
                <w:rFonts w:ascii="Arial" w:hAnsi="Arial"/>
                <w:i/>
                <w:iCs/>
                <w:sz w:val="20"/>
                <w:lang w:eastAsia="en-US"/>
              </w:rPr>
              <w:t xml:space="preserve"> mesec leto</w:t>
            </w:r>
            <w:r w:rsidRPr="00A93C7A">
              <w:rPr>
                <w:rFonts w:ascii="Arial" w:hAnsi="Arial"/>
                <w:i/>
                <w:iCs/>
                <w:sz w:val="20"/>
                <w:lang w:eastAsia="en-US"/>
              </w:rPr>
              <w:t xml:space="preserve"> – do</w:t>
            </w:r>
            <w:r w:rsidR="000F7778">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A244FB5" w14:textId="77777777" w:rsidR="005722D3" w:rsidRPr="00A93C7A" w:rsidRDefault="005722D3" w:rsidP="005722D3">
            <w:pPr>
              <w:spacing w:line="260" w:lineRule="atLeast"/>
              <w:rPr>
                <w:rFonts w:ascii="Arial" w:hAnsi="Arial"/>
                <w:b/>
                <w:bCs/>
                <w:i/>
                <w:iCs/>
                <w:sz w:val="20"/>
                <w:lang w:eastAsia="en-US"/>
              </w:rPr>
            </w:pPr>
          </w:p>
        </w:tc>
      </w:tr>
      <w:tr w:rsidR="005722D3" w:rsidRPr="00A93C7A" w14:paraId="576B52DE" w14:textId="77777777" w:rsidTr="005722D3">
        <w:tc>
          <w:tcPr>
            <w:tcW w:w="3827" w:type="dxa"/>
            <w:tcBorders>
              <w:top w:val="single" w:sz="4" w:space="0" w:color="auto"/>
              <w:left w:val="single" w:sz="4" w:space="0" w:color="auto"/>
              <w:bottom w:val="single" w:sz="4" w:space="0" w:color="auto"/>
              <w:right w:val="single" w:sz="4" w:space="0" w:color="auto"/>
            </w:tcBorders>
          </w:tcPr>
          <w:p w14:paraId="105C938C" w14:textId="02C80BF4" w:rsidR="005722D3" w:rsidRPr="00A93C7A" w:rsidRDefault="005722D3" w:rsidP="0083552F">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4A9529A4" w14:textId="77777777" w:rsidR="005722D3" w:rsidRPr="00A93C7A" w:rsidRDefault="005722D3" w:rsidP="005722D3">
            <w:pPr>
              <w:spacing w:line="260" w:lineRule="atLeast"/>
              <w:rPr>
                <w:rFonts w:ascii="Arial" w:hAnsi="Arial"/>
                <w:b/>
                <w:bCs/>
                <w:i/>
                <w:iCs/>
                <w:sz w:val="20"/>
                <w:lang w:eastAsia="en-US"/>
              </w:rPr>
            </w:pPr>
          </w:p>
        </w:tc>
      </w:tr>
      <w:tr w:rsidR="00924CE0" w:rsidRPr="00A93C7A" w14:paraId="185F29B5" w14:textId="77777777" w:rsidTr="005722D3">
        <w:tc>
          <w:tcPr>
            <w:tcW w:w="3827" w:type="dxa"/>
            <w:tcBorders>
              <w:top w:val="single" w:sz="4" w:space="0" w:color="auto"/>
              <w:left w:val="single" w:sz="4" w:space="0" w:color="auto"/>
              <w:bottom w:val="single" w:sz="4" w:space="0" w:color="auto"/>
              <w:right w:val="single" w:sz="4" w:space="0" w:color="auto"/>
            </w:tcBorders>
          </w:tcPr>
          <w:p w14:paraId="613A8384" w14:textId="68166A95" w:rsidR="00924CE0" w:rsidRPr="00A93C7A" w:rsidRDefault="00924CE0" w:rsidP="0083552F">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1CD4521F" w14:textId="77777777" w:rsidR="00924CE0" w:rsidRPr="00A93C7A" w:rsidRDefault="00924CE0" w:rsidP="005722D3">
            <w:pPr>
              <w:spacing w:line="260" w:lineRule="atLeast"/>
              <w:rPr>
                <w:rFonts w:ascii="Arial" w:hAnsi="Arial"/>
                <w:b/>
                <w:bCs/>
                <w:i/>
                <w:iCs/>
                <w:sz w:val="20"/>
                <w:lang w:eastAsia="en-US"/>
              </w:rPr>
            </w:pPr>
          </w:p>
        </w:tc>
      </w:tr>
      <w:tr w:rsidR="001C60AB" w:rsidRPr="00A93C7A" w14:paraId="26F669F6" w14:textId="77777777" w:rsidTr="005722D3">
        <w:tc>
          <w:tcPr>
            <w:tcW w:w="3827" w:type="dxa"/>
            <w:tcBorders>
              <w:top w:val="single" w:sz="4" w:space="0" w:color="auto"/>
              <w:left w:val="single" w:sz="4" w:space="0" w:color="auto"/>
              <w:bottom w:val="single" w:sz="4" w:space="0" w:color="auto"/>
              <w:right w:val="single" w:sz="4" w:space="0" w:color="auto"/>
            </w:tcBorders>
          </w:tcPr>
          <w:p w14:paraId="172AE505" w14:textId="18F2ECF4" w:rsidR="001C60AB" w:rsidRPr="00A93C7A" w:rsidRDefault="001C60AB" w:rsidP="001C60AB">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63A0B2C0" w14:textId="3A7902BD" w:rsidR="001C60AB" w:rsidRPr="00A93C7A" w:rsidRDefault="001C60AB" w:rsidP="001C60AB">
            <w:pPr>
              <w:spacing w:line="260" w:lineRule="atLeast"/>
              <w:rPr>
                <w:rFonts w:ascii="Arial" w:hAnsi="Arial"/>
                <w:b/>
                <w:bCs/>
                <w:i/>
                <w:iCs/>
                <w:sz w:val="20"/>
                <w:lang w:eastAsia="en-US"/>
              </w:rPr>
            </w:pPr>
            <w:r w:rsidRPr="001C60AB">
              <w:rPr>
                <w:rFonts w:ascii="Arial" w:hAnsi="Arial"/>
                <w:bCs/>
                <w:iCs/>
                <w:sz w:val="20"/>
                <w:lang w:eastAsia="en-US"/>
              </w:rPr>
              <w:t>DA/NE</w:t>
            </w:r>
          </w:p>
        </w:tc>
      </w:tr>
      <w:tr w:rsidR="001C60AB" w:rsidRPr="00A93C7A" w14:paraId="3B7F1E01" w14:textId="77777777" w:rsidTr="005722D3">
        <w:tc>
          <w:tcPr>
            <w:tcW w:w="3827" w:type="dxa"/>
            <w:tcBorders>
              <w:top w:val="single" w:sz="4" w:space="0" w:color="auto"/>
              <w:left w:val="single" w:sz="4" w:space="0" w:color="auto"/>
              <w:bottom w:val="single" w:sz="4" w:space="0" w:color="auto"/>
              <w:right w:val="single" w:sz="4" w:space="0" w:color="auto"/>
            </w:tcBorders>
          </w:tcPr>
          <w:p w14:paraId="794422B2" w14:textId="0E35D8C1" w:rsidR="001C60AB" w:rsidRPr="001C60AB" w:rsidRDefault="001C60AB" w:rsidP="001C60AB">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45F3F808" w14:textId="42C926A6" w:rsidR="001C60AB" w:rsidRPr="001C60AB" w:rsidRDefault="001C60AB" w:rsidP="001C60AB">
            <w:pPr>
              <w:spacing w:line="260" w:lineRule="atLeast"/>
              <w:rPr>
                <w:rFonts w:ascii="Arial" w:hAnsi="Arial"/>
                <w:bCs/>
                <w:iCs/>
                <w:sz w:val="20"/>
                <w:lang w:eastAsia="en-US"/>
              </w:rPr>
            </w:pPr>
            <w:r w:rsidRPr="00F81BBF">
              <w:rPr>
                <w:rFonts w:ascii="Arial" w:hAnsi="Arial" w:cs="Arial"/>
                <w:bCs/>
                <w:iCs/>
                <w:sz w:val="20"/>
                <w:szCs w:val="20"/>
              </w:rPr>
              <w:t>DA/NE</w:t>
            </w:r>
          </w:p>
        </w:tc>
      </w:tr>
      <w:tr w:rsidR="00735944" w:rsidRPr="00A93C7A" w14:paraId="030412AC" w14:textId="77777777" w:rsidTr="00AC2179">
        <w:tc>
          <w:tcPr>
            <w:tcW w:w="3827" w:type="dxa"/>
            <w:tcBorders>
              <w:top w:val="single" w:sz="4" w:space="0" w:color="auto"/>
              <w:left w:val="single" w:sz="4" w:space="0" w:color="auto"/>
              <w:bottom w:val="single" w:sz="4" w:space="0" w:color="auto"/>
              <w:right w:val="single" w:sz="4" w:space="0" w:color="auto"/>
            </w:tcBorders>
          </w:tcPr>
          <w:p w14:paraId="04CDF80F" w14:textId="77777777" w:rsidR="00735944" w:rsidRPr="00C4473C" w:rsidRDefault="00735944"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6CB1FB56" w14:textId="77777777" w:rsidR="00735944" w:rsidRPr="00A93C7A" w:rsidRDefault="00735944"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C60AB" w:rsidRPr="00A93C7A" w14:paraId="5F30F996" w14:textId="77777777" w:rsidTr="005722D3">
        <w:tc>
          <w:tcPr>
            <w:tcW w:w="3827" w:type="dxa"/>
            <w:tcBorders>
              <w:top w:val="single" w:sz="4" w:space="0" w:color="auto"/>
              <w:left w:val="single" w:sz="4" w:space="0" w:color="auto"/>
              <w:bottom w:val="single" w:sz="4" w:space="0" w:color="auto"/>
              <w:right w:val="single" w:sz="4" w:space="0" w:color="auto"/>
            </w:tcBorders>
          </w:tcPr>
          <w:p w14:paraId="217EC86C" w14:textId="09D18E86" w:rsidR="001C60AB" w:rsidRPr="00A93C7A" w:rsidRDefault="001C60AB" w:rsidP="001C60AB">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17DB9D5F" w14:textId="77777777" w:rsidR="001C60AB" w:rsidRPr="00A93C7A" w:rsidRDefault="001C60AB" w:rsidP="001C60AB">
            <w:pPr>
              <w:spacing w:line="260" w:lineRule="atLeast"/>
              <w:rPr>
                <w:rFonts w:ascii="Arial" w:hAnsi="Arial"/>
                <w:b/>
                <w:bCs/>
                <w:i/>
                <w:iCs/>
                <w:sz w:val="20"/>
                <w:lang w:eastAsia="en-US"/>
              </w:rPr>
            </w:pPr>
          </w:p>
        </w:tc>
      </w:tr>
      <w:tr w:rsidR="001C60AB" w:rsidRPr="00A93C7A" w14:paraId="1F807F7F" w14:textId="77777777" w:rsidTr="005722D3">
        <w:tc>
          <w:tcPr>
            <w:tcW w:w="3827" w:type="dxa"/>
            <w:tcBorders>
              <w:top w:val="single" w:sz="4" w:space="0" w:color="auto"/>
              <w:left w:val="single" w:sz="4" w:space="0" w:color="auto"/>
              <w:bottom w:val="single" w:sz="4" w:space="0" w:color="auto"/>
              <w:right w:val="single" w:sz="4" w:space="0" w:color="auto"/>
            </w:tcBorders>
          </w:tcPr>
          <w:p w14:paraId="6FEC5037" w14:textId="07F3682F" w:rsidR="001C60AB" w:rsidRDefault="001C60AB" w:rsidP="001C60AB">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602DD4">
              <w:rPr>
                <w:rFonts w:ascii="Arial" w:hAnsi="Arial" w:cs="Arial"/>
                <w:i/>
                <w:iCs/>
                <w:sz w:val="20"/>
                <w:lang w:eastAsia="en-US"/>
              </w:rPr>
              <w:t xml:space="preserve">je mnenje oziroma odločba </w:t>
            </w:r>
            <w:r w:rsidR="00602DD4" w:rsidRPr="000D30D6">
              <w:rPr>
                <w:rFonts w:ascii="Arial" w:hAnsi="Arial" w:cs="Arial"/>
                <w:i/>
                <w:iCs/>
                <w:sz w:val="20"/>
                <w:lang w:eastAsia="en-US"/>
              </w:rPr>
              <w:t>javno objavljena in preverljiva</w:t>
            </w:r>
            <w:r w:rsidR="00602DD4">
              <w:rPr>
                <w:rFonts w:ascii="Arial" w:hAnsi="Arial" w:cs="Arial"/>
                <w:i/>
                <w:iCs/>
                <w:sz w:val="20"/>
                <w:lang w:eastAsia="en-US"/>
              </w:rPr>
              <w:t xml:space="preserve">, in navedba, kje je referenčno </w:t>
            </w:r>
            <w:proofErr w:type="spellStart"/>
            <w:r w:rsidR="00602DD4">
              <w:rPr>
                <w:rFonts w:ascii="Arial" w:hAnsi="Arial" w:cs="Arial"/>
                <w:i/>
                <w:iCs/>
                <w:sz w:val="20"/>
                <w:lang w:eastAsia="en-US"/>
              </w:rPr>
              <w:t>okoljsko</w:t>
            </w:r>
            <w:proofErr w:type="spellEnd"/>
            <w:r w:rsidR="00602DD4">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57CE46D7" w14:textId="77777777" w:rsidR="001C60AB" w:rsidRPr="00A93C7A" w:rsidRDefault="001C60AB" w:rsidP="001C60AB">
            <w:pPr>
              <w:spacing w:line="260" w:lineRule="atLeast"/>
              <w:rPr>
                <w:rFonts w:ascii="Arial" w:hAnsi="Arial"/>
                <w:b/>
                <w:bCs/>
                <w:i/>
                <w:iCs/>
                <w:sz w:val="20"/>
                <w:lang w:eastAsia="en-US"/>
              </w:rPr>
            </w:pPr>
          </w:p>
        </w:tc>
      </w:tr>
    </w:tbl>
    <w:p w14:paraId="4B56E3C4" w14:textId="17CBE3A3" w:rsidR="005722D3" w:rsidRDefault="005722D3" w:rsidP="005722D3">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17728ACB" w14:textId="77777777" w:rsidTr="00035539">
        <w:tc>
          <w:tcPr>
            <w:tcW w:w="3827" w:type="dxa"/>
            <w:tcBorders>
              <w:top w:val="single" w:sz="4" w:space="0" w:color="auto"/>
              <w:left w:val="single" w:sz="4" w:space="0" w:color="auto"/>
              <w:bottom w:val="single" w:sz="4" w:space="0" w:color="auto"/>
              <w:right w:val="single" w:sz="4" w:space="0" w:color="auto"/>
            </w:tcBorders>
          </w:tcPr>
          <w:p w14:paraId="37AE5FF2" w14:textId="72E6BC93" w:rsidR="0083552F" w:rsidRPr="00A93C7A" w:rsidRDefault="0083552F" w:rsidP="0083552F">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p>
        </w:tc>
        <w:tc>
          <w:tcPr>
            <w:tcW w:w="4495" w:type="dxa"/>
            <w:tcBorders>
              <w:top w:val="single" w:sz="4" w:space="0" w:color="auto"/>
              <w:left w:val="single" w:sz="4" w:space="0" w:color="auto"/>
              <w:bottom w:val="single" w:sz="4" w:space="0" w:color="auto"/>
              <w:right w:val="single" w:sz="4" w:space="0" w:color="auto"/>
            </w:tcBorders>
          </w:tcPr>
          <w:p w14:paraId="37A386AE" w14:textId="77777777" w:rsidR="0083552F" w:rsidRPr="00A93C7A" w:rsidRDefault="0083552F" w:rsidP="00035539">
            <w:pPr>
              <w:spacing w:line="260" w:lineRule="atLeast"/>
              <w:rPr>
                <w:rFonts w:ascii="Arial" w:hAnsi="Arial"/>
                <w:b/>
                <w:bCs/>
                <w:i/>
                <w:iCs/>
                <w:sz w:val="20"/>
                <w:lang w:eastAsia="en-US"/>
              </w:rPr>
            </w:pPr>
          </w:p>
        </w:tc>
      </w:tr>
      <w:tr w:rsidR="0083552F" w:rsidRPr="00A93C7A" w14:paraId="70936EDA" w14:textId="77777777" w:rsidTr="00035539">
        <w:tc>
          <w:tcPr>
            <w:tcW w:w="3827" w:type="dxa"/>
            <w:tcBorders>
              <w:top w:val="single" w:sz="4" w:space="0" w:color="auto"/>
              <w:left w:val="single" w:sz="4" w:space="0" w:color="auto"/>
              <w:bottom w:val="single" w:sz="4" w:space="0" w:color="auto"/>
              <w:right w:val="single" w:sz="4" w:space="0" w:color="auto"/>
            </w:tcBorders>
          </w:tcPr>
          <w:p w14:paraId="20434F76"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14C20CE" w14:textId="77777777" w:rsidR="0083552F" w:rsidRPr="00A93C7A" w:rsidRDefault="0083552F" w:rsidP="00035539">
            <w:pPr>
              <w:spacing w:line="260" w:lineRule="atLeast"/>
              <w:rPr>
                <w:rFonts w:ascii="Arial" w:hAnsi="Arial"/>
                <w:b/>
                <w:bCs/>
                <w:i/>
                <w:iCs/>
                <w:sz w:val="20"/>
                <w:lang w:eastAsia="en-US"/>
              </w:rPr>
            </w:pPr>
          </w:p>
        </w:tc>
      </w:tr>
      <w:tr w:rsidR="0083552F" w:rsidRPr="00A93C7A" w14:paraId="292E9ABE" w14:textId="77777777" w:rsidTr="00035539">
        <w:tc>
          <w:tcPr>
            <w:tcW w:w="3827" w:type="dxa"/>
            <w:tcBorders>
              <w:top w:val="single" w:sz="4" w:space="0" w:color="auto"/>
              <w:left w:val="single" w:sz="4" w:space="0" w:color="auto"/>
              <w:bottom w:val="single" w:sz="4" w:space="0" w:color="auto"/>
              <w:right w:val="single" w:sz="4" w:space="0" w:color="auto"/>
            </w:tcBorders>
          </w:tcPr>
          <w:p w14:paraId="6310903D"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D7A557F" w14:textId="77777777" w:rsidR="0083552F" w:rsidRPr="00A93C7A" w:rsidRDefault="0083552F" w:rsidP="00035539">
            <w:pPr>
              <w:spacing w:line="260" w:lineRule="atLeast"/>
              <w:rPr>
                <w:rFonts w:ascii="Arial" w:hAnsi="Arial"/>
                <w:b/>
                <w:bCs/>
                <w:i/>
                <w:iCs/>
                <w:sz w:val="20"/>
                <w:lang w:eastAsia="en-US"/>
              </w:rPr>
            </w:pPr>
          </w:p>
        </w:tc>
      </w:tr>
      <w:tr w:rsidR="0083552F" w:rsidRPr="00A93C7A" w14:paraId="2D641D99" w14:textId="77777777" w:rsidTr="00035539">
        <w:tc>
          <w:tcPr>
            <w:tcW w:w="3827" w:type="dxa"/>
            <w:tcBorders>
              <w:top w:val="single" w:sz="4" w:space="0" w:color="auto"/>
              <w:left w:val="single" w:sz="4" w:space="0" w:color="auto"/>
              <w:bottom w:val="single" w:sz="4" w:space="0" w:color="auto"/>
              <w:right w:val="single" w:sz="4" w:space="0" w:color="auto"/>
            </w:tcBorders>
          </w:tcPr>
          <w:p w14:paraId="7BF327F0"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3A5015E1" w14:textId="77777777" w:rsidR="0083552F" w:rsidRPr="00A93C7A" w:rsidRDefault="0083552F" w:rsidP="00035539">
            <w:pPr>
              <w:spacing w:line="260" w:lineRule="atLeast"/>
              <w:rPr>
                <w:rFonts w:ascii="Arial" w:hAnsi="Arial"/>
                <w:b/>
                <w:bCs/>
                <w:i/>
                <w:iCs/>
                <w:sz w:val="20"/>
                <w:lang w:eastAsia="en-US"/>
              </w:rPr>
            </w:pPr>
          </w:p>
        </w:tc>
      </w:tr>
      <w:tr w:rsidR="00924CE0" w:rsidRPr="00A93C7A" w14:paraId="1CEDDDF6" w14:textId="77777777" w:rsidTr="00035539">
        <w:tc>
          <w:tcPr>
            <w:tcW w:w="3827" w:type="dxa"/>
            <w:tcBorders>
              <w:top w:val="single" w:sz="4" w:space="0" w:color="auto"/>
              <w:left w:val="single" w:sz="4" w:space="0" w:color="auto"/>
              <w:bottom w:val="single" w:sz="4" w:space="0" w:color="auto"/>
              <w:right w:val="single" w:sz="4" w:space="0" w:color="auto"/>
            </w:tcBorders>
          </w:tcPr>
          <w:p w14:paraId="29D706A5" w14:textId="09251A19" w:rsidR="00924CE0" w:rsidRPr="00A93C7A" w:rsidRDefault="00924CE0" w:rsidP="00035539">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3926B4AB" w14:textId="77777777" w:rsidR="00924CE0" w:rsidRPr="00A93C7A" w:rsidRDefault="00924CE0" w:rsidP="00035539">
            <w:pPr>
              <w:spacing w:line="260" w:lineRule="atLeast"/>
              <w:rPr>
                <w:rFonts w:ascii="Arial" w:hAnsi="Arial"/>
                <w:b/>
                <w:bCs/>
                <w:i/>
                <w:iCs/>
                <w:sz w:val="20"/>
                <w:lang w:eastAsia="en-US"/>
              </w:rPr>
            </w:pPr>
          </w:p>
        </w:tc>
      </w:tr>
      <w:tr w:rsidR="001C60AB" w:rsidRPr="00A93C7A" w14:paraId="63840CA2" w14:textId="77777777" w:rsidTr="00035539">
        <w:tc>
          <w:tcPr>
            <w:tcW w:w="3827" w:type="dxa"/>
            <w:tcBorders>
              <w:top w:val="single" w:sz="4" w:space="0" w:color="auto"/>
              <w:left w:val="single" w:sz="4" w:space="0" w:color="auto"/>
              <w:bottom w:val="single" w:sz="4" w:space="0" w:color="auto"/>
              <w:right w:val="single" w:sz="4" w:space="0" w:color="auto"/>
            </w:tcBorders>
          </w:tcPr>
          <w:p w14:paraId="2F6DB1D5" w14:textId="69399CBE" w:rsidR="001C60AB" w:rsidRPr="00A93C7A" w:rsidRDefault="001C60AB" w:rsidP="001C60AB">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1E4BF85F" w14:textId="623F11AB" w:rsidR="001C60AB" w:rsidRPr="00A93C7A" w:rsidRDefault="001C60AB" w:rsidP="001C60AB">
            <w:pPr>
              <w:spacing w:line="260" w:lineRule="atLeast"/>
              <w:rPr>
                <w:rFonts w:ascii="Arial" w:hAnsi="Arial"/>
                <w:b/>
                <w:bCs/>
                <w:i/>
                <w:iCs/>
                <w:sz w:val="20"/>
                <w:lang w:eastAsia="en-US"/>
              </w:rPr>
            </w:pPr>
            <w:r w:rsidRPr="001C60AB">
              <w:rPr>
                <w:rFonts w:ascii="Arial" w:hAnsi="Arial"/>
                <w:bCs/>
                <w:iCs/>
                <w:sz w:val="20"/>
                <w:lang w:eastAsia="en-US"/>
              </w:rPr>
              <w:t>DA/NE</w:t>
            </w:r>
          </w:p>
        </w:tc>
      </w:tr>
      <w:tr w:rsidR="001C60AB" w:rsidRPr="00A93C7A" w14:paraId="75E3980D" w14:textId="77777777" w:rsidTr="00035539">
        <w:tc>
          <w:tcPr>
            <w:tcW w:w="3827" w:type="dxa"/>
            <w:tcBorders>
              <w:top w:val="single" w:sz="4" w:space="0" w:color="auto"/>
              <w:left w:val="single" w:sz="4" w:space="0" w:color="auto"/>
              <w:bottom w:val="single" w:sz="4" w:space="0" w:color="auto"/>
              <w:right w:val="single" w:sz="4" w:space="0" w:color="auto"/>
            </w:tcBorders>
          </w:tcPr>
          <w:p w14:paraId="5307F8DF" w14:textId="405074E9" w:rsidR="001C60AB" w:rsidRPr="00A93C7A" w:rsidRDefault="001C60AB" w:rsidP="001C60AB">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73E36697" w14:textId="69A1D633" w:rsidR="001C60AB" w:rsidRPr="00A93C7A" w:rsidRDefault="001C60AB" w:rsidP="001C60AB">
            <w:pPr>
              <w:spacing w:line="260" w:lineRule="atLeast"/>
              <w:rPr>
                <w:rFonts w:ascii="Arial" w:hAnsi="Arial"/>
                <w:b/>
                <w:bCs/>
                <w:i/>
                <w:iCs/>
                <w:sz w:val="20"/>
                <w:lang w:eastAsia="en-US"/>
              </w:rPr>
            </w:pPr>
            <w:r w:rsidRPr="00F81BBF">
              <w:rPr>
                <w:rFonts w:ascii="Arial" w:hAnsi="Arial" w:cs="Arial"/>
                <w:bCs/>
                <w:iCs/>
                <w:sz w:val="20"/>
                <w:szCs w:val="20"/>
              </w:rPr>
              <w:t>DA/NE</w:t>
            </w:r>
          </w:p>
        </w:tc>
      </w:tr>
      <w:tr w:rsidR="00735944" w:rsidRPr="00A93C7A" w14:paraId="06128339" w14:textId="77777777" w:rsidTr="00AC2179">
        <w:tc>
          <w:tcPr>
            <w:tcW w:w="3827" w:type="dxa"/>
            <w:tcBorders>
              <w:top w:val="single" w:sz="4" w:space="0" w:color="auto"/>
              <w:left w:val="single" w:sz="4" w:space="0" w:color="auto"/>
              <w:bottom w:val="single" w:sz="4" w:space="0" w:color="auto"/>
              <w:right w:val="single" w:sz="4" w:space="0" w:color="auto"/>
            </w:tcBorders>
          </w:tcPr>
          <w:p w14:paraId="4E4D10D9" w14:textId="77777777" w:rsidR="00735944" w:rsidRPr="00C4473C" w:rsidRDefault="00735944"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7D8C2FCB" w14:textId="77777777" w:rsidR="00735944" w:rsidRPr="00A93C7A" w:rsidRDefault="00735944"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C60AB" w:rsidRPr="00A93C7A" w14:paraId="131BF4F2" w14:textId="77777777" w:rsidTr="00035539">
        <w:tc>
          <w:tcPr>
            <w:tcW w:w="3827" w:type="dxa"/>
            <w:tcBorders>
              <w:top w:val="single" w:sz="4" w:space="0" w:color="auto"/>
              <w:left w:val="single" w:sz="4" w:space="0" w:color="auto"/>
              <w:bottom w:val="single" w:sz="4" w:space="0" w:color="auto"/>
              <w:right w:val="single" w:sz="4" w:space="0" w:color="auto"/>
            </w:tcBorders>
          </w:tcPr>
          <w:p w14:paraId="0DBC81F7" w14:textId="07B50FA2" w:rsidR="001C60AB" w:rsidRPr="00A93C7A" w:rsidRDefault="001C60AB" w:rsidP="001C60AB">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13D2A54B" w14:textId="77777777" w:rsidR="001C60AB" w:rsidRPr="00A93C7A" w:rsidRDefault="001C60AB" w:rsidP="001C60AB">
            <w:pPr>
              <w:spacing w:line="260" w:lineRule="atLeast"/>
              <w:rPr>
                <w:rFonts w:ascii="Arial" w:hAnsi="Arial"/>
                <w:b/>
                <w:bCs/>
                <w:i/>
                <w:iCs/>
                <w:sz w:val="20"/>
                <w:lang w:eastAsia="en-US"/>
              </w:rPr>
            </w:pPr>
          </w:p>
        </w:tc>
      </w:tr>
      <w:tr w:rsidR="001C60AB" w:rsidRPr="00A93C7A" w14:paraId="6130C092" w14:textId="77777777" w:rsidTr="00035539">
        <w:tc>
          <w:tcPr>
            <w:tcW w:w="3827" w:type="dxa"/>
            <w:tcBorders>
              <w:top w:val="single" w:sz="4" w:space="0" w:color="auto"/>
              <w:left w:val="single" w:sz="4" w:space="0" w:color="auto"/>
              <w:bottom w:val="single" w:sz="4" w:space="0" w:color="auto"/>
              <w:right w:val="single" w:sz="4" w:space="0" w:color="auto"/>
            </w:tcBorders>
          </w:tcPr>
          <w:p w14:paraId="7A420B88" w14:textId="40DCDEA9" w:rsidR="001C60AB" w:rsidRDefault="001C60AB" w:rsidP="001C60AB">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602DD4">
              <w:rPr>
                <w:rFonts w:ascii="Arial" w:hAnsi="Arial" w:cs="Arial"/>
                <w:i/>
                <w:iCs/>
                <w:sz w:val="20"/>
                <w:lang w:eastAsia="en-US"/>
              </w:rPr>
              <w:t xml:space="preserve">je mnenje oziroma odločba </w:t>
            </w:r>
            <w:r w:rsidR="00602DD4" w:rsidRPr="000D30D6">
              <w:rPr>
                <w:rFonts w:ascii="Arial" w:hAnsi="Arial" w:cs="Arial"/>
                <w:i/>
                <w:iCs/>
                <w:sz w:val="20"/>
                <w:lang w:eastAsia="en-US"/>
              </w:rPr>
              <w:t>javno objavljena in preverljiva</w:t>
            </w:r>
            <w:r w:rsidR="00602DD4">
              <w:rPr>
                <w:rFonts w:ascii="Arial" w:hAnsi="Arial" w:cs="Arial"/>
                <w:i/>
                <w:iCs/>
                <w:sz w:val="20"/>
                <w:lang w:eastAsia="en-US"/>
              </w:rPr>
              <w:t xml:space="preserve">, in navedba, kje je referenčno </w:t>
            </w:r>
            <w:proofErr w:type="spellStart"/>
            <w:r w:rsidR="00602DD4">
              <w:rPr>
                <w:rFonts w:ascii="Arial" w:hAnsi="Arial" w:cs="Arial"/>
                <w:i/>
                <w:iCs/>
                <w:sz w:val="20"/>
                <w:lang w:eastAsia="en-US"/>
              </w:rPr>
              <w:t>okoljsko</w:t>
            </w:r>
            <w:proofErr w:type="spellEnd"/>
            <w:r w:rsidR="00602DD4">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52C16AF3" w14:textId="77777777" w:rsidR="001C60AB" w:rsidRPr="00A93C7A" w:rsidRDefault="001C60AB" w:rsidP="001C60AB">
            <w:pPr>
              <w:spacing w:line="260" w:lineRule="atLeast"/>
              <w:rPr>
                <w:rFonts w:ascii="Arial" w:hAnsi="Arial"/>
                <w:b/>
                <w:bCs/>
                <w:i/>
                <w:iCs/>
                <w:sz w:val="20"/>
                <w:lang w:eastAsia="en-US"/>
              </w:rPr>
            </w:pPr>
          </w:p>
        </w:tc>
      </w:tr>
    </w:tbl>
    <w:p w14:paraId="03E8B1B2" w14:textId="419A98F1" w:rsidR="0083552F" w:rsidRDefault="0083552F" w:rsidP="005722D3">
      <w:pPr>
        <w:tabs>
          <w:tab w:val="center" w:pos="4320"/>
          <w:tab w:val="right" w:pos="8640"/>
        </w:tabs>
        <w:spacing w:line="260" w:lineRule="atLeast"/>
        <w:jc w:val="both"/>
        <w:rPr>
          <w:rFonts w:ascii="Arial" w:hAnsi="Arial" w:cs="Arial"/>
          <w:b/>
          <w:sz w:val="20"/>
          <w:szCs w:val="20"/>
          <w:lang w:eastAsia="en-US"/>
        </w:rPr>
      </w:pPr>
    </w:p>
    <w:p w14:paraId="62EA365B" w14:textId="5BC89E60" w:rsidR="0083552F" w:rsidRDefault="0083552F" w:rsidP="005722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lastRenderedPageBreak/>
        <w:t>3.</w:t>
      </w:r>
    </w:p>
    <w:p w14:paraId="45BF22C4" w14:textId="77777777" w:rsidR="0083552F" w:rsidRDefault="0083552F" w:rsidP="005722D3">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83552F" w:rsidRPr="0094010D" w14:paraId="6AF23FF1" w14:textId="77777777" w:rsidTr="00035539">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02372A8" w14:textId="6033FFDE" w:rsidR="0083552F" w:rsidRPr="0094010D" w:rsidRDefault="0083552F" w:rsidP="0083552F">
            <w:pPr>
              <w:spacing w:line="260" w:lineRule="atLeast"/>
              <w:rPr>
                <w:rFonts w:ascii="Arial" w:hAnsi="Arial"/>
                <w:i/>
                <w:iCs/>
                <w:sz w:val="20"/>
                <w:szCs w:val="20"/>
              </w:rPr>
            </w:pPr>
            <w:r>
              <w:rPr>
                <w:rFonts w:ascii="Arial" w:hAnsi="Arial"/>
                <w:b/>
                <w:i/>
                <w:iCs/>
                <w:sz w:val="20"/>
                <w:szCs w:val="20"/>
              </w:rPr>
              <w:t>STROKOVNJAK ZA STRATEŠKO KOMUNICIRANJE</w:t>
            </w:r>
            <w:r w:rsidRPr="00653F26">
              <w:rPr>
                <w:rFonts w:ascii="Arial" w:hAnsi="Arial"/>
                <w:i/>
                <w:iCs/>
                <w:sz w:val="20"/>
                <w:szCs w:val="20"/>
              </w:rPr>
              <w:t xml:space="preserve">, </w:t>
            </w:r>
            <w:r w:rsidRPr="00653F26">
              <w:rPr>
                <w:rFonts w:ascii="Arial" w:hAnsi="Arial"/>
                <w:b/>
                <w:sz w:val="20"/>
                <w:szCs w:val="22"/>
                <w:lang w:eastAsia="en-US"/>
              </w:rPr>
              <w:t xml:space="preserve">ki izpolnjuje zahteve iz </w:t>
            </w:r>
            <w:r>
              <w:rPr>
                <w:rFonts w:ascii="Arial" w:hAnsi="Arial"/>
                <w:b/>
                <w:sz w:val="20"/>
                <w:szCs w:val="22"/>
                <w:lang w:eastAsia="en-US"/>
              </w:rPr>
              <w:t>tretje</w:t>
            </w:r>
            <w:r w:rsidRPr="00653F26">
              <w:rPr>
                <w:rFonts w:ascii="Arial" w:hAnsi="Arial"/>
                <w:b/>
                <w:sz w:val="20"/>
                <w:szCs w:val="22"/>
                <w:lang w:eastAsia="en-US"/>
              </w:rPr>
              <w:t xml:space="preserve"> podtočke točke </w:t>
            </w:r>
            <w:r w:rsidRPr="00653F26">
              <w:rPr>
                <w:rFonts w:ascii="Arial" w:hAnsi="Arial"/>
                <w:b/>
                <w:bCs/>
                <w:sz w:val="20"/>
                <w:lang w:eastAsia="en-US"/>
              </w:rPr>
              <w:t>3.2.3.2 razpisne dokumentacije</w:t>
            </w:r>
          </w:p>
        </w:tc>
      </w:tr>
      <w:tr w:rsidR="0083552F" w:rsidRPr="00EE1F15" w14:paraId="10F404AF" w14:textId="77777777" w:rsidTr="00035539">
        <w:tc>
          <w:tcPr>
            <w:tcW w:w="2694" w:type="dxa"/>
            <w:tcBorders>
              <w:top w:val="single" w:sz="4" w:space="0" w:color="auto"/>
              <w:left w:val="single" w:sz="4" w:space="0" w:color="auto"/>
              <w:bottom w:val="single" w:sz="4" w:space="0" w:color="auto"/>
              <w:right w:val="single" w:sz="4" w:space="0" w:color="auto"/>
            </w:tcBorders>
            <w:vAlign w:val="center"/>
          </w:tcPr>
          <w:p w14:paraId="6A8BE122"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1348C2D3" w14:textId="77777777" w:rsidR="0083552F" w:rsidRDefault="0083552F" w:rsidP="00035539">
            <w:pPr>
              <w:spacing w:before="60" w:after="60"/>
              <w:rPr>
                <w:rFonts w:ascii="Arial" w:hAnsi="Arial"/>
                <w:b/>
                <w:bCs/>
                <w:iCs/>
                <w:sz w:val="20"/>
                <w:szCs w:val="20"/>
              </w:rPr>
            </w:pPr>
          </w:p>
          <w:p w14:paraId="6966DA96" w14:textId="77777777" w:rsidR="0083552F" w:rsidRDefault="0083552F" w:rsidP="00035539">
            <w:pPr>
              <w:spacing w:before="60" w:after="60"/>
              <w:rPr>
                <w:rFonts w:ascii="Arial" w:hAnsi="Arial"/>
                <w:b/>
                <w:bCs/>
                <w:iCs/>
                <w:sz w:val="20"/>
                <w:szCs w:val="20"/>
              </w:rPr>
            </w:pPr>
          </w:p>
          <w:p w14:paraId="29DCA6B4" w14:textId="77777777" w:rsidR="0083552F" w:rsidRPr="00EE1F15" w:rsidRDefault="0083552F" w:rsidP="00035539">
            <w:pPr>
              <w:spacing w:before="60" w:after="60"/>
              <w:rPr>
                <w:rFonts w:ascii="Arial" w:hAnsi="Arial"/>
                <w:b/>
                <w:bCs/>
                <w:iCs/>
                <w:sz w:val="20"/>
                <w:szCs w:val="20"/>
              </w:rPr>
            </w:pPr>
          </w:p>
        </w:tc>
      </w:tr>
      <w:tr w:rsidR="0083552F" w:rsidRPr="00B81207" w14:paraId="23F59C80"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tcPr>
          <w:p w14:paraId="7C647760" w14:textId="77777777" w:rsidR="0083552F" w:rsidRPr="00EE1F15" w:rsidRDefault="0083552F" w:rsidP="00035539">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5449ADB" w14:textId="77777777" w:rsidR="0083552F" w:rsidRPr="00B81207" w:rsidRDefault="0083552F" w:rsidP="00035539">
            <w:pPr>
              <w:spacing w:before="60" w:after="60"/>
              <w:rPr>
                <w:rFonts w:ascii="Arial" w:hAnsi="Arial"/>
                <w:b/>
                <w:bCs/>
                <w:iCs/>
                <w:sz w:val="20"/>
                <w:szCs w:val="20"/>
              </w:rPr>
            </w:pPr>
          </w:p>
        </w:tc>
      </w:tr>
      <w:tr w:rsidR="0083552F" w:rsidRPr="00EE1F15" w14:paraId="03DE7190"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081A548"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8AE7946" w14:textId="77777777" w:rsidR="0083552F" w:rsidRDefault="0083552F" w:rsidP="00035539">
            <w:pPr>
              <w:spacing w:line="260" w:lineRule="atLeast"/>
              <w:rPr>
                <w:rFonts w:ascii="Arial" w:hAnsi="Arial"/>
                <w:b/>
                <w:bCs/>
                <w:i/>
                <w:iCs/>
                <w:sz w:val="20"/>
                <w:szCs w:val="20"/>
              </w:rPr>
            </w:pPr>
          </w:p>
          <w:p w14:paraId="486F3C29" w14:textId="77777777" w:rsidR="0083552F" w:rsidRDefault="0083552F" w:rsidP="00035539">
            <w:pPr>
              <w:spacing w:line="260" w:lineRule="atLeast"/>
              <w:rPr>
                <w:rFonts w:ascii="Arial" w:hAnsi="Arial"/>
                <w:b/>
                <w:bCs/>
                <w:i/>
                <w:iCs/>
                <w:sz w:val="20"/>
                <w:szCs w:val="20"/>
              </w:rPr>
            </w:pPr>
          </w:p>
          <w:p w14:paraId="6E63C08A" w14:textId="77777777" w:rsidR="0083552F" w:rsidRPr="00EE1F15" w:rsidRDefault="0083552F" w:rsidP="00035539">
            <w:pPr>
              <w:spacing w:line="260" w:lineRule="atLeast"/>
              <w:rPr>
                <w:rFonts w:ascii="Arial" w:hAnsi="Arial"/>
                <w:b/>
                <w:bCs/>
                <w:i/>
                <w:iCs/>
                <w:sz w:val="20"/>
                <w:szCs w:val="20"/>
              </w:rPr>
            </w:pPr>
          </w:p>
        </w:tc>
      </w:tr>
      <w:tr w:rsidR="0083552F" w:rsidRPr="002F0D70" w14:paraId="12F8DFC8"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7B74582" w14:textId="3E2A4DE6" w:rsidR="0083552F" w:rsidRPr="001C3750" w:rsidRDefault="0083552F" w:rsidP="0083552F">
            <w:pPr>
              <w:spacing w:line="260" w:lineRule="atLeast"/>
              <w:rPr>
                <w:rFonts w:ascii="Arial" w:hAnsi="Arial"/>
                <w:bCs/>
                <w:i/>
                <w:iCs/>
                <w:sz w:val="20"/>
                <w:szCs w:val="20"/>
              </w:rPr>
            </w:pPr>
            <w:r>
              <w:rPr>
                <w:rFonts w:ascii="Arial" w:hAnsi="Arial"/>
                <w:bCs/>
                <w:i/>
                <w:iCs/>
                <w:sz w:val="20"/>
                <w:szCs w:val="20"/>
              </w:rPr>
              <w:t>Število let d</w:t>
            </w:r>
            <w:r w:rsidRPr="001C3750">
              <w:rPr>
                <w:rFonts w:ascii="Arial" w:hAnsi="Arial"/>
                <w:bCs/>
                <w:i/>
                <w:iCs/>
                <w:sz w:val="20"/>
                <w:szCs w:val="20"/>
              </w:rPr>
              <w:t>elovn</w:t>
            </w:r>
            <w:r w:rsidRPr="00902598">
              <w:rPr>
                <w:rFonts w:ascii="Arial" w:hAnsi="Arial"/>
                <w:bCs/>
                <w:i/>
                <w:iCs/>
                <w:sz w:val="20"/>
                <w:szCs w:val="20"/>
              </w:rPr>
              <w:t>ih izkušenj</w:t>
            </w:r>
            <w:r>
              <w:rPr>
                <w:rFonts w:ascii="Arial" w:hAnsi="Arial"/>
                <w:bCs/>
                <w:i/>
                <w:iCs/>
                <w:sz w:val="20"/>
                <w:szCs w:val="20"/>
              </w:rPr>
              <w:t xml:space="preserve">  s področja strateškega komuniciranja</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CF23571" w14:textId="77777777" w:rsidR="0083552F" w:rsidRPr="001C3750" w:rsidRDefault="0083552F" w:rsidP="00035539">
            <w:pPr>
              <w:spacing w:line="260" w:lineRule="atLeast"/>
              <w:rPr>
                <w:rFonts w:ascii="Arial" w:hAnsi="Arial"/>
                <w:bCs/>
                <w:i/>
                <w:iCs/>
                <w:sz w:val="20"/>
                <w:szCs w:val="20"/>
              </w:rPr>
            </w:pPr>
          </w:p>
        </w:tc>
      </w:tr>
    </w:tbl>
    <w:p w14:paraId="56322E56" w14:textId="44DC48AC" w:rsidR="0083552F" w:rsidRDefault="0083552F" w:rsidP="0083552F">
      <w:pPr>
        <w:tabs>
          <w:tab w:val="center" w:pos="4320"/>
          <w:tab w:val="right" w:pos="8640"/>
        </w:tabs>
        <w:spacing w:line="260" w:lineRule="atLeast"/>
        <w:jc w:val="both"/>
        <w:rPr>
          <w:rFonts w:ascii="Arial" w:hAnsi="Arial" w:cs="Arial"/>
          <w:b/>
          <w:sz w:val="20"/>
          <w:szCs w:val="20"/>
          <w:lang w:eastAsia="en-US"/>
        </w:rPr>
      </w:pPr>
    </w:p>
    <w:p w14:paraId="51DCD3F0" w14:textId="77777777" w:rsidR="00035539" w:rsidRPr="00A93C7A" w:rsidRDefault="00035539"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6BED158D" w14:textId="77777777" w:rsidTr="00035539">
        <w:tc>
          <w:tcPr>
            <w:tcW w:w="3827" w:type="dxa"/>
            <w:tcBorders>
              <w:top w:val="single" w:sz="4" w:space="0" w:color="auto"/>
              <w:left w:val="single" w:sz="4" w:space="0" w:color="auto"/>
              <w:bottom w:val="single" w:sz="4" w:space="0" w:color="auto"/>
              <w:right w:val="single" w:sz="4" w:space="0" w:color="auto"/>
            </w:tcBorders>
          </w:tcPr>
          <w:p w14:paraId="5E287B2C"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1 </w:t>
            </w:r>
          </w:p>
        </w:tc>
        <w:tc>
          <w:tcPr>
            <w:tcW w:w="4495" w:type="dxa"/>
            <w:tcBorders>
              <w:top w:val="single" w:sz="4" w:space="0" w:color="auto"/>
              <w:left w:val="single" w:sz="4" w:space="0" w:color="auto"/>
              <w:bottom w:val="single" w:sz="4" w:space="0" w:color="auto"/>
              <w:right w:val="single" w:sz="4" w:space="0" w:color="auto"/>
            </w:tcBorders>
          </w:tcPr>
          <w:p w14:paraId="520A3055" w14:textId="77777777" w:rsidR="0083552F" w:rsidRPr="00A93C7A" w:rsidRDefault="0083552F" w:rsidP="00035539">
            <w:pPr>
              <w:spacing w:line="260" w:lineRule="atLeast"/>
              <w:rPr>
                <w:rFonts w:ascii="Arial" w:hAnsi="Arial"/>
                <w:b/>
                <w:bCs/>
                <w:i/>
                <w:iCs/>
                <w:sz w:val="20"/>
                <w:lang w:eastAsia="en-US"/>
              </w:rPr>
            </w:pPr>
          </w:p>
        </w:tc>
      </w:tr>
      <w:tr w:rsidR="0083552F" w:rsidRPr="00A93C7A" w14:paraId="55BC2558" w14:textId="77777777" w:rsidTr="00035539">
        <w:tc>
          <w:tcPr>
            <w:tcW w:w="3827" w:type="dxa"/>
            <w:tcBorders>
              <w:top w:val="single" w:sz="4" w:space="0" w:color="auto"/>
              <w:left w:val="single" w:sz="4" w:space="0" w:color="auto"/>
              <w:bottom w:val="single" w:sz="4" w:space="0" w:color="auto"/>
              <w:right w:val="single" w:sz="4" w:space="0" w:color="auto"/>
            </w:tcBorders>
          </w:tcPr>
          <w:p w14:paraId="0160B8EA"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6A291B1" w14:textId="77777777" w:rsidR="0083552F" w:rsidRPr="00A93C7A" w:rsidRDefault="0083552F" w:rsidP="00035539">
            <w:pPr>
              <w:spacing w:line="260" w:lineRule="atLeast"/>
              <w:rPr>
                <w:rFonts w:ascii="Arial" w:hAnsi="Arial"/>
                <w:b/>
                <w:bCs/>
                <w:i/>
                <w:iCs/>
                <w:sz w:val="20"/>
                <w:lang w:eastAsia="en-US"/>
              </w:rPr>
            </w:pPr>
          </w:p>
        </w:tc>
      </w:tr>
      <w:tr w:rsidR="0083552F" w:rsidRPr="00A93C7A" w14:paraId="716E81F5" w14:textId="77777777" w:rsidTr="00035539">
        <w:tc>
          <w:tcPr>
            <w:tcW w:w="3827" w:type="dxa"/>
            <w:tcBorders>
              <w:top w:val="single" w:sz="4" w:space="0" w:color="auto"/>
              <w:left w:val="single" w:sz="4" w:space="0" w:color="auto"/>
              <w:bottom w:val="single" w:sz="4" w:space="0" w:color="auto"/>
              <w:right w:val="single" w:sz="4" w:space="0" w:color="auto"/>
            </w:tcBorders>
          </w:tcPr>
          <w:p w14:paraId="2DF17185"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29CB8E9" w14:textId="77777777" w:rsidR="0083552F" w:rsidRPr="00A93C7A" w:rsidRDefault="0083552F" w:rsidP="00035539">
            <w:pPr>
              <w:spacing w:line="260" w:lineRule="atLeast"/>
              <w:rPr>
                <w:rFonts w:ascii="Arial" w:hAnsi="Arial"/>
                <w:b/>
                <w:bCs/>
                <w:i/>
                <w:iCs/>
                <w:sz w:val="20"/>
                <w:lang w:eastAsia="en-US"/>
              </w:rPr>
            </w:pPr>
          </w:p>
        </w:tc>
      </w:tr>
      <w:tr w:rsidR="0083552F" w:rsidRPr="00A93C7A" w14:paraId="3244423E" w14:textId="77777777" w:rsidTr="00035539">
        <w:tc>
          <w:tcPr>
            <w:tcW w:w="3827" w:type="dxa"/>
            <w:tcBorders>
              <w:top w:val="single" w:sz="4" w:space="0" w:color="auto"/>
              <w:left w:val="single" w:sz="4" w:space="0" w:color="auto"/>
              <w:bottom w:val="single" w:sz="4" w:space="0" w:color="auto"/>
              <w:right w:val="single" w:sz="4" w:space="0" w:color="auto"/>
            </w:tcBorders>
          </w:tcPr>
          <w:p w14:paraId="377C8080"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3E5A88F0" w14:textId="77777777" w:rsidR="0083552F" w:rsidRPr="00A93C7A" w:rsidRDefault="0083552F" w:rsidP="00035539">
            <w:pPr>
              <w:spacing w:line="260" w:lineRule="atLeast"/>
              <w:rPr>
                <w:rFonts w:ascii="Arial" w:hAnsi="Arial"/>
                <w:b/>
                <w:bCs/>
                <w:i/>
                <w:iCs/>
                <w:sz w:val="20"/>
                <w:lang w:eastAsia="en-US"/>
              </w:rPr>
            </w:pPr>
          </w:p>
        </w:tc>
      </w:tr>
    </w:tbl>
    <w:p w14:paraId="7FAE234E"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18A028CD" w14:textId="77777777" w:rsidTr="00035539">
        <w:tc>
          <w:tcPr>
            <w:tcW w:w="3827" w:type="dxa"/>
            <w:tcBorders>
              <w:top w:val="single" w:sz="4" w:space="0" w:color="auto"/>
              <w:left w:val="single" w:sz="4" w:space="0" w:color="auto"/>
              <w:bottom w:val="single" w:sz="4" w:space="0" w:color="auto"/>
              <w:right w:val="single" w:sz="4" w:space="0" w:color="auto"/>
            </w:tcBorders>
          </w:tcPr>
          <w:p w14:paraId="568D5EEC"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p>
        </w:tc>
        <w:tc>
          <w:tcPr>
            <w:tcW w:w="4495" w:type="dxa"/>
            <w:tcBorders>
              <w:top w:val="single" w:sz="4" w:space="0" w:color="auto"/>
              <w:left w:val="single" w:sz="4" w:space="0" w:color="auto"/>
              <w:bottom w:val="single" w:sz="4" w:space="0" w:color="auto"/>
              <w:right w:val="single" w:sz="4" w:space="0" w:color="auto"/>
            </w:tcBorders>
          </w:tcPr>
          <w:p w14:paraId="087F59AE" w14:textId="77777777" w:rsidR="0083552F" w:rsidRPr="00A93C7A" w:rsidRDefault="0083552F" w:rsidP="00035539">
            <w:pPr>
              <w:spacing w:line="260" w:lineRule="atLeast"/>
              <w:rPr>
                <w:rFonts w:ascii="Arial" w:hAnsi="Arial"/>
                <w:b/>
                <w:bCs/>
                <w:i/>
                <w:iCs/>
                <w:sz w:val="20"/>
                <w:lang w:eastAsia="en-US"/>
              </w:rPr>
            </w:pPr>
          </w:p>
        </w:tc>
      </w:tr>
      <w:tr w:rsidR="0083552F" w:rsidRPr="00A93C7A" w14:paraId="3A2A1986" w14:textId="77777777" w:rsidTr="00035539">
        <w:tc>
          <w:tcPr>
            <w:tcW w:w="3827" w:type="dxa"/>
            <w:tcBorders>
              <w:top w:val="single" w:sz="4" w:space="0" w:color="auto"/>
              <w:left w:val="single" w:sz="4" w:space="0" w:color="auto"/>
              <w:bottom w:val="single" w:sz="4" w:space="0" w:color="auto"/>
              <w:right w:val="single" w:sz="4" w:space="0" w:color="auto"/>
            </w:tcBorders>
          </w:tcPr>
          <w:p w14:paraId="534A09FA"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5A6D9CED" w14:textId="77777777" w:rsidR="0083552F" w:rsidRPr="00A93C7A" w:rsidRDefault="0083552F" w:rsidP="00035539">
            <w:pPr>
              <w:spacing w:line="260" w:lineRule="atLeast"/>
              <w:rPr>
                <w:rFonts w:ascii="Arial" w:hAnsi="Arial"/>
                <w:b/>
                <w:bCs/>
                <w:i/>
                <w:iCs/>
                <w:sz w:val="20"/>
                <w:lang w:eastAsia="en-US"/>
              </w:rPr>
            </w:pPr>
          </w:p>
        </w:tc>
      </w:tr>
      <w:tr w:rsidR="0083552F" w:rsidRPr="00A93C7A" w14:paraId="6F941789" w14:textId="77777777" w:rsidTr="00035539">
        <w:tc>
          <w:tcPr>
            <w:tcW w:w="3827" w:type="dxa"/>
            <w:tcBorders>
              <w:top w:val="single" w:sz="4" w:space="0" w:color="auto"/>
              <w:left w:val="single" w:sz="4" w:space="0" w:color="auto"/>
              <w:bottom w:val="single" w:sz="4" w:space="0" w:color="auto"/>
              <w:right w:val="single" w:sz="4" w:space="0" w:color="auto"/>
            </w:tcBorders>
          </w:tcPr>
          <w:p w14:paraId="7C21F2F5"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3D729392" w14:textId="77777777" w:rsidR="0083552F" w:rsidRPr="00A93C7A" w:rsidRDefault="0083552F" w:rsidP="00035539">
            <w:pPr>
              <w:spacing w:line="260" w:lineRule="atLeast"/>
              <w:rPr>
                <w:rFonts w:ascii="Arial" w:hAnsi="Arial"/>
                <w:b/>
                <w:bCs/>
                <w:i/>
                <w:iCs/>
                <w:sz w:val="20"/>
                <w:lang w:eastAsia="en-US"/>
              </w:rPr>
            </w:pPr>
          </w:p>
        </w:tc>
      </w:tr>
      <w:tr w:rsidR="0083552F" w:rsidRPr="00A93C7A" w14:paraId="6FD97103" w14:textId="77777777" w:rsidTr="00035539">
        <w:tc>
          <w:tcPr>
            <w:tcW w:w="3827" w:type="dxa"/>
            <w:tcBorders>
              <w:top w:val="single" w:sz="4" w:space="0" w:color="auto"/>
              <w:left w:val="single" w:sz="4" w:space="0" w:color="auto"/>
              <w:bottom w:val="single" w:sz="4" w:space="0" w:color="auto"/>
              <w:right w:val="single" w:sz="4" w:space="0" w:color="auto"/>
            </w:tcBorders>
          </w:tcPr>
          <w:p w14:paraId="1F57D842"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08102EA0" w14:textId="77777777" w:rsidR="0083552F" w:rsidRPr="00A93C7A" w:rsidRDefault="0083552F" w:rsidP="00035539">
            <w:pPr>
              <w:spacing w:line="260" w:lineRule="atLeast"/>
              <w:rPr>
                <w:rFonts w:ascii="Arial" w:hAnsi="Arial"/>
                <w:b/>
                <w:bCs/>
                <w:i/>
                <w:iCs/>
                <w:sz w:val="20"/>
                <w:lang w:eastAsia="en-US"/>
              </w:rPr>
            </w:pPr>
          </w:p>
        </w:tc>
      </w:tr>
    </w:tbl>
    <w:p w14:paraId="4A219C99" w14:textId="72BE3FC0" w:rsidR="0083552F" w:rsidRDefault="0083552F" w:rsidP="005722D3">
      <w:pPr>
        <w:tabs>
          <w:tab w:val="center" w:pos="4320"/>
          <w:tab w:val="right" w:pos="8640"/>
        </w:tabs>
        <w:spacing w:line="260" w:lineRule="atLeast"/>
        <w:jc w:val="both"/>
        <w:rPr>
          <w:rFonts w:ascii="Arial" w:hAnsi="Arial" w:cs="Arial"/>
          <w:b/>
          <w:sz w:val="20"/>
          <w:szCs w:val="20"/>
          <w:lang w:eastAsia="en-US"/>
        </w:rPr>
      </w:pPr>
    </w:p>
    <w:p w14:paraId="29482A9E" w14:textId="490614C7" w:rsidR="0083552F" w:rsidRDefault="0083552F" w:rsidP="008355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4.</w:t>
      </w:r>
    </w:p>
    <w:p w14:paraId="5097C8F0"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83552F" w:rsidRPr="0094010D" w14:paraId="48FCEF35" w14:textId="77777777" w:rsidTr="00035539">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A047B59" w14:textId="04124D73" w:rsidR="0083552F" w:rsidRPr="0094010D" w:rsidRDefault="0083552F" w:rsidP="0083552F">
            <w:pPr>
              <w:spacing w:line="260" w:lineRule="atLeast"/>
              <w:rPr>
                <w:rFonts w:ascii="Arial" w:hAnsi="Arial"/>
                <w:i/>
                <w:iCs/>
                <w:sz w:val="20"/>
                <w:szCs w:val="20"/>
              </w:rPr>
            </w:pPr>
            <w:r>
              <w:rPr>
                <w:rFonts w:ascii="Arial" w:hAnsi="Arial"/>
                <w:b/>
                <w:i/>
                <w:iCs/>
                <w:sz w:val="20"/>
                <w:szCs w:val="20"/>
              </w:rPr>
              <w:t>STROKOVNJAK S PODROČJA ZDRAVJA LJUDI</w:t>
            </w:r>
            <w:r w:rsidRPr="00653F26">
              <w:rPr>
                <w:rFonts w:ascii="Arial" w:hAnsi="Arial"/>
                <w:i/>
                <w:iCs/>
                <w:sz w:val="20"/>
                <w:szCs w:val="20"/>
              </w:rPr>
              <w:t xml:space="preserve">, </w:t>
            </w:r>
            <w:r w:rsidRPr="00653F26">
              <w:rPr>
                <w:rFonts w:ascii="Arial" w:hAnsi="Arial"/>
                <w:b/>
                <w:sz w:val="20"/>
                <w:szCs w:val="22"/>
                <w:lang w:eastAsia="en-US"/>
              </w:rPr>
              <w:t xml:space="preserve">ki izpolnjuje zahteve iz </w:t>
            </w:r>
            <w:r>
              <w:rPr>
                <w:rFonts w:ascii="Arial" w:hAnsi="Arial"/>
                <w:b/>
                <w:sz w:val="20"/>
                <w:szCs w:val="22"/>
                <w:lang w:eastAsia="en-US"/>
              </w:rPr>
              <w:t>četrte</w:t>
            </w:r>
            <w:r w:rsidRPr="00653F26">
              <w:rPr>
                <w:rFonts w:ascii="Arial" w:hAnsi="Arial"/>
                <w:b/>
                <w:sz w:val="20"/>
                <w:szCs w:val="22"/>
                <w:lang w:eastAsia="en-US"/>
              </w:rPr>
              <w:t xml:space="preserve"> podtočke točke </w:t>
            </w:r>
            <w:r w:rsidRPr="00653F26">
              <w:rPr>
                <w:rFonts w:ascii="Arial" w:hAnsi="Arial"/>
                <w:b/>
                <w:bCs/>
                <w:sz w:val="20"/>
                <w:lang w:eastAsia="en-US"/>
              </w:rPr>
              <w:t>3.2.3.2 razpisne dokumentacije</w:t>
            </w:r>
          </w:p>
        </w:tc>
      </w:tr>
      <w:tr w:rsidR="0083552F" w:rsidRPr="00EE1F15" w14:paraId="04BECEB9" w14:textId="77777777" w:rsidTr="00035539">
        <w:tc>
          <w:tcPr>
            <w:tcW w:w="2694" w:type="dxa"/>
            <w:tcBorders>
              <w:top w:val="single" w:sz="4" w:space="0" w:color="auto"/>
              <w:left w:val="single" w:sz="4" w:space="0" w:color="auto"/>
              <w:bottom w:val="single" w:sz="4" w:space="0" w:color="auto"/>
              <w:right w:val="single" w:sz="4" w:space="0" w:color="auto"/>
            </w:tcBorders>
            <w:vAlign w:val="center"/>
          </w:tcPr>
          <w:p w14:paraId="2A7190FB"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61D3C705" w14:textId="77777777" w:rsidR="0083552F" w:rsidRDefault="0083552F" w:rsidP="00035539">
            <w:pPr>
              <w:spacing w:before="60" w:after="60"/>
              <w:rPr>
                <w:rFonts w:ascii="Arial" w:hAnsi="Arial"/>
                <w:b/>
                <w:bCs/>
                <w:iCs/>
                <w:sz w:val="20"/>
                <w:szCs w:val="20"/>
              </w:rPr>
            </w:pPr>
          </w:p>
          <w:p w14:paraId="148702DB" w14:textId="77777777" w:rsidR="0083552F" w:rsidRDefault="0083552F" w:rsidP="00035539">
            <w:pPr>
              <w:spacing w:before="60" w:after="60"/>
              <w:rPr>
                <w:rFonts w:ascii="Arial" w:hAnsi="Arial"/>
                <w:b/>
                <w:bCs/>
                <w:iCs/>
                <w:sz w:val="20"/>
                <w:szCs w:val="20"/>
              </w:rPr>
            </w:pPr>
          </w:p>
          <w:p w14:paraId="1A853E96" w14:textId="77777777" w:rsidR="0083552F" w:rsidRPr="00EE1F15" w:rsidRDefault="0083552F" w:rsidP="00035539">
            <w:pPr>
              <w:spacing w:before="60" w:after="60"/>
              <w:rPr>
                <w:rFonts w:ascii="Arial" w:hAnsi="Arial"/>
                <w:b/>
                <w:bCs/>
                <w:iCs/>
                <w:sz w:val="20"/>
                <w:szCs w:val="20"/>
              </w:rPr>
            </w:pPr>
          </w:p>
        </w:tc>
      </w:tr>
      <w:tr w:rsidR="0083552F" w:rsidRPr="00B81207" w14:paraId="795457D4"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tcPr>
          <w:p w14:paraId="270D3499" w14:textId="77777777" w:rsidR="0083552F" w:rsidRPr="00EE1F15" w:rsidRDefault="0083552F" w:rsidP="00035539">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0A79D8F" w14:textId="77777777" w:rsidR="0083552F" w:rsidRPr="00B81207" w:rsidRDefault="0083552F" w:rsidP="00035539">
            <w:pPr>
              <w:spacing w:before="60" w:after="60"/>
              <w:rPr>
                <w:rFonts w:ascii="Arial" w:hAnsi="Arial"/>
                <w:b/>
                <w:bCs/>
                <w:iCs/>
                <w:sz w:val="20"/>
                <w:szCs w:val="20"/>
              </w:rPr>
            </w:pPr>
          </w:p>
        </w:tc>
      </w:tr>
      <w:tr w:rsidR="0083552F" w:rsidRPr="00EE1F15" w14:paraId="6497A937"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3BA5AE6"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F3DFF33" w14:textId="77777777" w:rsidR="0083552F" w:rsidRDefault="0083552F" w:rsidP="00035539">
            <w:pPr>
              <w:spacing w:line="260" w:lineRule="atLeast"/>
              <w:rPr>
                <w:rFonts w:ascii="Arial" w:hAnsi="Arial"/>
                <w:b/>
                <w:bCs/>
                <w:i/>
                <w:iCs/>
                <w:sz w:val="20"/>
                <w:szCs w:val="20"/>
              </w:rPr>
            </w:pPr>
          </w:p>
          <w:p w14:paraId="5874129B" w14:textId="77777777" w:rsidR="0083552F" w:rsidRDefault="0083552F" w:rsidP="00035539">
            <w:pPr>
              <w:spacing w:line="260" w:lineRule="atLeast"/>
              <w:rPr>
                <w:rFonts w:ascii="Arial" w:hAnsi="Arial"/>
                <w:b/>
                <w:bCs/>
                <w:i/>
                <w:iCs/>
                <w:sz w:val="20"/>
                <w:szCs w:val="20"/>
              </w:rPr>
            </w:pPr>
          </w:p>
          <w:p w14:paraId="77FA9E4B" w14:textId="77777777" w:rsidR="0083552F" w:rsidRPr="00EE1F15" w:rsidRDefault="0083552F" w:rsidP="00035539">
            <w:pPr>
              <w:spacing w:line="260" w:lineRule="atLeast"/>
              <w:rPr>
                <w:rFonts w:ascii="Arial" w:hAnsi="Arial"/>
                <w:b/>
                <w:bCs/>
                <w:i/>
                <w:iCs/>
                <w:sz w:val="20"/>
                <w:szCs w:val="20"/>
              </w:rPr>
            </w:pPr>
          </w:p>
        </w:tc>
      </w:tr>
      <w:tr w:rsidR="0083552F" w:rsidRPr="002F0D70" w14:paraId="5E926475"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9439A7E" w14:textId="53EE8C1F" w:rsidR="0083552F" w:rsidRPr="001C3750" w:rsidRDefault="0083552F" w:rsidP="000D30D6">
            <w:pPr>
              <w:spacing w:line="260" w:lineRule="atLeast"/>
              <w:rPr>
                <w:rFonts w:ascii="Arial" w:hAnsi="Arial"/>
                <w:bCs/>
                <w:i/>
                <w:iCs/>
                <w:sz w:val="20"/>
                <w:szCs w:val="20"/>
              </w:rPr>
            </w:pPr>
            <w:r>
              <w:rPr>
                <w:rFonts w:ascii="Arial" w:hAnsi="Arial"/>
                <w:bCs/>
                <w:i/>
                <w:iCs/>
                <w:sz w:val="20"/>
                <w:szCs w:val="20"/>
              </w:rPr>
              <w:t xml:space="preserve">Število let </w:t>
            </w:r>
            <w:r w:rsidRPr="000D30D6">
              <w:rPr>
                <w:rFonts w:ascii="Arial" w:hAnsi="Arial"/>
                <w:bCs/>
                <w:i/>
                <w:iCs/>
                <w:sz w:val="20"/>
                <w:szCs w:val="20"/>
              </w:rPr>
              <w:t>delovnih izkušenj</w:t>
            </w:r>
            <w:r w:rsidR="000D30D6">
              <w:rPr>
                <w:rFonts w:ascii="Arial" w:hAnsi="Arial"/>
                <w:bCs/>
                <w:i/>
                <w:iCs/>
                <w:sz w:val="20"/>
                <w:szCs w:val="20"/>
              </w:rPr>
              <w:t xml:space="preserve"> s področja zdravja ljudi</w:t>
            </w:r>
            <w:r>
              <w:rPr>
                <w:rFonts w:ascii="Arial" w:hAnsi="Arial"/>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18AA2C0" w14:textId="77777777" w:rsidR="0083552F" w:rsidRPr="001C3750" w:rsidRDefault="0083552F" w:rsidP="00035539">
            <w:pPr>
              <w:spacing w:line="260" w:lineRule="atLeast"/>
              <w:rPr>
                <w:rFonts w:ascii="Arial" w:hAnsi="Arial"/>
                <w:bCs/>
                <w:i/>
                <w:iCs/>
                <w:sz w:val="20"/>
                <w:szCs w:val="20"/>
              </w:rPr>
            </w:pPr>
          </w:p>
        </w:tc>
      </w:tr>
    </w:tbl>
    <w:p w14:paraId="3124CC00" w14:textId="77777777" w:rsidR="0083552F" w:rsidRPr="00A93C7A" w:rsidRDefault="0083552F"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1E081612" w14:textId="77777777" w:rsidTr="00035539">
        <w:tc>
          <w:tcPr>
            <w:tcW w:w="3827" w:type="dxa"/>
            <w:tcBorders>
              <w:top w:val="single" w:sz="4" w:space="0" w:color="auto"/>
              <w:left w:val="single" w:sz="4" w:space="0" w:color="auto"/>
              <w:bottom w:val="single" w:sz="4" w:space="0" w:color="auto"/>
              <w:right w:val="single" w:sz="4" w:space="0" w:color="auto"/>
            </w:tcBorders>
          </w:tcPr>
          <w:p w14:paraId="6BB2DA43"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1 </w:t>
            </w:r>
          </w:p>
        </w:tc>
        <w:tc>
          <w:tcPr>
            <w:tcW w:w="4495" w:type="dxa"/>
            <w:tcBorders>
              <w:top w:val="single" w:sz="4" w:space="0" w:color="auto"/>
              <w:left w:val="single" w:sz="4" w:space="0" w:color="auto"/>
              <w:bottom w:val="single" w:sz="4" w:space="0" w:color="auto"/>
              <w:right w:val="single" w:sz="4" w:space="0" w:color="auto"/>
            </w:tcBorders>
          </w:tcPr>
          <w:p w14:paraId="476C3A5E" w14:textId="77777777" w:rsidR="0083552F" w:rsidRPr="00A93C7A" w:rsidRDefault="0083552F" w:rsidP="00035539">
            <w:pPr>
              <w:spacing w:line="260" w:lineRule="atLeast"/>
              <w:rPr>
                <w:rFonts w:ascii="Arial" w:hAnsi="Arial"/>
                <w:b/>
                <w:bCs/>
                <w:i/>
                <w:iCs/>
                <w:sz w:val="20"/>
                <w:lang w:eastAsia="en-US"/>
              </w:rPr>
            </w:pPr>
          </w:p>
        </w:tc>
      </w:tr>
      <w:tr w:rsidR="0083552F" w:rsidRPr="00A93C7A" w14:paraId="214DE3E3" w14:textId="77777777" w:rsidTr="00035539">
        <w:tc>
          <w:tcPr>
            <w:tcW w:w="3827" w:type="dxa"/>
            <w:tcBorders>
              <w:top w:val="single" w:sz="4" w:space="0" w:color="auto"/>
              <w:left w:val="single" w:sz="4" w:space="0" w:color="auto"/>
              <w:bottom w:val="single" w:sz="4" w:space="0" w:color="auto"/>
              <w:right w:val="single" w:sz="4" w:space="0" w:color="auto"/>
            </w:tcBorders>
          </w:tcPr>
          <w:p w14:paraId="374375EC"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20FC038" w14:textId="77777777" w:rsidR="0083552F" w:rsidRPr="00A93C7A" w:rsidRDefault="0083552F" w:rsidP="00035539">
            <w:pPr>
              <w:spacing w:line="260" w:lineRule="atLeast"/>
              <w:rPr>
                <w:rFonts w:ascii="Arial" w:hAnsi="Arial"/>
                <w:b/>
                <w:bCs/>
                <w:i/>
                <w:iCs/>
                <w:sz w:val="20"/>
                <w:lang w:eastAsia="en-US"/>
              </w:rPr>
            </w:pPr>
          </w:p>
        </w:tc>
      </w:tr>
      <w:tr w:rsidR="0083552F" w:rsidRPr="00A93C7A" w14:paraId="1A62F35A" w14:textId="77777777" w:rsidTr="00035539">
        <w:tc>
          <w:tcPr>
            <w:tcW w:w="3827" w:type="dxa"/>
            <w:tcBorders>
              <w:top w:val="single" w:sz="4" w:space="0" w:color="auto"/>
              <w:left w:val="single" w:sz="4" w:space="0" w:color="auto"/>
              <w:bottom w:val="single" w:sz="4" w:space="0" w:color="auto"/>
              <w:right w:val="single" w:sz="4" w:space="0" w:color="auto"/>
            </w:tcBorders>
          </w:tcPr>
          <w:p w14:paraId="442C3024"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lastRenderedPageBreak/>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E3FA327" w14:textId="77777777" w:rsidR="0083552F" w:rsidRPr="00A93C7A" w:rsidRDefault="0083552F" w:rsidP="00035539">
            <w:pPr>
              <w:spacing w:line="260" w:lineRule="atLeast"/>
              <w:rPr>
                <w:rFonts w:ascii="Arial" w:hAnsi="Arial"/>
                <w:b/>
                <w:bCs/>
                <w:i/>
                <w:iCs/>
                <w:sz w:val="20"/>
                <w:lang w:eastAsia="en-US"/>
              </w:rPr>
            </w:pPr>
          </w:p>
        </w:tc>
      </w:tr>
      <w:tr w:rsidR="0083552F" w:rsidRPr="00A93C7A" w14:paraId="7A34FE82" w14:textId="77777777" w:rsidTr="00035539">
        <w:tc>
          <w:tcPr>
            <w:tcW w:w="3827" w:type="dxa"/>
            <w:tcBorders>
              <w:top w:val="single" w:sz="4" w:space="0" w:color="auto"/>
              <w:left w:val="single" w:sz="4" w:space="0" w:color="auto"/>
              <w:bottom w:val="single" w:sz="4" w:space="0" w:color="auto"/>
              <w:right w:val="single" w:sz="4" w:space="0" w:color="auto"/>
            </w:tcBorders>
          </w:tcPr>
          <w:p w14:paraId="611E71A0"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67F9EE39" w14:textId="77777777" w:rsidR="0083552F" w:rsidRPr="00A93C7A" w:rsidRDefault="0083552F" w:rsidP="00035539">
            <w:pPr>
              <w:spacing w:line="260" w:lineRule="atLeast"/>
              <w:rPr>
                <w:rFonts w:ascii="Arial" w:hAnsi="Arial"/>
                <w:b/>
                <w:bCs/>
                <w:i/>
                <w:iCs/>
                <w:sz w:val="20"/>
                <w:lang w:eastAsia="en-US"/>
              </w:rPr>
            </w:pPr>
          </w:p>
        </w:tc>
      </w:tr>
      <w:tr w:rsidR="00924CE0" w:rsidRPr="00A93C7A" w14:paraId="2C076ECD" w14:textId="77777777" w:rsidTr="00035539">
        <w:tc>
          <w:tcPr>
            <w:tcW w:w="3827" w:type="dxa"/>
            <w:tcBorders>
              <w:top w:val="single" w:sz="4" w:space="0" w:color="auto"/>
              <w:left w:val="single" w:sz="4" w:space="0" w:color="auto"/>
              <w:bottom w:val="single" w:sz="4" w:space="0" w:color="auto"/>
              <w:right w:val="single" w:sz="4" w:space="0" w:color="auto"/>
            </w:tcBorders>
          </w:tcPr>
          <w:p w14:paraId="20F41F1B" w14:textId="215A68EE" w:rsidR="00924CE0" w:rsidRPr="00A93C7A" w:rsidRDefault="00924CE0" w:rsidP="00035539">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505A1C95" w14:textId="77777777" w:rsidR="00924CE0" w:rsidRPr="00A93C7A" w:rsidRDefault="00924CE0" w:rsidP="00035539">
            <w:pPr>
              <w:spacing w:line="260" w:lineRule="atLeast"/>
              <w:rPr>
                <w:rFonts w:ascii="Arial" w:hAnsi="Arial"/>
                <w:b/>
                <w:bCs/>
                <w:i/>
                <w:iCs/>
                <w:sz w:val="20"/>
                <w:lang w:eastAsia="en-US"/>
              </w:rPr>
            </w:pPr>
          </w:p>
        </w:tc>
      </w:tr>
      <w:tr w:rsidR="001C60AB" w:rsidRPr="00A93C7A" w14:paraId="2F044163" w14:textId="77777777" w:rsidTr="00035539">
        <w:tc>
          <w:tcPr>
            <w:tcW w:w="3827" w:type="dxa"/>
            <w:tcBorders>
              <w:top w:val="single" w:sz="4" w:space="0" w:color="auto"/>
              <w:left w:val="single" w:sz="4" w:space="0" w:color="auto"/>
              <w:bottom w:val="single" w:sz="4" w:space="0" w:color="auto"/>
              <w:right w:val="single" w:sz="4" w:space="0" w:color="auto"/>
            </w:tcBorders>
          </w:tcPr>
          <w:p w14:paraId="3509C35A" w14:textId="20908948" w:rsidR="001C60AB" w:rsidRPr="00A93C7A" w:rsidRDefault="001C60AB" w:rsidP="001C60AB">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52981256" w14:textId="63EF5A3C" w:rsidR="001C60AB" w:rsidRPr="00A93C7A" w:rsidRDefault="001C60AB" w:rsidP="001C60AB">
            <w:pPr>
              <w:spacing w:line="260" w:lineRule="atLeast"/>
              <w:rPr>
                <w:rFonts w:ascii="Arial" w:hAnsi="Arial"/>
                <w:b/>
                <w:bCs/>
                <w:i/>
                <w:iCs/>
                <w:sz w:val="20"/>
                <w:lang w:eastAsia="en-US"/>
              </w:rPr>
            </w:pPr>
            <w:r w:rsidRPr="001C60AB">
              <w:rPr>
                <w:rFonts w:ascii="Arial" w:hAnsi="Arial"/>
                <w:bCs/>
                <w:iCs/>
                <w:sz w:val="20"/>
                <w:lang w:eastAsia="en-US"/>
              </w:rPr>
              <w:t>DA/NE</w:t>
            </w:r>
          </w:p>
        </w:tc>
      </w:tr>
      <w:tr w:rsidR="001C60AB" w:rsidRPr="00A93C7A" w14:paraId="00E1AD90" w14:textId="77777777" w:rsidTr="00035539">
        <w:tc>
          <w:tcPr>
            <w:tcW w:w="3827" w:type="dxa"/>
            <w:tcBorders>
              <w:top w:val="single" w:sz="4" w:space="0" w:color="auto"/>
              <w:left w:val="single" w:sz="4" w:space="0" w:color="auto"/>
              <w:bottom w:val="single" w:sz="4" w:space="0" w:color="auto"/>
              <w:right w:val="single" w:sz="4" w:space="0" w:color="auto"/>
            </w:tcBorders>
          </w:tcPr>
          <w:p w14:paraId="191B14CB" w14:textId="6D583554" w:rsidR="001C60AB" w:rsidRPr="00A93C7A" w:rsidRDefault="001C60AB" w:rsidP="001C60AB">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3EF96698" w14:textId="6C02D5D8" w:rsidR="001C60AB" w:rsidRPr="00A93C7A" w:rsidRDefault="001C60AB" w:rsidP="001C60AB">
            <w:pPr>
              <w:spacing w:line="260" w:lineRule="atLeast"/>
              <w:rPr>
                <w:rFonts w:ascii="Arial" w:hAnsi="Arial"/>
                <w:b/>
                <w:bCs/>
                <w:i/>
                <w:iCs/>
                <w:sz w:val="20"/>
                <w:lang w:eastAsia="en-US"/>
              </w:rPr>
            </w:pPr>
            <w:r w:rsidRPr="00F81BBF">
              <w:rPr>
                <w:rFonts w:ascii="Arial" w:hAnsi="Arial" w:cs="Arial"/>
                <w:bCs/>
                <w:iCs/>
                <w:sz w:val="20"/>
                <w:szCs w:val="20"/>
              </w:rPr>
              <w:t>DA/NE</w:t>
            </w:r>
          </w:p>
        </w:tc>
      </w:tr>
      <w:tr w:rsidR="00D168EB" w:rsidRPr="00A93C7A" w14:paraId="6D9A6E08" w14:textId="77777777" w:rsidTr="00AC2179">
        <w:tc>
          <w:tcPr>
            <w:tcW w:w="3827" w:type="dxa"/>
            <w:tcBorders>
              <w:top w:val="single" w:sz="4" w:space="0" w:color="auto"/>
              <w:left w:val="single" w:sz="4" w:space="0" w:color="auto"/>
              <w:bottom w:val="single" w:sz="4" w:space="0" w:color="auto"/>
              <w:right w:val="single" w:sz="4" w:space="0" w:color="auto"/>
            </w:tcBorders>
          </w:tcPr>
          <w:p w14:paraId="666D7345" w14:textId="77777777" w:rsidR="00D168EB" w:rsidRPr="00C4473C" w:rsidRDefault="00D168EB"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0FEC0C24" w14:textId="77777777" w:rsidR="00D168EB" w:rsidRPr="00A93C7A" w:rsidRDefault="00D168EB"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D168EB" w:rsidRPr="00A93C7A" w14:paraId="3F5E109B" w14:textId="77777777" w:rsidTr="00AC2179">
        <w:tc>
          <w:tcPr>
            <w:tcW w:w="3827" w:type="dxa"/>
            <w:tcBorders>
              <w:top w:val="single" w:sz="4" w:space="0" w:color="auto"/>
              <w:left w:val="single" w:sz="4" w:space="0" w:color="auto"/>
              <w:bottom w:val="single" w:sz="4" w:space="0" w:color="auto"/>
              <w:right w:val="single" w:sz="4" w:space="0" w:color="auto"/>
            </w:tcBorders>
          </w:tcPr>
          <w:p w14:paraId="587C2882" w14:textId="77777777" w:rsidR="00D168EB" w:rsidRPr="00A93C7A" w:rsidRDefault="00D168EB" w:rsidP="00AC2179">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2E2AE9F4" w14:textId="77777777" w:rsidR="00D168EB" w:rsidRPr="00A93C7A" w:rsidRDefault="00D168EB" w:rsidP="00AC2179">
            <w:pPr>
              <w:spacing w:line="260" w:lineRule="atLeast"/>
              <w:rPr>
                <w:rFonts w:ascii="Arial" w:hAnsi="Arial"/>
                <w:b/>
                <w:bCs/>
                <w:i/>
                <w:iCs/>
                <w:sz w:val="20"/>
                <w:lang w:eastAsia="en-US"/>
              </w:rPr>
            </w:pPr>
          </w:p>
        </w:tc>
      </w:tr>
      <w:tr w:rsidR="001C60AB" w:rsidRPr="00A93C7A" w14:paraId="1F4509FB" w14:textId="77777777" w:rsidTr="00035539">
        <w:tc>
          <w:tcPr>
            <w:tcW w:w="3827" w:type="dxa"/>
            <w:tcBorders>
              <w:top w:val="single" w:sz="4" w:space="0" w:color="auto"/>
              <w:left w:val="single" w:sz="4" w:space="0" w:color="auto"/>
              <w:bottom w:val="single" w:sz="4" w:space="0" w:color="auto"/>
              <w:right w:val="single" w:sz="4" w:space="0" w:color="auto"/>
            </w:tcBorders>
          </w:tcPr>
          <w:p w14:paraId="71DB3D6F" w14:textId="2CE626D3" w:rsidR="001C60AB" w:rsidRPr="00A93C7A" w:rsidRDefault="001C60AB" w:rsidP="001C60AB">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CC0BC0">
              <w:rPr>
                <w:rFonts w:ascii="Arial" w:hAnsi="Arial" w:cs="Arial"/>
                <w:i/>
                <w:iCs/>
                <w:sz w:val="20"/>
                <w:lang w:eastAsia="en-US"/>
              </w:rPr>
              <w:t xml:space="preserve">je mnenje oziroma odločba </w:t>
            </w:r>
            <w:r w:rsidR="00CC0BC0" w:rsidRPr="000D30D6">
              <w:rPr>
                <w:rFonts w:ascii="Arial" w:hAnsi="Arial" w:cs="Arial"/>
                <w:i/>
                <w:iCs/>
                <w:sz w:val="20"/>
                <w:lang w:eastAsia="en-US"/>
              </w:rPr>
              <w:t>javno objavljena in preverljiva</w:t>
            </w:r>
            <w:r w:rsidR="00CC0BC0">
              <w:rPr>
                <w:rFonts w:ascii="Arial" w:hAnsi="Arial" w:cs="Arial"/>
                <w:i/>
                <w:iCs/>
                <w:sz w:val="20"/>
                <w:lang w:eastAsia="en-US"/>
              </w:rPr>
              <w:t xml:space="preserve">, in navedba, kje je referenčno </w:t>
            </w:r>
            <w:proofErr w:type="spellStart"/>
            <w:r w:rsidR="00CC0BC0">
              <w:rPr>
                <w:rFonts w:ascii="Arial" w:hAnsi="Arial" w:cs="Arial"/>
                <w:i/>
                <w:iCs/>
                <w:sz w:val="20"/>
                <w:lang w:eastAsia="en-US"/>
              </w:rPr>
              <w:t>okoljsko</w:t>
            </w:r>
            <w:proofErr w:type="spellEnd"/>
            <w:r w:rsidR="00CC0BC0">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02D0CC94" w14:textId="77777777" w:rsidR="001C60AB" w:rsidRPr="00A93C7A" w:rsidRDefault="001C60AB" w:rsidP="001C60AB">
            <w:pPr>
              <w:spacing w:line="260" w:lineRule="atLeast"/>
              <w:rPr>
                <w:rFonts w:ascii="Arial" w:hAnsi="Arial"/>
                <w:b/>
                <w:bCs/>
                <w:i/>
                <w:iCs/>
                <w:sz w:val="20"/>
                <w:lang w:eastAsia="en-US"/>
              </w:rPr>
            </w:pPr>
          </w:p>
        </w:tc>
      </w:tr>
    </w:tbl>
    <w:p w14:paraId="5E14C074"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2B09B3E5" w14:textId="77777777" w:rsidTr="00035539">
        <w:tc>
          <w:tcPr>
            <w:tcW w:w="3827" w:type="dxa"/>
            <w:tcBorders>
              <w:top w:val="single" w:sz="4" w:space="0" w:color="auto"/>
              <w:left w:val="single" w:sz="4" w:space="0" w:color="auto"/>
              <w:bottom w:val="single" w:sz="4" w:space="0" w:color="auto"/>
              <w:right w:val="single" w:sz="4" w:space="0" w:color="auto"/>
            </w:tcBorders>
          </w:tcPr>
          <w:p w14:paraId="5D280C76"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p>
        </w:tc>
        <w:tc>
          <w:tcPr>
            <w:tcW w:w="4495" w:type="dxa"/>
            <w:tcBorders>
              <w:top w:val="single" w:sz="4" w:space="0" w:color="auto"/>
              <w:left w:val="single" w:sz="4" w:space="0" w:color="auto"/>
              <w:bottom w:val="single" w:sz="4" w:space="0" w:color="auto"/>
              <w:right w:val="single" w:sz="4" w:space="0" w:color="auto"/>
            </w:tcBorders>
          </w:tcPr>
          <w:p w14:paraId="64730167" w14:textId="77777777" w:rsidR="0083552F" w:rsidRPr="00A93C7A" w:rsidRDefault="0083552F" w:rsidP="00035539">
            <w:pPr>
              <w:spacing w:line="260" w:lineRule="atLeast"/>
              <w:rPr>
                <w:rFonts w:ascii="Arial" w:hAnsi="Arial"/>
                <w:b/>
                <w:bCs/>
                <w:i/>
                <w:iCs/>
                <w:sz w:val="20"/>
                <w:lang w:eastAsia="en-US"/>
              </w:rPr>
            </w:pPr>
          </w:p>
        </w:tc>
      </w:tr>
      <w:tr w:rsidR="0083552F" w:rsidRPr="00A93C7A" w14:paraId="2FE80FCB" w14:textId="77777777" w:rsidTr="00035539">
        <w:tc>
          <w:tcPr>
            <w:tcW w:w="3827" w:type="dxa"/>
            <w:tcBorders>
              <w:top w:val="single" w:sz="4" w:space="0" w:color="auto"/>
              <w:left w:val="single" w:sz="4" w:space="0" w:color="auto"/>
              <w:bottom w:val="single" w:sz="4" w:space="0" w:color="auto"/>
              <w:right w:val="single" w:sz="4" w:space="0" w:color="auto"/>
            </w:tcBorders>
          </w:tcPr>
          <w:p w14:paraId="2E472C1D"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B7418CB" w14:textId="77777777" w:rsidR="0083552F" w:rsidRPr="00A93C7A" w:rsidRDefault="0083552F" w:rsidP="00035539">
            <w:pPr>
              <w:spacing w:line="260" w:lineRule="atLeast"/>
              <w:rPr>
                <w:rFonts w:ascii="Arial" w:hAnsi="Arial"/>
                <w:b/>
                <w:bCs/>
                <w:i/>
                <w:iCs/>
                <w:sz w:val="20"/>
                <w:lang w:eastAsia="en-US"/>
              </w:rPr>
            </w:pPr>
          </w:p>
        </w:tc>
      </w:tr>
      <w:tr w:rsidR="0083552F" w:rsidRPr="00A93C7A" w14:paraId="0C7154BD" w14:textId="77777777" w:rsidTr="00035539">
        <w:tc>
          <w:tcPr>
            <w:tcW w:w="3827" w:type="dxa"/>
            <w:tcBorders>
              <w:top w:val="single" w:sz="4" w:space="0" w:color="auto"/>
              <w:left w:val="single" w:sz="4" w:space="0" w:color="auto"/>
              <w:bottom w:val="single" w:sz="4" w:space="0" w:color="auto"/>
              <w:right w:val="single" w:sz="4" w:space="0" w:color="auto"/>
            </w:tcBorders>
          </w:tcPr>
          <w:p w14:paraId="74B2B5E3"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06F8A8D3" w14:textId="77777777" w:rsidR="0083552F" w:rsidRPr="00A93C7A" w:rsidRDefault="0083552F" w:rsidP="00035539">
            <w:pPr>
              <w:spacing w:line="260" w:lineRule="atLeast"/>
              <w:rPr>
                <w:rFonts w:ascii="Arial" w:hAnsi="Arial"/>
                <w:b/>
                <w:bCs/>
                <w:i/>
                <w:iCs/>
                <w:sz w:val="20"/>
                <w:lang w:eastAsia="en-US"/>
              </w:rPr>
            </w:pPr>
          </w:p>
        </w:tc>
      </w:tr>
      <w:tr w:rsidR="0083552F" w:rsidRPr="00A93C7A" w14:paraId="0A8A37B9" w14:textId="77777777" w:rsidTr="00035539">
        <w:tc>
          <w:tcPr>
            <w:tcW w:w="3827" w:type="dxa"/>
            <w:tcBorders>
              <w:top w:val="single" w:sz="4" w:space="0" w:color="auto"/>
              <w:left w:val="single" w:sz="4" w:space="0" w:color="auto"/>
              <w:bottom w:val="single" w:sz="4" w:space="0" w:color="auto"/>
              <w:right w:val="single" w:sz="4" w:space="0" w:color="auto"/>
            </w:tcBorders>
          </w:tcPr>
          <w:p w14:paraId="72CC7EF8"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2A2FE5A8" w14:textId="77777777" w:rsidR="0083552F" w:rsidRPr="00A93C7A" w:rsidRDefault="0083552F" w:rsidP="00035539">
            <w:pPr>
              <w:spacing w:line="260" w:lineRule="atLeast"/>
              <w:rPr>
                <w:rFonts w:ascii="Arial" w:hAnsi="Arial"/>
                <w:b/>
                <w:bCs/>
                <w:i/>
                <w:iCs/>
                <w:sz w:val="20"/>
                <w:lang w:eastAsia="en-US"/>
              </w:rPr>
            </w:pPr>
          </w:p>
        </w:tc>
      </w:tr>
      <w:tr w:rsidR="00924CE0" w:rsidRPr="00A93C7A" w14:paraId="51F645DD" w14:textId="77777777" w:rsidTr="00035539">
        <w:tc>
          <w:tcPr>
            <w:tcW w:w="3827" w:type="dxa"/>
            <w:tcBorders>
              <w:top w:val="single" w:sz="4" w:space="0" w:color="auto"/>
              <w:left w:val="single" w:sz="4" w:space="0" w:color="auto"/>
              <w:bottom w:val="single" w:sz="4" w:space="0" w:color="auto"/>
              <w:right w:val="single" w:sz="4" w:space="0" w:color="auto"/>
            </w:tcBorders>
          </w:tcPr>
          <w:p w14:paraId="538DB9D2" w14:textId="520C08AB" w:rsidR="00924CE0" w:rsidRPr="00A93C7A" w:rsidRDefault="00924CE0" w:rsidP="00035539">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7F1E8C38" w14:textId="77777777" w:rsidR="00924CE0" w:rsidRPr="00A93C7A" w:rsidRDefault="00924CE0" w:rsidP="00035539">
            <w:pPr>
              <w:spacing w:line="260" w:lineRule="atLeast"/>
              <w:rPr>
                <w:rFonts w:ascii="Arial" w:hAnsi="Arial"/>
                <w:b/>
                <w:bCs/>
                <w:i/>
                <w:iCs/>
                <w:sz w:val="20"/>
                <w:lang w:eastAsia="en-US"/>
              </w:rPr>
            </w:pPr>
          </w:p>
        </w:tc>
      </w:tr>
      <w:tr w:rsidR="001C60AB" w:rsidRPr="00A93C7A" w14:paraId="6EC6AFE1" w14:textId="77777777" w:rsidTr="00035539">
        <w:tc>
          <w:tcPr>
            <w:tcW w:w="3827" w:type="dxa"/>
            <w:tcBorders>
              <w:top w:val="single" w:sz="4" w:space="0" w:color="auto"/>
              <w:left w:val="single" w:sz="4" w:space="0" w:color="auto"/>
              <w:bottom w:val="single" w:sz="4" w:space="0" w:color="auto"/>
              <w:right w:val="single" w:sz="4" w:space="0" w:color="auto"/>
            </w:tcBorders>
          </w:tcPr>
          <w:p w14:paraId="5DA49DF0" w14:textId="42D6D73A" w:rsidR="001C60AB" w:rsidRPr="00A93C7A" w:rsidRDefault="001C60AB" w:rsidP="001C60AB">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0F4BECC3" w14:textId="470BACCD" w:rsidR="001C60AB" w:rsidRPr="00A93C7A" w:rsidRDefault="001C60AB" w:rsidP="001C60AB">
            <w:pPr>
              <w:spacing w:line="260" w:lineRule="atLeast"/>
              <w:rPr>
                <w:rFonts w:ascii="Arial" w:hAnsi="Arial"/>
                <w:b/>
                <w:bCs/>
                <w:i/>
                <w:iCs/>
                <w:sz w:val="20"/>
                <w:lang w:eastAsia="en-US"/>
              </w:rPr>
            </w:pPr>
            <w:r w:rsidRPr="001C60AB">
              <w:rPr>
                <w:rFonts w:ascii="Arial" w:hAnsi="Arial"/>
                <w:bCs/>
                <w:iCs/>
                <w:sz w:val="20"/>
                <w:lang w:eastAsia="en-US"/>
              </w:rPr>
              <w:t>DA/NE</w:t>
            </w:r>
          </w:p>
        </w:tc>
      </w:tr>
      <w:tr w:rsidR="001C60AB" w:rsidRPr="00A93C7A" w14:paraId="66D18A75" w14:textId="77777777" w:rsidTr="00035539">
        <w:tc>
          <w:tcPr>
            <w:tcW w:w="3827" w:type="dxa"/>
            <w:tcBorders>
              <w:top w:val="single" w:sz="4" w:space="0" w:color="auto"/>
              <w:left w:val="single" w:sz="4" w:space="0" w:color="auto"/>
              <w:bottom w:val="single" w:sz="4" w:space="0" w:color="auto"/>
              <w:right w:val="single" w:sz="4" w:space="0" w:color="auto"/>
            </w:tcBorders>
          </w:tcPr>
          <w:p w14:paraId="0B6B0E06" w14:textId="7F90C3E8" w:rsidR="001C60AB" w:rsidRPr="00A93C7A" w:rsidRDefault="001C60AB" w:rsidP="001C60AB">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2505B3DA" w14:textId="6FB89629" w:rsidR="001C60AB" w:rsidRPr="00A93C7A" w:rsidRDefault="001C60AB" w:rsidP="001C60AB">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052EF1FF" w14:textId="77777777" w:rsidTr="00AC2179">
        <w:tc>
          <w:tcPr>
            <w:tcW w:w="3827" w:type="dxa"/>
            <w:tcBorders>
              <w:top w:val="single" w:sz="4" w:space="0" w:color="auto"/>
              <w:left w:val="single" w:sz="4" w:space="0" w:color="auto"/>
              <w:bottom w:val="single" w:sz="4" w:space="0" w:color="auto"/>
              <w:right w:val="single" w:sz="4" w:space="0" w:color="auto"/>
            </w:tcBorders>
          </w:tcPr>
          <w:p w14:paraId="4B18B1C5" w14:textId="77777777" w:rsidR="00152AE5" w:rsidRPr="00C4473C" w:rsidRDefault="00152AE5"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0D68B686" w14:textId="77777777" w:rsidR="00152AE5" w:rsidRPr="00A93C7A" w:rsidRDefault="00152AE5"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2FF87A7F" w14:textId="77777777" w:rsidTr="00AC2179">
        <w:tc>
          <w:tcPr>
            <w:tcW w:w="3827" w:type="dxa"/>
            <w:tcBorders>
              <w:top w:val="single" w:sz="4" w:space="0" w:color="auto"/>
              <w:left w:val="single" w:sz="4" w:space="0" w:color="auto"/>
              <w:bottom w:val="single" w:sz="4" w:space="0" w:color="auto"/>
              <w:right w:val="single" w:sz="4" w:space="0" w:color="auto"/>
            </w:tcBorders>
          </w:tcPr>
          <w:p w14:paraId="750689C4" w14:textId="77777777" w:rsidR="00152AE5" w:rsidRPr="00A93C7A" w:rsidRDefault="00152AE5" w:rsidP="00AC2179">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16E02502" w14:textId="77777777" w:rsidR="00152AE5" w:rsidRPr="00A93C7A" w:rsidRDefault="00152AE5" w:rsidP="00AC2179">
            <w:pPr>
              <w:spacing w:line="260" w:lineRule="atLeast"/>
              <w:rPr>
                <w:rFonts w:ascii="Arial" w:hAnsi="Arial"/>
                <w:b/>
                <w:bCs/>
                <w:i/>
                <w:iCs/>
                <w:sz w:val="20"/>
                <w:lang w:eastAsia="en-US"/>
              </w:rPr>
            </w:pPr>
          </w:p>
        </w:tc>
      </w:tr>
      <w:tr w:rsidR="001C60AB" w:rsidRPr="00A93C7A" w14:paraId="3862657B" w14:textId="77777777" w:rsidTr="00035539">
        <w:tc>
          <w:tcPr>
            <w:tcW w:w="3827" w:type="dxa"/>
            <w:tcBorders>
              <w:top w:val="single" w:sz="4" w:space="0" w:color="auto"/>
              <w:left w:val="single" w:sz="4" w:space="0" w:color="auto"/>
              <w:bottom w:val="single" w:sz="4" w:space="0" w:color="auto"/>
              <w:right w:val="single" w:sz="4" w:space="0" w:color="auto"/>
            </w:tcBorders>
          </w:tcPr>
          <w:p w14:paraId="6977A105" w14:textId="002D11A6" w:rsidR="001C60AB" w:rsidRPr="00A93C7A" w:rsidRDefault="001C60AB" w:rsidP="001C60AB">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CC0BC0">
              <w:rPr>
                <w:rFonts w:ascii="Arial" w:hAnsi="Arial" w:cs="Arial"/>
                <w:i/>
                <w:iCs/>
                <w:sz w:val="20"/>
                <w:lang w:eastAsia="en-US"/>
              </w:rPr>
              <w:t xml:space="preserve">je mnenje oziroma odločba </w:t>
            </w:r>
            <w:r w:rsidR="00CC0BC0" w:rsidRPr="000D30D6">
              <w:rPr>
                <w:rFonts w:ascii="Arial" w:hAnsi="Arial" w:cs="Arial"/>
                <w:i/>
                <w:iCs/>
                <w:sz w:val="20"/>
                <w:lang w:eastAsia="en-US"/>
              </w:rPr>
              <w:t>javno objavljena in preverljiva</w:t>
            </w:r>
            <w:r w:rsidR="00CC0BC0">
              <w:rPr>
                <w:rFonts w:ascii="Arial" w:hAnsi="Arial" w:cs="Arial"/>
                <w:i/>
                <w:iCs/>
                <w:sz w:val="20"/>
                <w:lang w:eastAsia="en-US"/>
              </w:rPr>
              <w:t xml:space="preserve">, in navedba, kje je referenčno </w:t>
            </w:r>
            <w:proofErr w:type="spellStart"/>
            <w:r w:rsidR="00CC0BC0">
              <w:rPr>
                <w:rFonts w:ascii="Arial" w:hAnsi="Arial" w:cs="Arial"/>
                <w:i/>
                <w:iCs/>
                <w:sz w:val="20"/>
                <w:lang w:eastAsia="en-US"/>
              </w:rPr>
              <w:t>okoljsko</w:t>
            </w:r>
            <w:proofErr w:type="spellEnd"/>
            <w:r w:rsidR="00CC0BC0">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2D6936A7" w14:textId="77777777" w:rsidR="001C60AB" w:rsidRPr="00A93C7A" w:rsidRDefault="001C60AB" w:rsidP="001C60AB">
            <w:pPr>
              <w:spacing w:line="260" w:lineRule="atLeast"/>
              <w:rPr>
                <w:rFonts w:ascii="Arial" w:hAnsi="Arial"/>
                <w:b/>
                <w:bCs/>
                <w:i/>
                <w:iCs/>
                <w:sz w:val="20"/>
                <w:lang w:eastAsia="en-US"/>
              </w:rPr>
            </w:pPr>
          </w:p>
        </w:tc>
      </w:tr>
    </w:tbl>
    <w:p w14:paraId="11665330" w14:textId="5468B4D3" w:rsidR="0083552F" w:rsidRDefault="0083552F" w:rsidP="0083552F">
      <w:pPr>
        <w:tabs>
          <w:tab w:val="center" w:pos="4320"/>
          <w:tab w:val="right" w:pos="8640"/>
        </w:tabs>
        <w:spacing w:line="260" w:lineRule="atLeast"/>
        <w:jc w:val="both"/>
        <w:rPr>
          <w:rFonts w:ascii="Arial" w:hAnsi="Arial" w:cs="Arial"/>
          <w:b/>
          <w:sz w:val="20"/>
          <w:szCs w:val="20"/>
          <w:lang w:eastAsia="en-US"/>
        </w:rPr>
      </w:pPr>
    </w:p>
    <w:p w14:paraId="648729EC" w14:textId="336B45A4" w:rsidR="0083552F" w:rsidRDefault="0083552F" w:rsidP="008355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5.</w:t>
      </w:r>
    </w:p>
    <w:p w14:paraId="30602EB5"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83552F" w:rsidRPr="0094010D" w14:paraId="35A09CD5" w14:textId="77777777" w:rsidTr="00035539">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4ECA5C6" w14:textId="4C55774D" w:rsidR="0083552F" w:rsidRPr="0094010D" w:rsidRDefault="0083552F" w:rsidP="0083552F">
            <w:pPr>
              <w:spacing w:line="260" w:lineRule="atLeast"/>
              <w:rPr>
                <w:rFonts w:ascii="Arial" w:hAnsi="Arial"/>
                <w:i/>
                <w:iCs/>
                <w:sz w:val="20"/>
                <w:szCs w:val="20"/>
              </w:rPr>
            </w:pPr>
            <w:r>
              <w:rPr>
                <w:rFonts w:ascii="Arial" w:hAnsi="Arial"/>
                <w:b/>
                <w:i/>
                <w:iCs/>
                <w:sz w:val="20"/>
                <w:szCs w:val="20"/>
              </w:rPr>
              <w:t>STROKOVNJAK S PODROČJA NARAVNIH VREDNOT IN BIOTSKE RAZNOVRSTNOSTI</w:t>
            </w:r>
            <w:r w:rsidRPr="00653F26">
              <w:rPr>
                <w:rFonts w:ascii="Arial" w:hAnsi="Arial"/>
                <w:i/>
                <w:iCs/>
                <w:sz w:val="20"/>
                <w:szCs w:val="20"/>
              </w:rPr>
              <w:t xml:space="preserve">, </w:t>
            </w:r>
            <w:r w:rsidRPr="00653F26">
              <w:rPr>
                <w:rFonts w:ascii="Arial" w:hAnsi="Arial"/>
                <w:b/>
                <w:sz w:val="20"/>
                <w:szCs w:val="22"/>
                <w:lang w:eastAsia="en-US"/>
              </w:rPr>
              <w:t xml:space="preserve">ki izpolnjuje zahteve iz </w:t>
            </w:r>
            <w:r>
              <w:rPr>
                <w:rFonts w:ascii="Arial" w:hAnsi="Arial"/>
                <w:b/>
                <w:sz w:val="20"/>
                <w:szCs w:val="22"/>
                <w:lang w:eastAsia="en-US"/>
              </w:rPr>
              <w:t>pete</w:t>
            </w:r>
            <w:r w:rsidRPr="00653F26">
              <w:rPr>
                <w:rFonts w:ascii="Arial" w:hAnsi="Arial"/>
                <w:b/>
                <w:sz w:val="20"/>
                <w:szCs w:val="22"/>
                <w:lang w:eastAsia="en-US"/>
              </w:rPr>
              <w:t xml:space="preserve"> podtočke točke </w:t>
            </w:r>
            <w:r w:rsidRPr="00653F26">
              <w:rPr>
                <w:rFonts w:ascii="Arial" w:hAnsi="Arial"/>
                <w:b/>
                <w:bCs/>
                <w:sz w:val="20"/>
                <w:lang w:eastAsia="en-US"/>
              </w:rPr>
              <w:t>3.2.3.2 razpisne dokumentacije</w:t>
            </w:r>
          </w:p>
        </w:tc>
      </w:tr>
      <w:tr w:rsidR="0083552F" w:rsidRPr="00EE1F15" w14:paraId="27230502" w14:textId="77777777" w:rsidTr="00035539">
        <w:tc>
          <w:tcPr>
            <w:tcW w:w="2694" w:type="dxa"/>
            <w:tcBorders>
              <w:top w:val="single" w:sz="4" w:space="0" w:color="auto"/>
              <w:left w:val="single" w:sz="4" w:space="0" w:color="auto"/>
              <w:bottom w:val="single" w:sz="4" w:space="0" w:color="auto"/>
              <w:right w:val="single" w:sz="4" w:space="0" w:color="auto"/>
            </w:tcBorders>
            <w:vAlign w:val="center"/>
          </w:tcPr>
          <w:p w14:paraId="6DAD739D"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32393EE1" w14:textId="77777777" w:rsidR="0083552F" w:rsidRDefault="0083552F" w:rsidP="00035539">
            <w:pPr>
              <w:spacing w:before="60" w:after="60"/>
              <w:rPr>
                <w:rFonts w:ascii="Arial" w:hAnsi="Arial"/>
                <w:b/>
                <w:bCs/>
                <w:iCs/>
                <w:sz w:val="20"/>
                <w:szCs w:val="20"/>
              </w:rPr>
            </w:pPr>
          </w:p>
          <w:p w14:paraId="592E067E" w14:textId="77777777" w:rsidR="0083552F" w:rsidRDefault="0083552F" w:rsidP="00035539">
            <w:pPr>
              <w:spacing w:before="60" w:after="60"/>
              <w:rPr>
                <w:rFonts w:ascii="Arial" w:hAnsi="Arial"/>
                <w:b/>
                <w:bCs/>
                <w:iCs/>
                <w:sz w:val="20"/>
                <w:szCs w:val="20"/>
              </w:rPr>
            </w:pPr>
          </w:p>
          <w:p w14:paraId="55BBF7EC" w14:textId="77777777" w:rsidR="0083552F" w:rsidRPr="00EE1F15" w:rsidRDefault="0083552F" w:rsidP="00035539">
            <w:pPr>
              <w:spacing w:before="60" w:after="60"/>
              <w:rPr>
                <w:rFonts w:ascii="Arial" w:hAnsi="Arial"/>
                <w:b/>
                <w:bCs/>
                <w:iCs/>
                <w:sz w:val="20"/>
                <w:szCs w:val="20"/>
              </w:rPr>
            </w:pPr>
          </w:p>
        </w:tc>
      </w:tr>
      <w:tr w:rsidR="0083552F" w:rsidRPr="00B81207" w14:paraId="65DCE25A"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tcPr>
          <w:p w14:paraId="0583E344" w14:textId="77777777" w:rsidR="0083552F" w:rsidRPr="00EE1F15" w:rsidRDefault="0083552F" w:rsidP="00035539">
            <w:pPr>
              <w:spacing w:line="260" w:lineRule="atLeast"/>
              <w:rPr>
                <w:rFonts w:ascii="Arial" w:hAnsi="Arial"/>
                <w:i/>
                <w:iCs/>
                <w:sz w:val="20"/>
                <w:szCs w:val="20"/>
              </w:rPr>
            </w:pPr>
            <w:r w:rsidRPr="00EE1F15">
              <w:rPr>
                <w:rFonts w:ascii="Arial" w:hAnsi="Arial"/>
                <w:i/>
                <w:iCs/>
                <w:sz w:val="20"/>
                <w:szCs w:val="20"/>
              </w:rPr>
              <w:lastRenderedPageBreak/>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FB24A65" w14:textId="77777777" w:rsidR="0083552F" w:rsidRPr="00B81207" w:rsidRDefault="0083552F" w:rsidP="00035539">
            <w:pPr>
              <w:spacing w:before="60" w:after="60"/>
              <w:rPr>
                <w:rFonts w:ascii="Arial" w:hAnsi="Arial"/>
                <w:b/>
                <w:bCs/>
                <w:iCs/>
                <w:sz w:val="20"/>
                <w:szCs w:val="20"/>
              </w:rPr>
            </w:pPr>
          </w:p>
        </w:tc>
      </w:tr>
      <w:tr w:rsidR="0083552F" w:rsidRPr="00EE1F15" w14:paraId="13112D24"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5E4727B"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808C615" w14:textId="77777777" w:rsidR="0083552F" w:rsidRDefault="0083552F" w:rsidP="00035539">
            <w:pPr>
              <w:spacing w:line="260" w:lineRule="atLeast"/>
              <w:rPr>
                <w:rFonts w:ascii="Arial" w:hAnsi="Arial"/>
                <w:b/>
                <w:bCs/>
                <w:i/>
                <w:iCs/>
                <w:sz w:val="20"/>
                <w:szCs w:val="20"/>
              </w:rPr>
            </w:pPr>
          </w:p>
          <w:p w14:paraId="53A3CE99" w14:textId="77777777" w:rsidR="0083552F" w:rsidRDefault="0083552F" w:rsidP="00035539">
            <w:pPr>
              <w:spacing w:line="260" w:lineRule="atLeast"/>
              <w:rPr>
                <w:rFonts w:ascii="Arial" w:hAnsi="Arial"/>
                <w:b/>
                <w:bCs/>
                <w:i/>
                <w:iCs/>
                <w:sz w:val="20"/>
                <w:szCs w:val="20"/>
              </w:rPr>
            </w:pPr>
          </w:p>
          <w:p w14:paraId="4E399B8C" w14:textId="77777777" w:rsidR="0083552F" w:rsidRPr="00EE1F15" w:rsidRDefault="0083552F" w:rsidP="00035539">
            <w:pPr>
              <w:spacing w:line="260" w:lineRule="atLeast"/>
              <w:rPr>
                <w:rFonts w:ascii="Arial" w:hAnsi="Arial"/>
                <w:b/>
                <w:bCs/>
                <w:i/>
                <w:iCs/>
                <w:sz w:val="20"/>
                <w:szCs w:val="20"/>
              </w:rPr>
            </w:pPr>
          </w:p>
        </w:tc>
      </w:tr>
      <w:tr w:rsidR="0083552F" w:rsidRPr="002F0D70" w14:paraId="097F3FA6"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4FD8B68" w14:textId="67B0FA65" w:rsidR="0083552F" w:rsidRPr="001C3750" w:rsidRDefault="0083552F" w:rsidP="000D30D6">
            <w:pPr>
              <w:spacing w:line="260" w:lineRule="atLeast"/>
              <w:rPr>
                <w:rFonts w:ascii="Arial" w:hAnsi="Arial"/>
                <w:bCs/>
                <w:i/>
                <w:iCs/>
                <w:sz w:val="20"/>
                <w:szCs w:val="20"/>
              </w:rPr>
            </w:pPr>
            <w:r>
              <w:rPr>
                <w:rFonts w:ascii="Arial" w:hAnsi="Arial"/>
                <w:bCs/>
                <w:i/>
                <w:iCs/>
                <w:sz w:val="20"/>
                <w:szCs w:val="20"/>
              </w:rPr>
              <w:t xml:space="preserve">Število let </w:t>
            </w:r>
            <w:r w:rsidRPr="000D30D6">
              <w:rPr>
                <w:rFonts w:ascii="Arial" w:hAnsi="Arial"/>
                <w:bCs/>
                <w:i/>
                <w:iCs/>
                <w:sz w:val="20"/>
                <w:szCs w:val="20"/>
              </w:rPr>
              <w:t>delovnih izkušenj</w:t>
            </w:r>
            <w:r w:rsidR="000D30D6">
              <w:rPr>
                <w:rFonts w:ascii="Arial" w:hAnsi="Arial"/>
                <w:bCs/>
                <w:i/>
                <w:iCs/>
                <w:sz w:val="20"/>
                <w:szCs w:val="20"/>
              </w:rPr>
              <w:t xml:space="preserve"> s</w:t>
            </w:r>
            <w:r w:rsidR="00C42050">
              <w:rPr>
                <w:rFonts w:ascii="Arial" w:hAnsi="Arial"/>
                <w:bCs/>
                <w:i/>
                <w:iCs/>
                <w:sz w:val="20"/>
                <w:szCs w:val="20"/>
              </w:rPr>
              <w:t xml:space="preserve"> področja</w:t>
            </w:r>
            <w:r w:rsidR="000D30D6">
              <w:rPr>
                <w:rFonts w:ascii="Arial" w:hAnsi="Arial"/>
                <w:bCs/>
                <w:i/>
                <w:iCs/>
                <w:sz w:val="20"/>
                <w:szCs w:val="20"/>
              </w:rPr>
              <w:t xml:space="preserve"> naravnih vrednost in biotske raznovrstnosti</w:t>
            </w:r>
            <w:r>
              <w:rPr>
                <w:rFonts w:ascii="Arial" w:hAnsi="Arial"/>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DD9D9A4" w14:textId="77777777" w:rsidR="0083552F" w:rsidRPr="001C3750" w:rsidRDefault="0083552F" w:rsidP="00035539">
            <w:pPr>
              <w:spacing w:line="260" w:lineRule="atLeast"/>
              <w:rPr>
                <w:rFonts w:ascii="Arial" w:hAnsi="Arial"/>
                <w:bCs/>
                <w:i/>
                <w:iCs/>
                <w:sz w:val="20"/>
                <w:szCs w:val="20"/>
              </w:rPr>
            </w:pPr>
          </w:p>
        </w:tc>
      </w:tr>
    </w:tbl>
    <w:p w14:paraId="71B97953" w14:textId="77777777" w:rsidR="0083552F" w:rsidRPr="00A93C7A" w:rsidRDefault="0083552F"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2A93747A" w14:textId="77777777" w:rsidTr="00035539">
        <w:tc>
          <w:tcPr>
            <w:tcW w:w="3827" w:type="dxa"/>
            <w:tcBorders>
              <w:top w:val="single" w:sz="4" w:space="0" w:color="auto"/>
              <w:left w:val="single" w:sz="4" w:space="0" w:color="auto"/>
              <w:bottom w:val="single" w:sz="4" w:space="0" w:color="auto"/>
              <w:right w:val="single" w:sz="4" w:space="0" w:color="auto"/>
            </w:tcBorders>
          </w:tcPr>
          <w:p w14:paraId="737063EE"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1 </w:t>
            </w:r>
          </w:p>
        </w:tc>
        <w:tc>
          <w:tcPr>
            <w:tcW w:w="4495" w:type="dxa"/>
            <w:tcBorders>
              <w:top w:val="single" w:sz="4" w:space="0" w:color="auto"/>
              <w:left w:val="single" w:sz="4" w:space="0" w:color="auto"/>
              <w:bottom w:val="single" w:sz="4" w:space="0" w:color="auto"/>
              <w:right w:val="single" w:sz="4" w:space="0" w:color="auto"/>
            </w:tcBorders>
          </w:tcPr>
          <w:p w14:paraId="39B68830" w14:textId="77777777" w:rsidR="0083552F" w:rsidRPr="00A93C7A" w:rsidRDefault="0083552F" w:rsidP="00035539">
            <w:pPr>
              <w:spacing w:line="260" w:lineRule="atLeast"/>
              <w:rPr>
                <w:rFonts w:ascii="Arial" w:hAnsi="Arial"/>
                <w:b/>
                <w:bCs/>
                <w:i/>
                <w:iCs/>
                <w:sz w:val="20"/>
                <w:lang w:eastAsia="en-US"/>
              </w:rPr>
            </w:pPr>
          </w:p>
        </w:tc>
      </w:tr>
      <w:tr w:rsidR="0083552F" w:rsidRPr="00A93C7A" w14:paraId="6967F74E" w14:textId="77777777" w:rsidTr="00035539">
        <w:tc>
          <w:tcPr>
            <w:tcW w:w="3827" w:type="dxa"/>
            <w:tcBorders>
              <w:top w:val="single" w:sz="4" w:space="0" w:color="auto"/>
              <w:left w:val="single" w:sz="4" w:space="0" w:color="auto"/>
              <w:bottom w:val="single" w:sz="4" w:space="0" w:color="auto"/>
              <w:right w:val="single" w:sz="4" w:space="0" w:color="auto"/>
            </w:tcBorders>
          </w:tcPr>
          <w:p w14:paraId="75E83A65"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91518DE" w14:textId="77777777" w:rsidR="0083552F" w:rsidRPr="00A93C7A" w:rsidRDefault="0083552F" w:rsidP="00035539">
            <w:pPr>
              <w:spacing w:line="260" w:lineRule="atLeast"/>
              <w:rPr>
                <w:rFonts w:ascii="Arial" w:hAnsi="Arial"/>
                <w:b/>
                <w:bCs/>
                <w:i/>
                <w:iCs/>
                <w:sz w:val="20"/>
                <w:lang w:eastAsia="en-US"/>
              </w:rPr>
            </w:pPr>
          </w:p>
        </w:tc>
      </w:tr>
      <w:tr w:rsidR="0083552F" w:rsidRPr="00A93C7A" w14:paraId="4E5E4CDA" w14:textId="77777777" w:rsidTr="00035539">
        <w:tc>
          <w:tcPr>
            <w:tcW w:w="3827" w:type="dxa"/>
            <w:tcBorders>
              <w:top w:val="single" w:sz="4" w:space="0" w:color="auto"/>
              <w:left w:val="single" w:sz="4" w:space="0" w:color="auto"/>
              <w:bottom w:val="single" w:sz="4" w:space="0" w:color="auto"/>
              <w:right w:val="single" w:sz="4" w:space="0" w:color="auto"/>
            </w:tcBorders>
          </w:tcPr>
          <w:p w14:paraId="54875270"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66726A20" w14:textId="77777777" w:rsidR="0083552F" w:rsidRPr="00A93C7A" w:rsidRDefault="0083552F" w:rsidP="00035539">
            <w:pPr>
              <w:spacing w:line="260" w:lineRule="atLeast"/>
              <w:rPr>
                <w:rFonts w:ascii="Arial" w:hAnsi="Arial"/>
                <w:b/>
                <w:bCs/>
                <w:i/>
                <w:iCs/>
                <w:sz w:val="20"/>
                <w:lang w:eastAsia="en-US"/>
              </w:rPr>
            </w:pPr>
          </w:p>
        </w:tc>
      </w:tr>
      <w:tr w:rsidR="0083552F" w:rsidRPr="00A93C7A" w14:paraId="75AE4E1A" w14:textId="77777777" w:rsidTr="00035539">
        <w:tc>
          <w:tcPr>
            <w:tcW w:w="3827" w:type="dxa"/>
            <w:tcBorders>
              <w:top w:val="single" w:sz="4" w:space="0" w:color="auto"/>
              <w:left w:val="single" w:sz="4" w:space="0" w:color="auto"/>
              <w:bottom w:val="single" w:sz="4" w:space="0" w:color="auto"/>
              <w:right w:val="single" w:sz="4" w:space="0" w:color="auto"/>
            </w:tcBorders>
          </w:tcPr>
          <w:p w14:paraId="12B7315F"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18EDCBC0" w14:textId="77777777" w:rsidR="0083552F" w:rsidRPr="00A93C7A" w:rsidRDefault="0083552F" w:rsidP="00035539">
            <w:pPr>
              <w:spacing w:line="260" w:lineRule="atLeast"/>
              <w:rPr>
                <w:rFonts w:ascii="Arial" w:hAnsi="Arial"/>
                <w:b/>
                <w:bCs/>
                <w:i/>
                <w:iCs/>
                <w:sz w:val="20"/>
                <w:lang w:eastAsia="en-US"/>
              </w:rPr>
            </w:pPr>
          </w:p>
        </w:tc>
      </w:tr>
      <w:tr w:rsidR="00924CE0" w:rsidRPr="00A93C7A" w14:paraId="44045555" w14:textId="77777777" w:rsidTr="00035539">
        <w:tc>
          <w:tcPr>
            <w:tcW w:w="3827" w:type="dxa"/>
            <w:tcBorders>
              <w:top w:val="single" w:sz="4" w:space="0" w:color="auto"/>
              <w:left w:val="single" w:sz="4" w:space="0" w:color="auto"/>
              <w:bottom w:val="single" w:sz="4" w:space="0" w:color="auto"/>
              <w:right w:val="single" w:sz="4" w:space="0" w:color="auto"/>
            </w:tcBorders>
          </w:tcPr>
          <w:p w14:paraId="2DFC351A" w14:textId="2AD218BD" w:rsidR="00924CE0" w:rsidRPr="00A93C7A" w:rsidRDefault="00924CE0" w:rsidP="00035539">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3F8DF532" w14:textId="77777777" w:rsidR="00924CE0" w:rsidRPr="00A93C7A" w:rsidRDefault="00924CE0" w:rsidP="00035539">
            <w:pPr>
              <w:spacing w:line="260" w:lineRule="atLeast"/>
              <w:rPr>
                <w:rFonts w:ascii="Arial" w:hAnsi="Arial"/>
                <w:b/>
                <w:bCs/>
                <w:i/>
                <w:iCs/>
                <w:sz w:val="20"/>
                <w:lang w:eastAsia="en-US"/>
              </w:rPr>
            </w:pPr>
          </w:p>
        </w:tc>
      </w:tr>
      <w:tr w:rsidR="001C60AB" w:rsidRPr="00A93C7A" w14:paraId="103A0E24" w14:textId="77777777" w:rsidTr="00035539">
        <w:tc>
          <w:tcPr>
            <w:tcW w:w="3827" w:type="dxa"/>
            <w:tcBorders>
              <w:top w:val="single" w:sz="4" w:space="0" w:color="auto"/>
              <w:left w:val="single" w:sz="4" w:space="0" w:color="auto"/>
              <w:bottom w:val="single" w:sz="4" w:space="0" w:color="auto"/>
              <w:right w:val="single" w:sz="4" w:space="0" w:color="auto"/>
            </w:tcBorders>
          </w:tcPr>
          <w:p w14:paraId="207FDBC5" w14:textId="426B7934" w:rsidR="001C60AB" w:rsidRPr="00A93C7A" w:rsidRDefault="001C60AB" w:rsidP="001C60AB">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641EE4BD" w14:textId="30158B92" w:rsidR="001C60AB" w:rsidRPr="00A93C7A" w:rsidRDefault="001C60AB" w:rsidP="001C60AB">
            <w:pPr>
              <w:spacing w:line="260" w:lineRule="atLeast"/>
              <w:rPr>
                <w:rFonts w:ascii="Arial" w:hAnsi="Arial"/>
                <w:b/>
                <w:bCs/>
                <w:i/>
                <w:iCs/>
                <w:sz w:val="20"/>
                <w:lang w:eastAsia="en-US"/>
              </w:rPr>
            </w:pPr>
            <w:r w:rsidRPr="001C60AB">
              <w:rPr>
                <w:rFonts w:ascii="Arial" w:hAnsi="Arial"/>
                <w:bCs/>
                <w:iCs/>
                <w:sz w:val="20"/>
                <w:lang w:eastAsia="en-US"/>
              </w:rPr>
              <w:t>DA/NE</w:t>
            </w:r>
          </w:p>
        </w:tc>
      </w:tr>
      <w:tr w:rsidR="001C60AB" w:rsidRPr="00A93C7A" w14:paraId="35F97168" w14:textId="77777777" w:rsidTr="00035539">
        <w:tc>
          <w:tcPr>
            <w:tcW w:w="3827" w:type="dxa"/>
            <w:tcBorders>
              <w:top w:val="single" w:sz="4" w:space="0" w:color="auto"/>
              <w:left w:val="single" w:sz="4" w:space="0" w:color="auto"/>
              <w:bottom w:val="single" w:sz="4" w:space="0" w:color="auto"/>
              <w:right w:val="single" w:sz="4" w:space="0" w:color="auto"/>
            </w:tcBorders>
          </w:tcPr>
          <w:p w14:paraId="3150E40F" w14:textId="29CB6018" w:rsidR="001C60AB" w:rsidRPr="00A93C7A" w:rsidRDefault="001C60AB" w:rsidP="001C60AB">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0749D192" w14:textId="7A322F6A" w:rsidR="001C60AB" w:rsidRPr="00A93C7A" w:rsidRDefault="001C60AB" w:rsidP="001C60AB">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354AEAC3" w14:textId="77777777" w:rsidTr="00AC2179">
        <w:tc>
          <w:tcPr>
            <w:tcW w:w="3827" w:type="dxa"/>
            <w:tcBorders>
              <w:top w:val="single" w:sz="4" w:space="0" w:color="auto"/>
              <w:left w:val="single" w:sz="4" w:space="0" w:color="auto"/>
              <w:bottom w:val="single" w:sz="4" w:space="0" w:color="auto"/>
              <w:right w:val="single" w:sz="4" w:space="0" w:color="auto"/>
            </w:tcBorders>
          </w:tcPr>
          <w:p w14:paraId="6A801986" w14:textId="77777777" w:rsidR="00152AE5" w:rsidRPr="00C4473C" w:rsidRDefault="00152AE5"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4F601D25" w14:textId="77777777" w:rsidR="00152AE5" w:rsidRPr="00A93C7A" w:rsidRDefault="00152AE5"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1521697B" w14:textId="77777777" w:rsidTr="00AC2179">
        <w:tc>
          <w:tcPr>
            <w:tcW w:w="3827" w:type="dxa"/>
            <w:tcBorders>
              <w:top w:val="single" w:sz="4" w:space="0" w:color="auto"/>
              <w:left w:val="single" w:sz="4" w:space="0" w:color="auto"/>
              <w:bottom w:val="single" w:sz="4" w:space="0" w:color="auto"/>
              <w:right w:val="single" w:sz="4" w:space="0" w:color="auto"/>
            </w:tcBorders>
          </w:tcPr>
          <w:p w14:paraId="161CF7E9" w14:textId="77777777" w:rsidR="00152AE5" w:rsidRPr="00A93C7A" w:rsidRDefault="00152AE5" w:rsidP="00AC2179">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705F5A8B" w14:textId="77777777" w:rsidR="00152AE5" w:rsidRPr="00A93C7A" w:rsidRDefault="00152AE5" w:rsidP="00AC2179">
            <w:pPr>
              <w:spacing w:line="260" w:lineRule="atLeast"/>
              <w:rPr>
                <w:rFonts w:ascii="Arial" w:hAnsi="Arial"/>
                <w:b/>
                <w:bCs/>
                <w:i/>
                <w:iCs/>
                <w:sz w:val="20"/>
                <w:lang w:eastAsia="en-US"/>
              </w:rPr>
            </w:pPr>
          </w:p>
        </w:tc>
      </w:tr>
      <w:tr w:rsidR="001C60AB" w:rsidRPr="00A93C7A" w14:paraId="7A00A63F" w14:textId="77777777" w:rsidTr="00035539">
        <w:tc>
          <w:tcPr>
            <w:tcW w:w="3827" w:type="dxa"/>
            <w:tcBorders>
              <w:top w:val="single" w:sz="4" w:space="0" w:color="auto"/>
              <w:left w:val="single" w:sz="4" w:space="0" w:color="auto"/>
              <w:bottom w:val="single" w:sz="4" w:space="0" w:color="auto"/>
              <w:right w:val="single" w:sz="4" w:space="0" w:color="auto"/>
            </w:tcBorders>
          </w:tcPr>
          <w:p w14:paraId="111972F0" w14:textId="6C6DD9BC" w:rsidR="001C60AB" w:rsidRPr="00A93C7A" w:rsidRDefault="001C60AB" w:rsidP="001C60AB">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CC0BC0">
              <w:rPr>
                <w:rFonts w:ascii="Arial" w:hAnsi="Arial" w:cs="Arial"/>
                <w:i/>
                <w:iCs/>
                <w:sz w:val="20"/>
                <w:lang w:eastAsia="en-US"/>
              </w:rPr>
              <w:t xml:space="preserve">je mnenje oziroma odločba </w:t>
            </w:r>
            <w:r w:rsidR="00CC0BC0" w:rsidRPr="000D30D6">
              <w:rPr>
                <w:rFonts w:ascii="Arial" w:hAnsi="Arial" w:cs="Arial"/>
                <w:i/>
                <w:iCs/>
                <w:sz w:val="20"/>
                <w:lang w:eastAsia="en-US"/>
              </w:rPr>
              <w:t>javno objavljena in preverljiva</w:t>
            </w:r>
            <w:r w:rsidR="00CC0BC0">
              <w:rPr>
                <w:rFonts w:ascii="Arial" w:hAnsi="Arial" w:cs="Arial"/>
                <w:i/>
                <w:iCs/>
                <w:sz w:val="20"/>
                <w:lang w:eastAsia="en-US"/>
              </w:rPr>
              <w:t xml:space="preserve">, in navedba, kje je referenčno </w:t>
            </w:r>
            <w:proofErr w:type="spellStart"/>
            <w:r w:rsidR="00CC0BC0">
              <w:rPr>
                <w:rFonts w:ascii="Arial" w:hAnsi="Arial" w:cs="Arial"/>
                <w:i/>
                <w:iCs/>
                <w:sz w:val="20"/>
                <w:lang w:eastAsia="en-US"/>
              </w:rPr>
              <w:t>okoljsko</w:t>
            </w:r>
            <w:proofErr w:type="spellEnd"/>
            <w:r w:rsidR="00CC0BC0">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185B19FC" w14:textId="77777777" w:rsidR="001C60AB" w:rsidRPr="00A93C7A" w:rsidRDefault="001C60AB" w:rsidP="001C60AB">
            <w:pPr>
              <w:spacing w:line="260" w:lineRule="atLeast"/>
              <w:rPr>
                <w:rFonts w:ascii="Arial" w:hAnsi="Arial"/>
                <w:b/>
                <w:bCs/>
                <w:i/>
                <w:iCs/>
                <w:sz w:val="20"/>
                <w:lang w:eastAsia="en-US"/>
              </w:rPr>
            </w:pPr>
          </w:p>
        </w:tc>
      </w:tr>
    </w:tbl>
    <w:p w14:paraId="3AF734FB"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4C720794" w14:textId="77777777" w:rsidTr="00035539">
        <w:tc>
          <w:tcPr>
            <w:tcW w:w="3827" w:type="dxa"/>
            <w:tcBorders>
              <w:top w:val="single" w:sz="4" w:space="0" w:color="auto"/>
              <w:left w:val="single" w:sz="4" w:space="0" w:color="auto"/>
              <w:bottom w:val="single" w:sz="4" w:space="0" w:color="auto"/>
              <w:right w:val="single" w:sz="4" w:space="0" w:color="auto"/>
            </w:tcBorders>
          </w:tcPr>
          <w:p w14:paraId="38B84CA3"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p>
        </w:tc>
        <w:tc>
          <w:tcPr>
            <w:tcW w:w="4495" w:type="dxa"/>
            <w:tcBorders>
              <w:top w:val="single" w:sz="4" w:space="0" w:color="auto"/>
              <w:left w:val="single" w:sz="4" w:space="0" w:color="auto"/>
              <w:bottom w:val="single" w:sz="4" w:space="0" w:color="auto"/>
              <w:right w:val="single" w:sz="4" w:space="0" w:color="auto"/>
            </w:tcBorders>
          </w:tcPr>
          <w:p w14:paraId="1160DFAF" w14:textId="77777777" w:rsidR="0083552F" w:rsidRPr="00A93C7A" w:rsidRDefault="0083552F" w:rsidP="00035539">
            <w:pPr>
              <w:spacing w:line="260" w:lineRule="atLeast"/>
              <w:rPr>
                <w:rFonts w:ascii="Arial" w:hAnsi="Arial"/>
                <w:b/>
                <w:bCs/>
                <w:i/>
                <w:iCs/>
                <w:sz w:val="20"/>
                <w:lang w:eastAsia="en-US"/>
              </w:rPr>
            </w:pPr>
          </w:p>
        </w:tc>
      </w:tr>
      <w:tr w:rsidR="0083552F" w:rsidRPr="00A93C7A" w14:paraId="5A427385" w14:textId="77777777" w:rsidTr="00035539">
        <w:tc>
          <w:tcPr>
            <w:tcW w:w="3827" w:type="dxa"/>
            <w:tcBorders>
              <w:top w:val="single" w:sz="4" w:space="0" w:color="auto"/>
              <w:left w:val="single" w:sz="4" w:space="0" w:color="auto"/>
              <w:bottom w:val="single" w:sz="4" w:space="0" w:color="auto"/>
              <w:right w:val="single" w:sz="4" w:space="0" w:color="auto"/>
            </w:tcBorders>
          </w:tcPr>
          <w:p w14:paraId="4D998BC9"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69481C0" w14:textId="77777777" w:rsidR="0083552F" w:rsidRPr="00A93C7A" w:rsidRDefault="0083552F" w:rsidP="00035539">
            <w:pPr>
              <w:spacing w:line="260" w:lineRule="atLeast"/>
              <w:rPr>
                <w:rFonts w:ascii="Arial" w:hAnsi="Arial"/>
                <w:b/>
                <w:bCs/>
                <w:i/>
                <w:iCs/>
                <w:sz w:val="20"/>
                <w:lang w:eastAsia="en-US"/>
              </w:rPr>
            </w:pPr>
          </w:p>
        </w:tc>
      </w:tr>
      <w:tr w:rsidR="0083552F" w:rsidRPr="00A93C7A" w14:paraId="4032BA04" w14:textId="77777777" w:rsidTr="00035539">
        <w:tc>
          <w:tcPr>
            <w:tcW w:w="3827" w:type="dxa"/>
            <w:tcBorders>
              <w:top w:val="single" w:sz="4" w:space="0" w:color="auto"/>
              <w:left w:val="single" w:sz="4" w:space="0" w:color="auto"/>
              <w:bottom w:val="single" w:sz="4" w:space="0" w:color="auto"/>
              <w:right w:val="single" w:sz="4" w:space="0" w:color="auto"/>
            </w:tcBorders>
          </w:tcPr>
          <w:p w14:paraId="4256AE2D"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264CDAA" w14:textId="77777777" w:rsidR="0083552F" w:rsidRPr="00A93C7A" w:rsidRDefault="0083552F" w:rsidP="00035539">
            <w:pPr>
              <w:spacing w:line="260" w:lineRule="atLeast"/>
              <w:rPr>
                <w:rFonts w:ascii="Arial" w:hAnsi="Arial"/>
                <w:b/>
                <w:bCs/>
                <w:i/>
                <w:iCs/>
                <w:sz w:val="20"/>
                <w:lang w:eastAsia="en-US"/>
              </w:rPr>
            </w:pPr>
          </w:p>
        </w:tc>
      </w:tr>
      <w:tr w:rsidR="0083552F" w:rsidRPr="00A93C7A" w14:paraId="63301060" w14:textId="77777777" w:rsidTr="00035539">
        <w:tc>
          <w:tcPr>
            <w:tcW w:w="3827" w:type="dxa"/>
            <w:tcBorders>
              <w:top w:val="single" w:sz="4" w:space="0" w:color="auto"/>
              <w:left w:val="single" w:sz="4" w:space="0" w:color="auto"/>
              <w:bottom w:val="single" w:sz="4" w:space="0" w:color="auto"/>
              <w:right w:val="single" w:sz="4" w:space="0" w:color="auto"/>
            </w:tcBorders>
          </w:tcPr>
          <w:p w14:paraId="7516FB53"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0DB4911F" w14:textId="77777777" w:rsidR="0083552F" w:rsidRPr="00A93C7A" w:rsidRDefault="0083552F" w:rsidP="00035539">
            <w:pPr>
              <w:spacing w:line="260" w:lineRule="atLeast"/>
              <w:rPr>
                <w:rFonts w:ascii="Arial" w:hAnsi="Arial"/>
                <w:b/>
                <w:bCs/>
                <w:i/>
                <w:iCs/>
                <w:sz w:val="20"/>
                <w:lang w:eastAsia="en-US"/>
              </w:rPr>
            </w:pPr>
          </w:p>
        </w:tc>
      </w:tr>
      <w:tr w:rsidR="00924CE0" w:rsidRPr="00A93C7A" w14:paraId="58B0B72E" w14:textId="77777777" w:rsidTr="00035539">
        <w:tc>
          <w:tcPr>
            <w:tcW w:w="3827" w:type="dxa"/>
            <w:tcBorders>
              <w:top w:val="single" w:sz="4" w:space="0" w:color="auto"/>
              <w:left w:val="single" w:sz="4" w:space="0" w:color="auto"/>
              <w:bottom w:val="single" w:sz="4" w:space="0" w:color="auto"/>
              <w:right w:val="single" w:sz="4" w:space="0" w:color="auto"/>
            </w:tcBorders>
          </w:tcPr>
          <w:p w14:paraId="33B472FB" w14:textId="5149DD96" w:rsidR="00924CE0" w:rsidRPr="00A93C7A" w:rsidRDefault="00924CE0" w:rsidP="00035539">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2CABDFAD" w14:textId="77777777" w:rsidR="00924CE0" w:rsidRPr="00A93C7A" w:rsidRDefault="00924CE0" w:rsidP="00035539">
            <w:pPr>
              <w:spacing w:line="260" w:lineRule="atLeast"/>
              <w:rPr>
                <w:rFonts w:ascii="Arial" w:hAnsi="Arial"/>
                <w:b/>
                <w:bCs/>
                <w:i/>
                <w:iCs/>
                <w:sz w:val="20"/>
                <w:lang w:eastAsia="en-US"/>
              </w:rPr>
            </w:pPr>
          </w:p>
        </w:tc>
      </w:tr>
      <w:tr w:rsidR="001C60AB" w:rsidRPr="00A93C7A" w14:paraId="25E67582" w14:textId="77777777" w:rsidTr="00035539">
        <w:tc>
          <w:tcPr>
            <w:tcW w:w="3827" w:type="dxa"/>
            <w:tcBorders>
              <w:top w:val="single" w:sz="4" w:space="0" w:color="auto"/>
              <w:left w:val="single" w:sz="4" w:space="0" w:color="auto"/>
              <w:bottom w:val="single" w:sz="4" w:space="0" w:color="auto"/>
              <w:right w:val="single" w:sz="4" w:space="0" w:color="auto"/>
            </w:tcBorders>
          </w:tcPr>
          <w:p w14:paraId="706F69C5" w14:textId="513B29EE" w:rsidR="001C60AB" w:rsidRPr="00A93C7A" w:rsidRDefault="001C60AB" w:rsidP="001C60AB">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7D399A6E" w14:textId="65C4700B" w:rsidR="001C60AB" w:rsidRPr="00A93C7A" w:rsidRDefault="001C60AB" w:rsidP="001C60AB">
            <w:pPr>
              <w:spacing w:line="260" w:lineRule="atLeast"/>
              <w:rPr>
                <w:rFonts w:ascii="Arial" w:hAnsi="Arial"/>
                <w:b/>
                <w:bCs/>
                <w:i/>
                <w:iCs/>
                <w:sz w:val="20"/>
                <w:lang w:eastAsia="en-US"/>
              </w:rPr>
            </w:pPr>
            <w:r w:rsidRPr="001C60AB">
              <w:rPr>
                <w:rFonts w:ascii="Arial" w:hAnsi="Arial"/>
                <w:bCs/>
                <w:iCs/>
                <w:sz w:val="20"/>
                <w:lang w:eastAsia="en-US"/>
              </w:rPr>
              <w:t>DA/NE</w:t>
            </w:r>
          </w:p>
        </w:tc>
      </w:tr>
      <w:tr w:rsidR="001C60AB" w:rsidRPr="00A93C7A" w14:paraId="72A5317A" w14:textId="77777777" w:rsidTr="00035539">
        <w:tc>
          <w:tcPr>
            <w:tcW w:w="3827" w:type="dxa"/>
            <w:tcBorders>
              <w:top w:val="single" w:sz="4" w:space="0" w:color="auto"/>
              <w:left w:val="single" w:sz="4" w:space="0" w:color="auto"/>
              <w:bottom w:val="single" w:sz="4" w:space="0" w:color="auto"/>
              <w:right w:val="single" w:sz="4" w:space="0" w:color="auto"/>
            </w:tcBorders>
          </w:tcPr>
          <w:p w14:paraId="7C7EB1BD" w14:textId="420A5E5C" w:rsidR="001C60AB" w:rsidRPr="00A93C7A" w:rsidRDefault="001C60AB" w:rsidP="001C60AB">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2375A0C4" w14:textId="22D2B5A2" w:rsidR="001C60AB" w:rsidRPr="00A93C7A" w:rsidRDefault="001C60AB" w:rsidP="001C60AB">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429DEFE8" w14:textId="77777777" w:rsidTr="00AC2179">
        <w:tc>
          <w:tcPr>
            <w:tcW w:w="3827" w:type="dxa"/>
            <w:tcBorders>
              <w:top w:val="single" w:sz="4" w:space="0" w:color="auto"/>
              <w:left w:val="single" w:sz="4" w:space="0" w:color="auto"/>
              <w:bottom w:val="single" w:sz="4" w:space="0" w:color="auto"/>
              <w:right w:val="single" w:sz="4" w:space="0" w:color="auto"/>
            </w:tcBorders>
          </w:tcPr>
          <w:p w14:paraId="3DD84536" w14:textId="77777777" w:rsidR="00152AE5" w:rsidRPr="00C4473C" w:rsidRDefault="00152AE5"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2CE404EE" w14:textId="77777777" w:rsidR="00152AE5" w:rsidRPr="00A93C7A" w:rsidRDefault="00152AE5"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5F532665" w14:textId="77777777" w:rsidTr="00AC2179">
        <w:tc>
          <w:tcPr>
            <w:tcW w:w="3827" w:type="dxa"/>
            <w:tcBorders>
              <w:top w:val="single" w:sz="4" w:space="0" w:color="auto"/>
              <w:left w:val="single" w:sz="4" w:space="0" w:color="auto"/>
              <w:bottom w:val="single" w:sz="4" w:space="0" w:color="auto"/>
              <w:right w:val="single" w:sz="4" w:space="0" w:color="auto"/>
            </w:tcBorders>
          </w:tcPr>
          <w:p w14:paraId="40098221" w14:textId="77777777" w:rsidR="00152AE5" w:rsidRPr="00A93C7A" w:rsidRDefault="00152AE5" w:rsidP="00AC2179">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47D20694" w14:textId="77777777" w:rsidR="00152AE5" w:rsidRPr="00A93C7A" w:rsidRDefault="00152AE5" w:rsidP="00AC2179">
            <w:pPr>
              <w:spacing w:line="260" w:lineRule="atLeast"/>
              <w:rPr>
                <w:rFonts w:ascii="Arial" w:hAnsi="Arial"/>
                <w:b/>
                <w:bCs/>
                <w:i/>
                <w:iCs/>
                <w:sz w:val="20"/>
                <w:lang w:eastAsia="en-US"/>
              </w:rPr>
            </w:pPr>
          </w:p>
        </w:tc>
      </w:tr>
      <w:tr w:rsidR="001C60AB" w:rsidRPr="00A93C7A" w14:paraId="3A3F2693" w14:textId="77777777" w:rsidTr="00035539">
        <w:tc>
          <w:tcPr>
            <w:tcW w:w="3827" w:type="dxa"/>
            <w:tcBorders>
              <w:top w:val="single" w:sz="4" w:space="0" w:color="auto"/>
              <w:left w:val="single" w:sz="4" w:space="0" w:color="auto"/>
              <w:bottom w:val="single" w:sz="4" w:space="0" w:color="auto"/>
              <w:right w:val="single" w:sz="4" w:space="0" w:color="auto"/>
            </w:tcBorders>
          </w:tcPr>
          <w:p w14:paraId="39A56DD0" w14:textId="69E94FDB" w:rsidR="001C60AB" w:rsidRPr="00A93C7A" w:rsidRDefault="001C60AB" w:rsidP="001C60AB">
            <w:pPr>
              <w:spacing w:line="260" w:lineRule="atLeast"/>
              <w:rPr>
                <w:rFonts w:ascii="Arial" w:hAnsi="Arial"/>
                <w:i/>
                <w:iCs/>
                <w:sz w:val="20"/>
                <w:lang w:eastAsia="en-US"/>
              </w:rPr>
            </w:pPr>
            <w:r w:rsidRPr="00F51B9A">
              <w:rPr>
                <w:rFonts w:ascii="Arial" w:hAnsi="Arial" w:cs="Arial"/>
                <w:i/>
                <w:iCs/>
                <w:sz w:val="20"/>
                <w:lang w:eastAsia="en-US"/>
              </w:rPr>
              <w:lastRenderedPageBreak/>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CC0BC0">
              <w:rPr>
                <w:rFonts w:ascii="Arial" w:hAnsi="Arial" w:cs="Arial"/>
                <w:i/>
                <w:iCs/>
                <w:sz w:val="20"/>
                <w:lang w:eastAsia="en-US"/>
              </w:rPr>
              <w:t xml:space="preserve">je mnenje oziroma odločba </w:t>
            </w:r>
            <w:r w:rsidR="00CC0BC0" w:rsidRPr="000D30D6">
              <w:rPr>
                <w:rFonts w:ascii="Arial" w:hAnsi="Arial" w:cs="Arial"/>
                <w:i/>
                <w:iCs/>
                <w:sz w:val="20"/>
                <w:lang w:eastAsia="en-US"/>
              </w:rPr>
              <w:t>javno objavljena in preverljiva</w:t>
            </w:r>
            <w:r w:rsidR="00CC0BC0">
              <w:rPr>
                <w:rFonts w:ascii="Arial" w:hAnsi="Arial" w:cs="Arial"/>
                <w:i/>
                <w:iCs/>
                <w:sz w:val="20"/>
                <w:lang w:eastAsia="en-US"/>
              </w:rPr>
              <w:t xml:space="preserve">, in navedba, kje je referenčno </w:t>
            </w:r>
            <w:proofErr w:type="spellStart"/>
            <w:r w:rsidR="00CC0BC0">
              <w:rPr>
                <w:rFonts w:ascii="Arial" w:hAnsi="Arial" w:cs="Arial"/>
                <w:i/>
                <w:iCs/>
                <w:sz w:val="20"/>
                <w:lang w:eastAsia="en-US"/>
              </w:rPr>
              <w:t>okoljsko</w:t>
            </w:r>
            <w:proofErr w:type="spellEnd"/>
            <w:r w:rsidR="00CC0BC0">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1A729EB4" w14:textId="77777777" w:rsidR="001C60AB" w:rsidRPr="00A93C7A" w:rsidRDefault="001C60AB" w:rsidP="001C60AB">
            <w:pPr>
              <w:spacing w:line="260" w:lineRule="atLeast"/>
              <w:rPr>
                <w:rFonts w:ascii="Arial" w:hAnsi="Arial"/>
                <w:b/>
                <w:bCs/>
                <w:i/>
                <w:iCs/>
                <w:sz w:val="20"/>
                <w:lang w:eastAsia="en-US"/>
              </w:rPr>
            </w:pPr>
          </w:p>
        </w:tc>
      </w:tr>
    </w:tbl>
    <w:p w14:paraId="45F122F8"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p w14:paraId="54875D11" w14:textId="5649BBAB" w:rsidR="0083552F" w:rsidRDefault="0083552F" w:rsidP="008355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6.</w:t>
      </w:r>
    </w:p>
    <w:p w14:paraId="680A3A67"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83552F" w:rsidRPr="0094010D" w14:paraId="2C544A66" w14:textId="77777777" w:rsidTr="00035539">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B6F6A77" w14:textId="471AA5FF" w:rsidR="0083552F" w:rsidRPr="0094010D" w:rsidRDefault="0083552F" w:rsidP="0083552F">
            <w:pPr>
              <w:spacing w:line="260" w:lineRule="atLeast"/>
              <w:rPr>
                <w:rFonts w:ascii="Arial" w:hAnsi="Arial"/>
                <w:i/>
                <w:iCs/>
                <w:sz w:val="20"/>
                <w:szCs w:val="20"/>
              </w:rPr>
            </w:pPr>
            <w:r>
              <w:rPr>
                <w:rFonts w:ascii="Arial" w:hAnsi="Arial"/>
                <w:b/>
                <w:i/>
                <w:iCs/>
                <w:sz w:val="20"/>
                <w:szCs w:val="20"/>
              </w:rPr>
              <w:t>STROKOVNJAK S PODROČJA VODA</w:t>
            </w:r>
            <w:r w:rsidRPr="00653F26">
              <w:rPr>
                <w:rFonts w:ascii="Arial" w:hAnsi="Arial"/>
                <w:i/>
                <w:iCs/>
                <w:sz w:val="20"/>
                <w:szCs w:val="20"/>
              </w:rPr>
              <w:t xml:space="preserve">, </w:t>
            </w:r>
            <w:r w:rsidRPr="00653F26">
              <w:rPr>
                <w:rFonts w:ascii="Arial" w:hAnsi="Arial"/>
                <w:b/>
                <w:sz w:val="20"/>
                <w:szCs w:val="22"/>
                <w:lang w:eastAsia="en-US"/>
              </w:rPr>
              <w:t xml:space="preserve">ki izpolnjuje zahteve iz </w:t>
            </w:r>
            <w:r>
              <w:rPr>
                <w:rFonts w:ascii="Arial" w:hAnsi="Arial"/>
                <w:b/>
                <w:sz w:val="20"/>
                <w:szCs w:val="22"/>
                <w:lang w:eastAsia="en-US"/>
              </w:rPr>
              <w:t>šeste</w:t>
            </w:r>
            <w:r w:rsidRPr="00653F26">
              <w:rPr>
                <w:rFonts w:ascii="Arial" w:hAnsi="Arial"/>
                <w:b/>
                <w:sz w:val="20"/>
                <w:szCs w:val="22"/>
                <w:lang w:eastAsia="en-US"/>
              </w:rPr>
              <w:t xml:space="preserve"> podtočke točke </w:t>
            </w:r>
            <w:r w:rsidRPr="00653F26">
              <w:rPr>
                <w:rFonts w:ascii="Arial" w:hAnsi="Arial"/>
                <w:b/>
                <w:bCs/>
                <w:sz w:val="20"/>
                <w:lang w:eastAsia="en-US"/>
              </w:rPr>
              <w:t>3.2.3.2 razpisne dokumentacije</w:t>
            </w:r>
          </w:p>
        </w:tc>
      </w:tr>
      <w:tr w:rsidR="0083552F" w:rsidRPr="00EE1F15" w14:paraId="4537C86A" w14:textId="77777777" w:rsidTr="00035539">
        <w:tc>
          <w:tcPr>
            <w:tcW w:w="2694" w:type="dxa"/>
            <w:tcBorders>
              <w:top w:val="single" w:sz="4" w:space="0" w:color="auto"/>
              <w:left w:val="single" w:sz="4" w:space="0" w:color="auto"/>
              <w:bottom w:val="single" w:sz="4" w:space="0" w:color="auto"/>
              <w:right w:val="single" w:sz="4" w:space="0" w:color="auto"/>
            </w:tcBorders>
            <w:vAlign w:val="center"/>
          </w:tcPr>
          <w:p w14:paraId="38B6E593"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5B920CEC" w14:textId="77777777" w:rsidR="0083552F" w:rsidRDefault="0083552F" w:rsidP="00035539">
            <w:pPr>
              <w:spacing w:before="60" w:after="60"/>
              <w:rPr>
                <w:rFonts w:ascii="Arial" w:hAnsi="Arial"/>
                <w:b/>
                <w:bCs/>
                <w:iCs/>
                <w:sz w:val="20"/>
                <w:szCs w:val="20"/>
              </w:rPr>
            </w:pPr>
          </w:p>
          <w:p w14:paraId="0D068F61" w14:textId="77777777" w:rsidR="0083552F" w:rsidRDefault="0083552F" w:rsidP="00035539">
            <w:pPr>
              <w:spacing w:before="60" w:after="60"/>
              <w:rPr>
                <w:rFonts w:ascii="Arial" w:hAnsi="Arial"/>
                <w:b/>
                <w:bCs/>
                <w:iCs/>
                <w:sz w:val="20"/>
                <w:szCs w:val="20"/>
              </w:rPr>
            </w:pPr>
          </w:p>
          <w:p w14:paraId="4FB74751" w14:textId="77777777" w:rsidR="0083552F" w:rsidRPr="00EE1F15" w:rsidRDefault="0083552F" w:rsidP="00035539">
            <w:pPr>
              <w:spacing w:before="60" w:after="60"/>
              <w:rPr>
                <w:rFonts w:ascii="Arial" w:hAnsi="Arial"/>
                <w:b/>
                <w:bCs/>
                <w:iCs/>
                <w:sz w:val="20"/>
                <w:szCs w:val="20"/>
              </w:rPr>
            </w:pPr>
          </w:p>
        </w:tc>
      </w:tr>
      <w:tr w:rsidR="0083552F" w:rsidRPr="00B81207" w14:paraId="0B5DE556"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tcPr>
          <w:p w14:paraId="08106A1F" w14:textId="77777777" w:rsidR="0083552F" w:rsidRPr="00EE1F15" w:rsidRDefault="0083552F" w:rsidP="00035539">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8C3D20B" w14:textId="77777777" w:rsidR="0083552F" w:rsidRPr="00B81207" w:rsidRDefault="0083552F" w:rsidP="00035539">
            <w:pPr>
              <w:spacing w:before="60" w:after="60"/>
              <w:rPr>
                <w:rFonts w:ascii="Arial" w:hAnsi="Arial"/>
                <w:b/>
                <w:bCs/>
                <w:iCs/>
                <w:sz w:val="20"/>
                <w:szCs w:val="20"/>
              </w:rPr>
            </w:pPr>
          </w:p>
        </w:tc>
      </w:tr>
      <w:tr w:rsidR="0083552F" w:rsidRPr="00EE1F15" w14:paraId="20B89187"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C33D91A"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C1C9183" w14:textId="77777777" w:rsidR="0083552F" w:rsidRDefault="0083552F" w:rsidP="00035539">
            <w:pPr>
              <w:spacing w:line="260" w:lineRule="atLeast"/>
              <w:rPr>
                <w:rFonts w:ascii="Arial" w:hAnsi="Arial"/>
                <w:b/>
                <w:bCs/>
                <w:i/>
                <w:iCs/>
                <w:sz w:val="20"/>
                <w:szCs w:val="20"/>
              </w:rPr>
            </w:pPr>
          </w:p>
          <w:p w14:paraId="4F072AFA" w14:textId="77777777" w:rsidR="0083552F" w:rsidRDefault="0083552F" w:rsidP="00035539">
            <w:pPr>
              <w:spacing w:line="260" w:lineRule="atLeast"/>
              <w:rPr>
                <w:rFonts w:ascii="Arial" w:hAnsi="Arial"/>
                <w:b/>
                <w:bCs/>
                <w:i/>
                <w:iCs/>
                <w:sz w:val="20"/>
                <w:szCs w:val="20"/>
              </w:rPr>
            </w:pPr>
          </w:p>
          <w:p w14:paraId="6108913C" w14:textId="77777777" w:rsidR="0083552F" w:rsidRPr="00EE1F15" w:rsidRDefault="0083552F" w:rsidP="00035539">
            <w:pPr>
              <w:spacing w:line="260" w:lineRule="atLeast"/>
              <w:rPr>
                <w:rFonts w:ascii="Arial" w:hAnsi="Arial"/>
                <w:b/>
                <w:bCs/>
                <w:i/>
                <w:iCs/>
                <w:sz w:val="20"/>
                <w:szCs w:val="20"/>
              </w:rPr>
            </w:pPr>
          </w:p>
        </w:tc>
      </w:tr>
      <w:tr w:rsidR="0083552F" w:rsidRPr="002F0D70" w14:paraId="4F060DA9"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3B39CA4" w14:textId="09ED762B" w:rsidR="0083552F" w:rsidRPr="000D30D6" w:rsidRDefault="0083552F" w:rsidP="000D30D6">
            <w:pPr>
              <w:spacing w:line="260" w:lineRule="atLeast"/>
              <w:rPr>
                <w:rFonts w:ascii="Arial" w:hAnsi="Arial"/>
                <w:bCs/>
                <w:i/>
                <w:iCs/>
                <w:sz w:val="20"/>
                <w:szCs w:val="20"/>
              </w:rPr>
            </w:pPr>
            <w:r w:rsidRPr="000D30D6">
              <w:rPr>
                <w:rFonts w:ascii="Arial" w:hAnsi="Arial"/>
                <w:bCs/>
                <w:i/>
                <w:iCs/>
                <w:sz w:val="20"/>
                <w:szCs w:val="20"/>
              </w:rPr>
              <w:t xml:space="preserve">Število let delovnih izkušenj </w:t>
            </w:r>
            <w:r w:rsidR="000D30D6">
              <w:rPr>
                <w:rFonts w:ascii="Arial" w:hAnsi="Arial"/>
                <w:bCs/>
                <w:i/>
                <w:iCs/>
                <w:sz w:val="20"/>
                <w:szCs w:val="20"/>
              </w:rPr>
              <w:t>s</w:t>
            </w:r>
            <w:r w:rsidR="00C42050" w:rsidRPr="000D30D6">
              <w:rPr>
                <w:rFonts w:ascii="Arial" w:hAnsi="Arial"/>
                <w:bCs/>
                <w:i/>
                <w:iCs/>
                <w:sz w:val="20"/>
                <w:szCs w:val="20"/>
              </w:rPr>
              <w:t xml:space="preserve"> področja</w:t>
            </w:r>
            <w:r w:rsidR="000D30D6">
              <w:rPr>
                <w:rFonts w:ascii="Arial" w:hAnsi="Arial"/>
                <w:bCs/>
                <w:i/>
                <w:iCs/>
                <w:sz w:val="20"/>
                <w:szCs w:val="20"/>
              </w:rPr>
              <w:t xml:space="preserve"> voda</w:t>
            </w:r>
            <w:r w:rsidRPr="000D30D6">
              <w:rPr>
                <w:rFonts w:ascii="Arial" w:hAnsi="Arial"/>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7C8D2D0C" w14:textId="77777777" w:rsidR="0083552F" w:rsidRPr="000D30D6" w:rsidRDefault="0083552F" w:rsidP="00035539">
            <w:pPr>
              <w:spacing w:line="260" w:lineRule="atLeast"/>
              <w:rPr>
                <w:rFonts w:ascii="Arial" w:hAnsi="Arial"/>
                <w:bCs/>
                <w:i/>
                <w:iCs/>
                <w:sz w:val="20"/>
                <w:szCs w:val="20"/>
              </w:rPr>
            </w:pPr>
          </w:p>
        </w:tc>
      </w:tr>
    </w:tbl>
    <w:p w14:paraId="3646E03D" w14:textId="7784E621" w:rsidR="0083552F" w:rsidRDefault="0083552F" w:rsidP="0083552F">
      <w:pPr>
        <w:tabs>
          <w:tab w:val="center" w:pos="4320"/>
          <w:tab w:val="right" w:pos="8640"/>
        </w:tabs>
        <w:spacing w:line="260" w:lineRule="atLeast"/>
        <w:jc w:val="both"/>
        <w:rPr>
          <w:rFonts w:ascii="Arial" w:hAnsi="Arial" w:cs="Arial"/>
          <w:b/>
          <w:sz w:val="20"/>
          <w:szCs w:val="20"/>
          <w:lang w:eastAsia="en-US"/>
        </w:rPr>
      </w:pPr>
    </w:p>
    <w:p w14:paraId="407D6F08" w14:textId="77777777" w:rsidR="00035539" w:rsidRPr="00A93C7A" w:rsidRDefault="00035539"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55098A8D" w14:textId="77777777" w:rsidTr="00035539">
        <w:tc>
          <w:tcPr>
            <w:tcW w:w="3827" w:type="dxa"/>
            <w:tcBorders>
              <w:top w:val="single" w:sz="4" w:space="0" w:color="auto"/>
              <w:left w:val="single" w:sz="4" w:space="0" w:color="auto"/>
              <w:bottom w:val="single" w:sz="4" w:space="0" w:color="auto"/>
              <w:right w:val="single" w:sz="4" w:space="0" w:color="auto"/>
            </w:tcBorders>
          </w:tcPr>
          <w:p w14:paraId="581567D0"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1 </w:t>
            </w:r>
          </w:p>
        </w:tc>
        <w:tc>
          <w:tcPr>
            <w:tcW w:w="4495" w:type="dxa"/>
            <w:tcBorders>
              <w:top w:val="single" w:sz="4" w:space="0" w:color="auto"/>
              <w:left w:val="single" w:sz="4" w:space="0" w:color="auto"/>
              <w:bottom w:val="single" w:sz="4" w:space="0" w:color="auto"/>
              <w:right w:val="single" w:sz="4" w:space="0" w:color="auto"/>
            </w:tcBorders>
          </w:tcPr>
          <w:p w14:paraId="483C86BB" w14:textId="77777777" w:rsidR="0083552F" w:rsidRPr="00A93C7A" w:rsidRDefault="0083552F" w:rsidP="00035539">
            <w:pPr>
              <w:spacing w:line="260" w:lineRule="atLeast"/>
              <w:rPr>
                <w:rFonts w:ascii="Arial" w:hAnsi="Arial"/>
                <w:b/>
                <w:bCs/>
                <w:i/>
                <w:iCs/>
                <w:sz w:val="20"/>
                <w:lang w:eastAsia="en-US"/>
              </w:rPr>
            </w:pPr>
          </w:p>
        </w:tc>
      </w:tr>
      <w:tr w:rsidR="0083552F" w:rsidRPr="00A93C7A" w14:paraId="0A8037C1" w14:textId="77777777" w:rsidTr="00035539">
        <w:tc>
          <w:tcPr>
            <w:tcW w:w="3827" w:type="dxa"/>
            <w:tcBorders>
              <w:top w:val="single" w:sz="4" w:space="0" w:color="auto"/>
              <w:left w:val="single" w:sz="4" w:space="0" w:color="auto"/>
              <w:bottom w:val="single" w:sz="4" w:space="0" w:color="auto"/>
              <w:right w:val="single" w:sz="4" w:space="0" w:color="auto"/>
            </w:tcBorders>
          </w:tcPr>
          <w:p w14:paraId="6A151C29"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6E64209" w14:textId="77777777" w:rsidR="0083552F" w:rsidRPr="00A93C7A" w:rsidRDefault="0083552F" w:rsidP="00035539">
            <w:pPr>
              <w:spacing w:line="260" w:lineRule="atLeast"/>
              <w:rPr>
                <w:rFonts w:ascii="Arial" w:hAnsi="Arial"/>
                <w:b/>
                <w:bCs/>
                <w:i/>
                <w:iCs/>
                <w:sz w:val="20"/>
                <w:lang w:eastAsia="en-US"/>
              </w:rPr>
            </w:pPr>
          </w:p>
        </w:tc>
      </w:tr>
      <w:tr w:rsidR="0083552F" w:rsidRPr="00A93C7A" w14:paraId="00547A05" w14:textId="77777777" w:rsidTr="00035539">
        <w:tc>
          <w:tcPr>
            <w:tcW w:w="3827" w:type="dxa"/>
            <w:tcBorders>
              <w:top w:val="single" w:sz="4" w:space="0" w:color="auto"/>
              <w:left w:val="single" w:sz="4" w:space="0" w:color="auto"/>
              <w:bottom w:val="single" w:sz="4" w:space="0" w:color="auto"/>
              <w:right w:val="single" w:sz="4" w:space="0" w:color="auto"/>
            </w:tcBorders>
          </w:tcPr>
          <w:p w14:paraId="73E78A7A"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4B86056" w14:textId="77777777" w:rsidR="0083552F" w:rsidRPr="00A93C7A" w:rsidRDefault="0083552F" w:rsidP="00035539">
            <w:pPr>
              <w:spacing w:line="260" w:lineRule="atLeast"/>
              <w:rPr>
                <w:rFonts w:ascii="Arial" w:hAnsi="Arial"/>
                <w:b/>
                <w:bCs/>
                <w:i/>
                <w:iCs/>
                <w:sz w:val="20"/>
                <w:lang w:eastAsia="en-US"/>
              </w:rPr>
            </w:pPr>
          </w:p>
        </w:tc>
      </w:tr>
      <w:tr w:rsidR="0083552F" w:rsidRPr="00A93C7A" w14:paraId="5F592480" w14:textId="77777777" w:rsidTr="00035539">
        <w:tc>
          <w:tcPr>
            <w:tcW w:w="3827" w:type="dxa"/>
            <w:tcBorders>
              <w:top w:val="single" w:sz="4" w:space="0" w:color="auto"/>
              <w:left w:val="single" w:sz="4" w:space="0" w:color="auto"/>
              <w:bottom w:val="single" w:sz="4" w:space="0" w:color="auto"/>
              <w:right w:val="single" w:sz="4" w:space="0" w:color="auto"/>
            </w:tcBorders>
          </w:tcPr>
          <w:p w14:paraId="43D9BCD3"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132DCE89" w14:textId="77777777" w:rsidR="0083552F" w:rsidRPr="00A93C7A" w:rsidRDefault="0083552F" w:rsidP="00035539">
            <w:pPr>
              <w:spacing w:line="260" w:lineRule="atLeast"/>
              <w:rPr>
                <w:rFonts w:ascii="Arial" w:hAnsi="Arial"/>
                <w:b/>
                <w:bCs/>
                <w:i/>
                <w:iCs/>
                <w:sz w:val="20"/>
                <w:lang w:eastAsia="en-US"/>
              </w:rPr>
            </w:pPr>
          </w:p>
        </w:tc>
      </w:tr>
      <w:tr w:rsidR="00924CE0" w:rsidRPr="00A93C7A" w14:paraId="70BB47B0" w14:textId="77777777" w:rsidTr="00035539">
        <w:tc>
          <w:tcPr>
            <w:tcW w:w="3827" w:type="dxa"/>
            <w:tcBorders>
              <w:top w:val="single" w:sz="4" w:space="0" w:color="auto"/>
              <w:left w:val="single" w:sz="4" w:space="0" w:color="auto"/>
              <w:bottom w:val="single" w:sz="4" w:space="0" w:color="auto"/>
              <w:right w:val="single" w:sz="4" w:space="0" w:color="auto"/>
            </w:tcBorders>
          </w:tcPr>
          <w:p w14:paraId="79C9688D" w14:textId="1E525737" w:rsidR="00924CE0" w:rsidRPr="00A93C7A" w:rsidRDefault="00924CE0" w:rsidP="00035539">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3EBCEC1F" w14:textId="77777777" w:rsidR="00924CE0" w:rsidRPr="00A93C7A" w:rsidRDefault="00924CE0" w:rsidP="00035539">
            <w:pPr>
              <w:spacing w:line="260" w:lineRule="atLeast"/>
              <w:rPr>
                <w:rFonts w:ascii="Arial" w:hAnsi="Arial"/>
                <w:b/>
                <w:bCs/>
                <w:i/>
                <w:iCs/>
                <w:sz w:val="20"/>
                <w:lang w:eastAsia="en-US"/>
              </w:rPr>
            </w:pPr>
          </w:p>
        </w:tc>
      </w:tr>
      <w:tr w:rsidR="001C60AB" w:rsidRPr="00A93C7A" w14:paraId="537EA83C" w14:textId="77777777" w:rsidTr="00035539">
        <w:tc>
          <w:tcPr>
            <w:tcW w:w="3827" w:type="dxa"/>
            <w:tcBorders>
              <w:top w:val="single" w:sz="4" w:space="0" w:color="auto"/>
              <w:left w:val="single" w:sz="4" w:space="0" w:color="auto"/>
              <w:bottom w:val="single" w:sz="4" w:space="0" w:color="auto"/>
              <w:right w:val="single" w:sz="4" w:space="0" w:color="auto"/>
            </w:tcBorders>
          </w:tcPr>
          <w:p w14:paraId="75DB4519" w14:textId="0702DC7E" w:rsidR="001C60AB" w:rsidRPr="00A93C7A" w:rsidRDefault="001C60AB" w:rsidP="001C60AB">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77F6D60D" w14:textId="13D18C6B" w:rsidR="001C60AB" w:rsidRPr="00A93C7A" w:rsidRDefault="001C60AB" w:rsidP="001C60AB">
            <w:pPr>
              <w:spacing w:line="260" w:lineRule="atLeast"/>
              <w:rPr>
                <w:rFonts w:ascii="Arial" w:hAnsi="Arial"/>
                <w:b/>
                <w:bCs/>
                <w:i/>
                <w:iCs/>
                <w:sz w:val="20"/>
                <w:lang w:eastAsia="en-US"/>
              </w:rPr>
            </w:pPr>
            <w:r w:rsidRPr="001C60AB">
              <w:rPr>
                <w:rFonts w:ascii="Arial" w:hAnsi="Arial"/>
                <w:bCs/>
                <w:iCs/>
                <w:sz w:val="20"/>
                <w:lang w:eastAsia="en-US"/>
              </w:rPr>
              <w:t>DA/NE</w:t>
            </w:r>
          </w:p>
        </w:tc>
      </w:tr>
      <w:tr w:rsidR="001C60AB" w:rsidRPr="00A93C7A" w14:paraId="0F6189AD" w14:textId="77777777" w:rsidTr="00035539">
        <w:tc>
          <w:tcPr>
            <w:tcW w:w="3827" w:type="dxa"/>
            <w:tcBorders>
              <w:top w:val="single" w:sz="4" w:space="0" w:color="auto"/>
              <w:left w:val="single" w:sz="4" w:space="0" w:color="auto"/>
              <w:bottom w:val="single" w:sz="4" w:space="0" w:color="auto"/>
              <w:right w:val="single" w:sz="4" w:space="0" w:color="auto"/>
            </w:tcBorders>
          </w:tcPr>
          <w:p w14:paraId="074A8A2E" w14:textId="30455B6B" w:rsidR="001C60AB" w:rsidRPr="00A93C7A" w:rsidRDefault="001C60AB" w:rsidP="001C60AB">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51A3AE46" w14:textId="6FD0F095" w:rsidR="001C60AB" w:rsidRPr="00A93C7A" w:rsidRDefault="001C60AB" w:rsidP="001C60AB">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09EBC678" w14:textId="77777777" w:rsidTr="00AC2179">
        <w:tc>
          <w:tcPr>
            <w:tcW w:w="3827" w:type="dxa"/>
            <w:tcBorders>
              <w:top w:val="single" w:sz="4" w:space="0" w:color="auto"/>
              <w:left w:val="single" w:sz="4" w:space="0" w:color="auto"/>
              <w:bottom w:val="single" w:sz="4" w:space="0" w:color="auto"/>
              <w:right w:val="single" w:sz="4" w:space="0" w:color="auto"/>
            </w:tcBorders>
          </w:tcPr>
          <w:p w14:paraId="13F4C73D" w14:textId="77777777" w:rsidR="00152AE5" w:rsidRPr="00C4473C" w:rsidRDefault="00152AE5"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308C1AC5" w14:textId="77777777" w:rsidR="00152AE5" w:rsidRPr="00A93C7A" w:rsidRDefault="00152AE5"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5A93D507" w14:textId="77777777" w:rsidTr="00AC2179">
        <w:tc>
          <w:tcPr>
            <w:tcW w:w="3827" w:type="dxa"/>
            <w:tcBorders>
              <w:top w:val="single" w:sz="4" w:space="0" w:color="auto"/>
              <w:left w:val="single" w:sz="4" w:space="0" w:color="auto"/>
              <w:bottom w:val="single" w:sz="4" w:space="0" w:color="auto"/>
              <w:right w:val="single" w:sz="4" w:space="0" w:color="auto"/>
            </w:tcBorders>
          </w:tcPr>
          <w:p w14:paraId="3529A756" w14:textId="77777777" w:rsidR="00152AE5" w:rsidRPr="00A93C7A" w:rsidRDefault="00152AE5" w:rsidP="00AC2179">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1A055B7F" w14:textId="77777777" w:rsidR="00152AE5" w:rsidRPr="00A93C7A" w:rsidRDefault="00152AE5" w:rsidP="00AC2179">
            <w:pPr>
              <w:spacing w:line="260" w:lineRule="atLeast"/>
              <w:rPr>
                <w:rFonts w:ascii="Arial" w:hAnsi="Arial"/>
                <w:b/>
                <w:bCs/>
                <w:i/>
                <w:iCs/>
                <w:sz w:val="20"/>
                <w:lang w:eastAsia="en-US"/>
              </w:rPr>
            </w:pPr>
          </w:p>
        </w:tc>
      </w:tr>
      <w:tr w:rsidR="001C60AB" w:rsidRPr="00A93C7A" w14:paraId="7BB14D56" w14:textId="77777777" w:rsidTr="00035539">
        <w:tc>
          <w:tcPr>
            <w:tcW w:w="3827" w:type="dxa"/>
            <w:tcBorders>
              <w:top w:val="single" w:sz="4" w:space="0" w:color="auto"/>
              <w:left w:val="single" w:sz="4" w:space="0" w:color="auto"/>
              <w:bottom w:val="single" w:sz="4" w:space="0" w:color="auto"/>
              <w:right w:val="single" w:sz="4" w:space="0" w:color="auto"/>
            </w:tcBorders>
          </w:tcPr>
          <w:p w14:paraId="543EA733" w14:textId="0B5311D6" w:rsidR="001C60AB" w:rsidRPr="00A93C7A" w:rsidRDefault="001C60AB" w:rsidP="001C60AB">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proofErr w:type="spellStart"/>
            <w:r w:rsidR="000D30D6" w:rsidRPr="000D30D6">
              <w:rPr>
                <w:rFonts w:ascii="Arial" w:hAnsi="Arial" w:cs="Arial"/>
                <w:i/>
                <w:iCs/>
                <w:sz w:val="20"/>
                <w:lang w:eastAsia="en-US"/>
              </w:rPr>
              <w:t>s</w:t>
            </w:r>
            <w:r w:rsidR="00CC0BC0">
              <w:rPr>
                <w:rFonts w:ascii="Arial" w:hAnsi="Arial" w:cs="Arial"/>
                <w:i/>
                <w:iCs/>
                <w:sz w:val="20"/>
                <w:lang w:eastAsia="en-US"/>
              </w:rPr>
              <w:t>je</w:t>
            </w:r>
            <w:proofErr w:type="spellEnd"/>
            <w:r w:rsidR="00CC0BC0">
              <w:rPr>
                <w:rFonts w:ascii="Arial" w:hAnsi="Arial" w:cs="Arial"/>
                <w:i/>
                <w:iCs/>
                <w:sz w:val="20"/>
                <w:lang w:eastAsia="en-US"/>
              </w:rPr>
              <w:t xml:space="preserve"> mnenje oziroma odločba </w:t>
            </w:r>
            <w:r w:rsidR="00CC0BC0" w:rsidRPr="000D30D6">
              <w:rPr>
                <w:rFonts w:ascii="Arial" w:hAnsi="Arial" w:cs="Arial"/>
                <w:i/>
                <w:iCs/>
                <w:sz w:val="20"/>
                <w:lang w:eastAsia="en-US"/>
              </w:rPr>
              <w:t>javno objavljena in preverljiva</w:t>
            </w:r>
            <w:r w:rsidR="00CC0BC0">
              <w:rPr>
                <w:rFonts w:ascii="Arial" w:hAnsi="Arial" w:cs="Arial"/>
                <w:i/>
                <w:iCs/>
                <w:sz w:val="20"/>
                <w:lang w:eastAsia="en-US"/>
              </w:rPr>
              <w:t xml:space="preserve">, in navedba, kje je referenčno </w:t>
            </w:r>
            <w:proofErr w:type="spellStart"/>
            <w:r w:rsidR="00CC0BC0">
              <w:rPr>
                <w:rFonts w:ascii="Arial" w:hAnsi="Arial" w:cs="Arial"/>
                <w:i/>
                <w:iCs/>
                <w:sz w:val="20"/>
                <w:lang w:eastAsia="en-US"/>
              </w:rPr>
              <w:t>okoljsko</w:t>
            </w:r>
            <w:proofErr w:type="spellEnd"/>
            <w:r w:rsidR="00CC0BC0">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02A12912" w14:textId="77777777" w:rsidR="001C60AB" w:rsidRPr="00A93C7A" w:rsidRDefault="001C60AB" w:rsidP="001C60AB">
            <w:pPr>
              <w:spacing w:line="260" w:lineRule="atLeast"/>
              <w:rPr>
                <w:rFonts w:ascii="Arial" w:hAnsi="Arial"/>
                <w:b/>
                <w:bCs/>
                <w:i/>
                <w:iCs/>
                <w:sz w:val="20"/>
                <w:lang w:eastAsia="en-US"/>
              </w:rPr>
            </w:pPr>
          </w:p>
        </w:tc>
      </w:tr>
    </w:tbl>
    <w:p w14:paraId="79DA2E52"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24D9B1B5" w14:textId="77777777" w:rsidTr="00035539">
        <w:tc>
          <w:tcPr>
            <w:tcW w:w="3827" w:type="dxa"/>
            <w:tcBorders>
              <w:top w:val="single" w:sz="4" w:space="0" w:color="auto"/>
              <w:left w:val="single" w:sz="4" w:space="0" w:color="auto"/>
              <w:bottom w:val="single" w:sz="4" w:space="0" w:color="auto"/>
              <w:right w:val="single" w:sz="4" w:space="0" w:color="auto"/>
            </w:tcBorders>
          </w:tcPr>
          <w:p w14:paraId="422FE83D"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p>
        </w:tc>
        <w:tc>
          <w:tcPr>
            <w:tcW w:w="4495" w:type="dxa"/>
            <w:tcBorders>
              <w:top w:val="single" w:sz="4" w:space="0" w:color="auto"/>
              <w:left w:val="single" w:sz="4" w:space="0" w:color="auto"/>
              <w:bottom w:val="single" w:sz="4" w:space="0" w:color="auto"/>
              <w:right w:val="single" w:sz="4" w:space="0" w:color="auto"/>
            </w:tcBorders>
          </w:tcPr>
          <w:p w14:paraId="42ED4E17" w14:textId="77777777" w:rsidR="0083552F" w:rsidRPr="00A93C7A" w:rsidRDefault="0083552F" w:rsidP="00035539">
            <w:pPr>
              <w:spacing w:line="260" w:lineRule="atLeast"/>
              <w:rPr>
                <w:rFonts w:ascii="Arial" w:hAnsi="Arial"/>
                <w:b/>
                <w:bCs/>
                <w:i/>
                <w:iCs/>
                <w:sz w:val="20"/>
                <w:lang w:eastAsia="en-US"/>
              </w:rPr>
            </w:pPr>
          </w:p>
        </w:tc>
      </w:tr>
      <w:tr w:rsidR="0083552F" w:rsidRPr="00A93C7A" w14:paraId="470F508D" w14:textId="77777777" w:rsidTr="00035539">
        <w:tc>
          <w:tcPr>
            <w:tcW w:w="3827" w:type="dxa"/>
            <w:tcBorders>
              <w:top w:val="single" w:sz="4" w:space="0" w:color="auto"/>
              <w:left w:val="single" w:sz="4" w:space="0" w:color="auto"/>
              <w:bottom w:val="single" w:sz="4" w:space="0" w:color="auto"/>
              <w:right w:val="single" w:sz="4" w:space="0" w:color="auto"/>
            </w:tcBorders>
          </w:tcPr>
          <w:p w14:paraId="4E832F11"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9B16F80" w14:textId="77777777" w:rsidR="0083552F" w:rsidRPr="00A93C7A" w:rsidRDefault="0083552F" w:rsidP="00035539">
            <w:pPr>
              <w:spacing w:line="260" w:lineRule="atLeast"/>
              <w:rPr>
                <w:rFonts w:ascii="Arial" w:hAnsi="Arial"/>
                <w:b/>
                <w:bCs/>
                <w:i/>
                <w:iCs/>
                <w:sz w:val="20"/>
                <w:lang w:eastAsia="en-US"/>
              </w:rPr>
            </w:pPr>
          </w:p>
        </w:tc>
      </w:tr>
      <w:tr w:rsidR="0083552F" w:rsidRPr="00A93C7A" w14:paraId="3A9DDF1A" w14:textId="77777777" w:rsidTr="00035539">
        <w:tc>
          <w:tcPr>
            <w:tcW w:w="3827" w:type="dxa"/>
            <w:tcBorders>
              <w:top w:val="single" w:sz="4" w:space="0" w:color="auto"/>
              <w:left w:val="single" w:sz="4" w:space="0" w:color="auto"/>
              <w:bottom w:val="single" w:sz="4" w:space="0" w:color="auto"/>
              <w:right w:val="single" w:sz="4" w:space="0" w:color="auto"/>
            </w:tcBorders>
          </w:tcPr>
          <w:p w14:paraId="3191FCE7"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89FEEED" w14:textId="77777777" w:rsidR="0083552F" w:rsidRPr="00A93C7A" w:rsidRDefault="0083552F" w:rsidP="00035539">
            <w:pPr>
              <w:spacing w:line="260" w:lineRule="atLeast"/>
              <w:rPr>
                <w:rFonts w:ascii="Arial" w:hAnsi="Arial"/>
                <w:b/>
                <w:bCs/>
                <w:i/>
                <w:iCs/>
                <w:sz w:val="20"/>
                <w:lang w:eastAsia="en-US"/>
              </w:rPr>
            </w:pPr>
          </w:p>
        </w:tc>
      </w:tr>
      <w:tr w:rsidR="0083552F" w:rsidRPr="00A93C7A" w14:paraId="23108D80" w14:textId="77777777" w:rsidTr="00035539">
        <w:tc>
          <w:tcPr>
            <w:tcW w:w="3827" w:type="dxa"/>
            <w:tcBorders>
              <w:top w:val="single" w:sz="4" w:space="0" w:color="auto"/>
              <w:left w:val="single" w:sz="4" w:space="0" w:color="auto"/>
              <w:bottom w:val="single" w:sz="4" w:space="0" w:color="auto"/>
              <w:right w:val="single" w:sz="4" w:space="0" w:color="auto"/>
            </w:tcBorders>
          </w:tcPr>
          <w:p w14:paraId="5584BC97"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lastRenderedPageBreak/>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6043C605" w14:textId="77777777" w:rsidR="0083552F" w:rsidRPr="00A93C7A" w:rsidRDefault="0083552F" w:rsidP="00035539">
            <w:pPr>
              <w:spacing w:line="260" w:lineRule="atLeast"/>
              <w:rPr>
                <w:rFonts w:ascii="Arial" w:hAnsi="Arial"/>
                <w:b/>
                <w:bCs/>
                <w:i/>
                <w:iCs/>
                <w:sz w:val="20"/>
                <w:lang w:eastAsia="en-US"/>
              </w:rPr>
            </w:pPr>
          </w:p>
        </w:tc>
      </w:tr>
      <w:tr w:rsidR="00924CE0" w:rsidRPr="00A93C7A" w14:paraId="5B41D62F" w14:textId="77777777" w:rsidTr="00035539">
        <w:tc>
          <w:tcPr>
            <w:tcW w:w="3827" w:type="dxa"/>
            <w:tcBorders>
              <w:top w:val="single" w:sz="4" w:space="0" w:color="auto"/>
              <w:left w:val="single" w:sz="4" w:space="0" w:color="auto"/>
              <w:bottom w:val="single" w:sz="4" w:space="0" w:color="auto"/>
              <w:right w:val="single" w:sz="4" w:space="0" w:color="auto"/>
            </w:tcBorders>
          </w:tcPr>
          <w:p w14:paraId="78EB7399" w14:textId="0537F104" w:rsidR="00924CE0" w:rsidRPr="00924CE0" w:rsidRDefault="00924CE0" w:rsidP="00924CE0">
            <w:pPr>
              <w:spacing w:line="260" w:lineRule="atLeast"/>
              <w:rPr>
                <w:rFonts w:ascii="Arial" w:hAnsi="Arial" w:cs="Arial"/>
                <w:i/>
                <w:iCs/>
                <w:sz w:val="20"/>
                <w:szCs w:val="20"/>
                <w:lang w:eastAsia="en-US"/>
              </w:rPr>
            </w:pPr>
            <w:r w:rsidRPr="00924CE0">
              <w:rPr>
                <w:rFonts w:ascii="Arial" w:hAnsi="Arial" w:cs="Arial"/>
                <w:i/>
                <w:sz w:val="20"/>
                <w:szCs w:val="20"/>
              </w:rPr>
              <w:t>Vrednost projekta v EUR brez DDV:</w:t>
            </w:r>
          </w:p>
        </w:tc>
        <w:tc>
          <w:tcPr>
            <w:tcW w:w="4495" w:type="dxa"/>
            <w:tcBorders>
              <w:top w:val="single" w:sz="4" w:space="0" w:color="auto"/>
              <w:left w:val="single" w:sz="4" w:space="0" w:color="auto"/>
              <w:bottom w:val="single" w:sz="4" w:space="0" w:color="auto"/>
              <w:right w:val="single" w:sz="4" w:space="0" w:color="auto"/>
            </w:tcBorders>
          </w:tcPr>
          <w:p w14:paraId="7BBEA160" w14:textId="77777777" w:rsidR="00924CE0" w:rsidRPr="00A93C7A" w:rsidRDefault="00924CE0" w:rsidP="00924CE0">
            <w:pPr>
              <w:spacing w:line="260" w:lineRule="atLeast"/>
              <w:rPr>
                <w:rFonts w:ascii="Arial" w:hAnsi="Arial"/>
                <w:b/>
                <w:bCs/>
                <w:i/>
                <w:iCs/>
                <w:sz w:val="20"/>
                <w:lang w:eastAsia="en-US"/>
              </w:rPr>
            </w:pPr>
          </w:p>
        </w:tc>
      </w:tr>
      <w:tr w:rsidR="001C60AB" w:rsidRPr="00A93C7A" w14:paraId="111D03F0" w14:textId="77777777" w:rsidTr="00035539">
        <w:tc>
          <w:tcPr>
            <w:tcW w:w="3827" w:type="dxa"/>
            <w:tcBorders>
              <w:top w:val="single" w:sz="4" w:space="0" w:color="auto"/>
              <w:left w:val="single" w:sz="4" w:space="0" w:color="auto"/>
              <w:bottom w:val="single" w:sz="4" w:space="0" w:color="auto"/>
              <w:right w:val="single" w:sz="4" w:space="0" w:color="auto"/>
            </w:tcBorders>
          </w:tcPr>
          <w:p w14:paraId="1706CAC6" w14:textId="09FA3A0B" w:rsidR="001C60AB" w:rsidRPr="00A93C7A" w:rsidRDefault="001C60AB" w:rsidP="001C60AB">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7A9DC1B4" w14:textId="5F916D91" w:rsidR="001C60AB" w:rsidRPr="00A93C7A" w:rsidRDefault="001C60AB" w:rsidP="001C60AB">
            <w:pPr>
              <w:spacing w:line="260" w:lineRule="atLeast"/>
              <w:rPr>
                <w:rFonts w:ascii="Arial" w:hAnsi="Arial"/>
                <w:b/>
                <w:bCs/>
                <w:i/>
                <w:iCs/>
                <w:sz w:val="20"/>
                <w:lang w:eastAsia="en-US"/>
              </w:rPr>
            </w:pPr>
            <w:r w:rsidRPr="001C60AB">
              <w:rPr>
                <w:rFonts w:ascii="Arial" w:hAnsi="Arial"/>
                <w:bCs/>
                <w:iCs/>
                <w:sz w:val="20"/>
                <w:lang w:eastAsia="en-US"/>
              </w:rPr>
              <w:t>DA/NE</w:t>
            </w:r>
          </w:p>
        </w:tc>
      </w:tr>
      <w:tr w:rsidR="001C60AB" w:rsidRPr="00A93C7A" w14:paraId="33C39A08" w14:textId="77777777" w:rsidTr="00035539">
        <w:tc>
          <w:tcPr>
            <w:tcW w:w="3827" w:type="dxa"/>
            <w:tcBorders>
              <w:top w:val="single" w:sz="4" w:space="0" w:color="auto"/>
              <w:left w:val="single" w:sz="4" w:space="0" w:color="auto"/>
              <w:bottom w:val="single" w:sz="4" w:space="0" w:color="auto"/>
              <w:right w:val="single" w:sz="4" w:space="0" w:color="auto"/>
            </w:tcBorders>
          </w:tcPr>
          <w:p w14:paraId="51A041DD" w14:textId="60369FD8" w:rsidR="001C60AB" w:rsidRPr="00A93C7A" w:rsidRDefault="001C60AB" w:rsidP="001C60AB">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0C0B979A" w14:textId="2A9F1409" w:rsidR="001C60AB" w:rsidRPr="00A93C7A" w:rsidRDefault="001C60AB" w:rsidP="001C60AB">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373164DA" w14:textId="77777777" w:rsidTr="00AC2179">
        <w:tc>
          <w:tcPr>
            <w:tcW w:w="3827" w:type="dxa"/>
            <w:tcBorders>
              <w:top w:val="single" w:sz="4" w:space="0" w:color="auto"/>
              <w:left w:val="single" w:sz="4" w:space="0" w:color="auto"/>
              <w:bottom w:val="single" w:sz="4" w:space="0" w:color="auto"/>
              <w:right w:val="single" w:sz="4" w:space="0" w:color="auto"/>
            </w:tcBorders>
          </w:tcPr>
          <w:p w14:paraId="746048BA" w14:textId="77777777" w:rsidR="00152AE5" w:rsidRPr="00C4473C" w:rsidRDefault="00152AE5"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2CD309F2" w14:textId="77777777" w:rsidR="00152AE5" w:rsidRPr="00A93C7A" w:rsidRDefault="00152AE5"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4CB6B71F" w14:textId="77777777" w:rsidTr="00AC2179">
        <w:tc>
          <w:tcPr>
            <w:tcW w:w="3827" w:type="dxa"/>
            <w:tcBorders>
              <w:top w:val="single" w:sz="4" w:space="0" w:color="auto"/>
              <w:left w:val="single" w:sz="4" w:space="0" w:color="auto"/>
              <w:bottom w:val="single" w:sz="4" w:space="0" w:color="auto"/>
              <w:right w:val="single" w:sz="4" w:space="0" w:color="auto"/>
            </w:tcBorders>
          </w:tcPr>
          <w:p w14:paraId="7CF6D429" w14:textId="77777777" w:rsidR="00152AE5" w:rsidRPr="00A93C7A" w:rsidRDefault="00152AE5" w:rsidP="00AC2179">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24362859" w14:textId="77777777" w:rsidR="00152AE5" w:rsidRPr="00A93C7A" w:rsidRDefault="00152AE5" w:rsidP="00AC2179">
            <w:pPr>
              <w:spacing w:line="260" w:lineRule="atLeast"/>
              <w:rPr>
                <w:rFonts w:ascii="Arial" w:hAnsi="Arial"/>
                <w:b/>
                <w:bCs/>
                <w:i/>
                <w:iCs/>
                <w:sz w:val="20"/>
                <w:lang w:eastAsia="en-US"/>
              </w:rPr>
            </w:pPr>
          </w:p>
        </w:tc>
      </w:tr>
      <w:tr w:rsidR="001C60AB" w:rsidRPr="00A93C7A" w14:paraId="709A26FD" w14:textId="77777777" w:rsidTr="00035539">
        <w:tc>
          <w:tcPr>
            <w:tcW w:w="3827" w:type="dxa"/>
            <w:tcBorders>
              <w:top w:val="single" w:sz="4" w:space="0" w:color="auto"/>
              <w:left w:val="single" w:sz="4" w:space="0" w:color="auto"/>
              <w:bottom w:val="single" w:sz="4" w:space="0" w:color="auto"/>
              <w:right w:val="single" w:sz="4" w:space="0" w:color="auto"/>
            </w:tcBorders>
          </w:tcPr>
          <w:p w14:paraId="4A5AE57B" w14:textId="2771F912" w:rsidR="001C60AB" w:rsidRPr="00A93C7A" w:rsidRDefault="001C60AB" w:rsidP="001C60AB">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CC0BC0">
              <w:rPr>
                <w:rFonts w:ascii="Arial" w:hAnsi="Arial" w:cs="Arial"/>
                <w:i/>
                <w:iCs/>
                <w:sz w:val="20"/>
                <w:lang w:eastAsia="en-US"/>
              </w:rPr>
              <w:t xml:space="preserve">je mnenje oziroma odločba </w:t>
            </w:r>
            <w:r w:rsidR="00CC0BC0" w:rsidRPr="000D30D6">
              <w:rPr>
                <w:rFonts w:ascii="Arial" w:hAnsi="Arial" w:cs="Arial"/>
                <w:i/>
                <w:iCs/>
                <w:sz w:val="20"/>
                <w:lang w:eastAsia="en-US"/>
              </w:rPr>
              <w:t>javno objavljena in preverljiva</w:t>
            </w:r>
            <w:r w:rsidR="00CC0BC0">
              <w:rPr>
                <w:rFonts w:ascii="Arial" w:hAnsi="Arial" w:cs="Arial"/>
                <w:i/>
                <w:iCs/>
                <w:sz w:val="20"/>
                <w:lang w:eastAsia="en-US"/>
              </w:rPr>
              <w:t xml:space="preserve">, in navedba, kje je referenčno </w:t>
            </w:r>
            <w:proofErr w:type="spellStart"/>
            <w:r w:rsidR="00CC0BC0">
              <w:rPr>
                <w:rFonts w:ascii="Arial" w:hAnsi="Arial" w:cs="Arial"/>
                <w:i/>
                <w:iCs/>
                <w:sz w:val="20"/>
                <w:lang w:eastAsia="en-US"/>
              </w:rPr>
              <w:t>okoljsko</w:t>
            </w:r>
            <w:proofErr w:type="spellEnd"/>
            <w:r w:rsidR="00CC0BC0">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1C2272C8" w14:textId="77777777" w:rsidR="001C60AB" w:rsidRPr="00A93C7A" w:rsidRDefault="001C60AB" w:rsidP="001C60AB">
            <w:pPr>
              <w:spacing w:line="260" w:lineRule="atLeast"/>
              <w:rPr>
                <w:rFonts w:ascii="Arial" w:hAnsi="Arial"/>
                <w:b/>
                <w:bCs/>
                <w:i/>
                <w:iCs/>
                <w:sz w:val="20"/>
                <w:lang w:eastAsia="en-US"/>
              </w:rPr>
            </w:pPr>
          </w:p>
        </w:tc>
      </w:tr>
    </w:tbl>
    <w:p w14:paraId="4D113F9D"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p w14:paraId="6EB3C28F" w14:textId="5EDA13AD" w:rsidR="0083552F" w:rsidRDefault="0083552F" w:rsidP="008355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7.</w:t>
      </w:r>
    </w:p>
    <w:p w14:paraId="013BCA69"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83552F" w:rsidRPr="0094010D" w14:paraId="7D2F27A4" w14:textId="77777777" w:rsidTr="00035539">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DD0C554" w14:textId="3588170A" w:rsidR="0083552F" w:rsidRPr="0094010D" w:rsidRDefault="0083552F" w:rsidP="0083552F">
            <w:pPr>
              <w:spacing w:line="260" w:lineRule="atLeast"/>
              <w:rPr>
                <w:rFonts w:ascii="Arial" w:hAnsi="Arial"/>
                <w:i/>
                <w:iCs/>
                <w:sz w:val="20"/>
                <w:szCs w:val="20"/>
              </w:rPr>
            </w:pPr>
            <w:r>
              <w:rPr>
                <w:rFonts w:ascii="Arial" w:hAnsi="Arial"/>
                <w:b/>
                <w:i/>
                <w:iCs/>
                <w:sz w:val="20"/>
                <w:szCs w:val="20"/>
              </w:rPr>
              <w:t>STROKOVNJAK S PODROČJA KULTURNE DEDIŠČINE</w:t>
            </w:r>
            <w:r w:rsidRPr="00653F26">
              <w:rPr>
                <w:rFonts w:ascii="Arial" w:hAnsi="Arial"/>
                <w:i/>
                <w:iCs/>
                <w:sz w:val="20"/>
                <w:szCs w:val="20"/>
              </w:rPr>
              <w:t xml:space="preserve">, </w:t>
            </w:r>
            <w:r w:rsidRPr="00653F26">
              <w:rPr>
                <w:rFonts w:ascii="Arial" w:hAnsi="Arial"/>
                <w:b/>
                <w:sz w:val="20"/>
                <w:szCs w:val="22"/>
                <w:lang w:eastAsia="en-US"/>
              </w:rPr>
              <w:t xml:space="preserve">ki izpolnjuje zahteve iz </w:t>
            </w:r>
            <w:r>
              <w:rPr>
                <w:rFonts w:ascii="Arial" w:hAnsi="Arial"/>
                <w:b/>
                <w:sz w:val="20"/>
                <w:szCs w:val="22"/>
                <w:lang w:eastAsia="en-US"/>
              </w:rPr>
              <w:t>sedme</w:t>
            </w:r>
            <w:r w:rsidRPr="00653F26">
              <w:rPr>
                <w:rFonts w:ascii="Arial" w:hAnsi="Arial"/>
                <w:b/>
                <w:sz w:val="20"/>
                <w:szCs w:val="22"/>
                <w:lang w:eastAsia="en-US"/>
              </w:rPr>
              <w:t xml:space="preserve"> podtočke točke </w:t>
            </w:r>
            <w:r w:rsidRPr="00653F26">
              <w:rPr>
                <w:rFonts w:ascii="Arial" w:hAnsi="Arial"/>
                <w:b/>
                <w:bCs/>
                <w:sz w:val="20"/>
                <w:lang w:eastAsia="en-US"/>
              </w:rPr>
              <w:t>3.2.3.2 razpisne dokumentacije</w:t>
            </w:r>
          </w:p>
        </w:tc>
      </w:tr>
      <w:tr w:rsidR="0083552F" w:rsidRPr="00EE1F15" w14:paraId="51E67678" w14:textId="77777777" w:rsidTr="00035539">
        <w:tc>
          <w:tcPr>
            <w:tcW w:w="2694" w:type="dxa"/>
            <w:tcBorders>
              <w:top w:val="single" w:sz="4" w:space="0" w:color="auto"/>
              <w:left w:val="single" w:sz="4" w:space="0" w:color="auto"/>
              <w:bottom w:val="single" w:sz="4" w:space="0" w:color="auto"/>
              <w:right w:val="single" w:sz="4" w:space="0" w:color="auto"/>
            </w:tcBorders>
            <w:vAlign w:val="center"/>
          </w:tcPr>
          <w:p w14:paraId="1510BB30"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3DE9D69C" w14:textId="77777777" w:rsidR="0083552F" w:rsidRDefault="0083552F" w:rsidP="00035539">
            <w:pPr>
              <w:spacing w:before="60" w:after="60"/>
              <w:rPr>
                <w:rFonts w:ascii="Arial" w:hAnsi="Arial"/>
                <w:b/>
                <w:bCs/>
                <w:iCs/>
                <w:sz w:val="20"/>
                <w:szCs w:val="20"/>
              </w:rPr>
            </w:pPr>
          </w:p>
          <w:p w14:paraId="4EDB0506" w14:textId="77777777" w:rsidR="0083552F" w:rsidRDefault="0083552F" w:rsidP="00035539">
            <w:pPr>
              <w:spacing w:before="60" w:after="60"/>
              <w:rPr>
                <w:rFonts w:ascii="Arial" w:hAnsi="Arial"/>
                <w:b/>
                <w:bCs/>
                <w:iCs/>
                <w:sz w:val="20"/>
                <w:szCs w:val="20"/>
              </w:rPr>
            </w:pPr>
          </w:p>
          <w:p w14:paraId="435C95AA" w14:textId="77777777" w:rsidR="0083552F" w:rsidRPr="00EE1F15" w:rsidRDefault="0083552F" w:rsidP="00035539">
            <w:pPr>
              <w:spacing w:before="60" w:after="60"/>
              <w:rPr>
                <w:rFonts w:ascii="Arial" w:hAnsi="Arial"/>
                <w:b/>
                <w:bCs/>
                <w:iCs/>
                <w:sz w:val="20"/>
                <w:szCs w:val="20"/>
              </w:rPr>
            </w:pPr>
          </w:p>
        </w:tc>
      </w:tr>
      <w:tr w:rsidR="0083552F" w:rsidRPr="00B81207" w14:paraId="1353DFA9"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tcPr>
          <w:p w14:paraId="115BC006" w14:textId="77777777" w:rsidR="0083552F" w:rsidRPr="00EE1F15" w:rsidRDefault="0083552F" w:rsidP="00035539">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7E26546" w14:textId="77777777" w:rsidR="0083552F" w:rsidRPr="00B81207" w:rsidRDefault="0083552F" w:rsidP="00035539">
            <w:pPr>
              <w:spacing w:before="60" w:after="60"/>
              <w:rPr>
                <w:rFonts w:ascii="Arial" w:hAnsi="Arial"/>
                <w:b/>
                <w:bCs/>
                <w:iCs/>
                <w:sz w:val="20"/>
                <w:szCs w:val="20"/>
              </w:rPr>
            </w:pPr>
          </w:p>
        </w:tc>
      </w:tr>
      <w:tr w:rsidR="0083552F" w:rsidRPr="00EE1F15" w14:paraId="539EA1AB"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3B816D6"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850CB50" w14:textId="77777777" w:rsidR="0083552F" w:rsidRDefault="0083552F" w:rsidP="00035539">
            <w:pPr>
              <w:spacing w:line="260" w:lineRule="atLeast"/>
              <w:rPr>
                <w:rFonts w:ascii="Arial" w:hAnsi="Arial"/>
                <w:b/>
                <w:bCs/>
                <w:i/>
                <w:iCs/>
                <w:sz w:val="20"/>
                <w:szCs w:val="20"/>
              </w:rPr>
            </w:pPr>
          </w:p>
          <w:p w14:paraId="6E947F0C" w14:textId="77777777" w:rsidR="0083552F" w:rsidRDefault="0083552F" w:rsidP="00035539">
            <w:pPr>
              <w:spacing w:line="260" w:lineRule="atLeast"/>
              <w:rPr>
                <w:rFonts w:ascii="Arial" w:hAnsi="Arial"/>
                <w:b/>
                <w:bCs/>
                <w:i/>
                <w:iCs/>
                <w:sz w:val="20"/>
                <w:szCs w:val="20"/>
              </w:rPr>
            </w:pPr>
          </w:p>
          <w:p w14:paraId="51DAD809" w14:textId="77777777" w:rsidR="0083552F" w:rsidRPr="00EE1F15" w:rsidRDefault="0083552F" w:rsidP="00035539">
            <w:pPr>
              <w:spacing w:line="260" w:lineRule="atLeast"/>
              <w:rPr>
                <w:rFonts w:ascii="Arial" w:hAnsi="Arial"/>
                <w:b/>
                <w:bCs/>
                <w:i/>
                <w:iCs/>
                <w:sz w:val="20"/>
                <w:szCs w:val="20"/>
              </w:rPr>
            </w:pPr>
          </w:p>
        </w:tc>
      </w:tr>
      <w:tr w:rsidR="0083552F" w:rsidRPr="002F0D70" w14:paraId="2678F99A"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7ACF324" w14:textId="7EF8E11F" w:rsidR="0083552F" w:rsidRPr="001C3750" w:rsidRDefault="0083552F" w:rsidP="000D30D6">
            <w:pPr>
              <w:spacing w:line="260" w:lineRule="atLeast"/>
              <w:rPr>
                <w:rFonts w:ascii="Arial" w:hAnsi="Arial"/>
                <w:bCs/>
                <w:i/>
                <w:iCs/>
                <w:sz w:val="20"/>
                <w:szCs w:val="20"/>
              </w:rPr>
            </w:pPr>
            <w:r>
              <w:rPr>
                <w:rFonts w:ascii="Arial" w:hAnsi="Arial"/>
                <w:bCs/>
                <w:i/>
                <w:iCs/>
                <w:sz w:val="20"/>
                <w:szCs w:val="20"/>
              </w:rPr>
              <w:t xml:space="preserve">Število let </w:t>
            </w:r>
            <w:r w:rsidRPr="000D30D6">
              <w:rPr>
                <w:rFonts w:ascii="Arial" w:hAnsi="Arial"/>
                <w:bCs/>
                <w:i/>
                <w:iCs/>
                <w:sz w:val="20"/>
                <w:szCs w:val="20"/>
              </w:rPr>
              <w:t>delovnih izkušenj</w:t>
            </w:r>
            <w:r>
              <w:rPr>
                <w:rFonts w:ascii="Arial" w:hAnsi="Arial"/>
                <w:bCs/>
                <w:i/>
                <w:iCs/>
                <w:sz w:val="20"/>
                <w:szCs w:val="20"/>
              </w:rPr>
              <w:t xml:space="preserve"> </w:t>
            </w:r>
            <w:r w:rsidR="000D30D6">
              <w:rPr>
                <w:rFonts w:ascii="Arial" w:hAnsi="Arial"/>
                <w:bCs/>
                <w:i/>
                <w:iCs/>
                <w:sz w:val="20"/>
                <w:szCs w:val="20"/>
              </w:rPr>
              <w:t>s</w:t>
            </w:r>
            <w:r w:rsidR="00C42050">
              <w:rPr>
                <w:rFonts w:ascii="Arial" w:hAnsi="Arial"/>
                <w:bCs/>
                <w:i/>
                <w:iCs/>
                <w:sz w:val="20"/>
                <w:szCs w:val="20"/>
              </w:rPr>
              <w:t xml:space="preserve"> področja</w:t>
            </w:r>
            <w:r w:rsidR="000D30D6">
              <w:rPr>
                <w:rFonts w:ascii="Arial" w:hAnsi="Arial"/>
                <w:bCs/>
                <w:i/>
                <w:iCs/>
                <w:sz w:val="20"/>
                <w:szCs w:val="20"/>
              </w:rPr>
              <w:t xml:space="preserve"> kulturne dediščine</w:t>
            </w:r>
            <w:r>
              <w:rPr>
                <w:rFonts w:ascii="Arial" w:hAnsi="Arial"/>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0F873A3" w14:textId="77777777" w:rsidR="0083552F" w:rsidRPr="001C3750" w:rsidRDefault="0083552F" w:rsidP="00035539">
            <w:pPr>
              <w:spacing w:line="260" w:lineRule="atLeast"/>
              <w:rPr>
                <w:rFonts w:ascii="Arial" w:hAnsi="Arial"/>
                <w:bCs/>
                <w:i/>
                <w:iCs/>
                <w:sz w:val="20"/>
                <w:szCs w:val="20"/>
              </w:rPr>
            </w:pPr>
          </w:p>
        </w:tc>
      </w:tr>
    </w:tbl>
    <w:p w14:paraId="0A0C4411" w14:textId="77777777" w:rsidR="0083552F" w:rsidRPr="00A93C7A" w:rsidRDefault="0083552F"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450ABE64" w14:textId="77777777" w:rsidTr="00035539">
        <w:tc>
          <w:tcPr>
            <w:tcW w:w="3827" w:type="dxa"/>
            <w:tcBorders>
              <w:top w:val="single" w:sz="4" w:space="0" w:color="auto"/>
              <w:left w:val="single" w:sz="4" w:space="0" w:color="auto"/>
              <w:bottom w:val="single" w:sz="4" w:space="0" w:color="auto"/>
              <w:right w:val="single" w:sz="4" w:space="0" w:color="auto"/>
            </w:tcBorders>
          </w:tcPr>
          <w:p w14:paraId="139BFFB8"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1 </w:t>
            </w:r>
          </w:p>
        </w:tc>
        <w:tc>
          <w:tcPr>
            <w:tcW w:w="4495" w:type="dxa"/>
            <w:tcBorders>
              <w:top w:val="single" w:sz="4" w:space="0" w:color="auto"/>
              <w:left w:val="single" w:sz="4" w:space="0" w:color="auto"/>
              <w:bottom w:val="single" w:sz="4" w:space="0" w:color="auto"/>
              <w:right w:val="single" w:sz="4" w:space="0" w:color="auto"/>
            </w:tcBorders>
          </w:tcPr>
          <w:p w14:paraId="62ADEA84" w14:textId="77777777" w:rsidR="0083552F" w:rsidRPr="00A93C7A" w:rsidRDefault="0083552F" w:rsidP="00035539">
            <w:pPr>
              <w:spacing w:line="260" w:lineRule="atLeast"/>
              <w:rPr>
                <w:rFonts w:ascii="Arial" w:hAnsi="Arial"/>
                <w:b/>
                <w:bCs/>
                <w:i/>
                <w:iCs/>
                <w:sz w:val="20"/>
                <w:lang w:eastAsia="en-US"/>
              </w:rPr>
            </w:pPr>
          </w:p>
        </w:tc>
      </w:tr>
      <w:tr w:rsidR="0083552F" w:rsidRPr="00A93C7A" w14:paraId="167D3E8D" w14:textId="77777777" w:rsidTr="00035539">
        <w:tc>
          <w:tcPr>
            <w:tcW w:w="3827" w:type="dxa"/>
            <w:tcBorders>
              <w:top w:val="single" w:sz="4" w:space="0" w:color="auto"/>
              <w:left w:val="single" w:sz="4" w:space="0" w:color="auto"/>
              <w:bottom w:val="single" w:sz="4" w:space="0" w:color="auto"/>
              <w:right w:val="single" w:sz="4" w:space="0" w:color="auto"/>
            </w:tcBorders>
          </w:tcPr>
          <w:p w14:paraId="4836E682"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D35DD71" w14:textId="77777777" w:rsidR="0083552F" w:rsidRPr="00A93C7A" w:rsidRDefault="0083552F" w:rsidP="00035539">
            <w:pPr>
              <w:spacing w:line="260" w:lineRule="atLeast"/>
              <w:rPr>
                <w:rFonts w:ascii="Arial" w:hAnsi="Arial"/>
                <w:b/>
                <w:bCs/>
                <w:i/>
                <w:iCs/>
                <w:sz w:val="20"/>
                <w:lang w:eastAsia="en-US"/>
              </w:rPr>
            </w:pPr>
          </w:p>
        </w:tc>
      </w:tr>
      <w:tr w:rsidR="0083552F" w:rsidRPr="00A93C7A" w14:paraId="0775D7CC" w14:textId="77777777" w:rsidTr="00035539">
        <w:tc>
          <w:tcPr>
            <w:tcW w:w="3827" w:type="dxa"/>
            <w:tcBorders>
              <w:top w:val="single" w:sz="4" w:space="0" w:color="auto"/>
              <w:left w:val="single" w:sz="4" w:space="0" w:color="auto"/>
              <w:bottom w:val="single" w:sz="4" w:space="0" w:color="auto"/>
              <w:right w:val="single" w:sz="4" w:space="0" w:color="auto"/>
            </w:tcBorders>
          </w:tcPr>
          <w:p w14:paraId="5DD55C7F"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5D4A5398" w14:textId="77777777" w:rsidR="0083552F" w:rsidRPr="00A93C7A" w:rsidRDefault="0083552F" w:rsidP="00035539">
            <w:pPr>
              <w:spacing w:line="260" w:lineRule="atLeast"/>
              <w:rPr>
                <w:rFonts w:ascii="Arial" w:hAnsi="Arial"/>
                <w:b/>
                <w:bCs/>
                <w:i/>
                <w:iCs/>
                <w:sz w:val="20"/>
                <w:lang w:eastAsia="en-US"/>
              </w:rPr>
            </w:pPr>
          </w:p>
        </w:tc>
      </w:tr>
      <w:tr w:rsidR="0083552F" w:rsidRPr="00A93C7A" w14:paraId="4CBCA679" w14:textId="77777777" w:rsidTr="00035539">
        <w:tc>
          <w:tcPr>
            <w:tcW w:w="3827" w:type="dxa"/>
            <w:tcBorders>
              <w:top w:val="single" w:sz="4" w:space="0" w:color="auto"/>
              <w:left w:val="single" w:sz="4" w:space="0" w:color="auto"/>
              <w:bottom w:val="single" w:sz="4" w:space="0" w:color="auto"/>
              <w:right w:val="single" w:sz="4" w:space="0" w:color="auto"/>
            </w:tcBorders>
          </w:tcPr>
          <w:p w14:paraId="4EE45DF6"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29F590B1" w14:textId="77777777" w:rsidR="0083552F" w:rsidRPr="00A93C7A" w:rsidRDefault="0083552F" w:rsidP="00035539">
            <w:pPr>
              <w:spacing w:line="260" w:lineRule="atLeast"/>
              <w:rPr>
                <w:rFonts w:ascii="Arial" w:hAnsi="Arial"/>
                <w:b/>
                <w:bCs/>
                <w:i/>
                <w:iCs/>
                <w:sz w:val="20"/>
                <w:lang w:eastAsia="en-US"/>
              </w:rPr>
            </w:pPr>
          </w:p>
        </w:tc>
      </w:tr>
      <w:tr w:rsidR="00924CE0" w:rsidRPr="00A93C7A" w14:paraId="6F70AAA9" w14:textId="77777777" w:rsidTr="00035539">
        <w:tc>
          <w:tcPr>
            <w:tcW w:w="3827" w:type="dxa"/>
            <w:tcBorders>
              <w:top w:val="single" w:sz="4" w:space="0" w:color="auto"/>
              <w:left w:val="single" w:sz="4" w:space="0" w:color="auto"/>
              <w:bottom w:val="single" w:sz="4" w:space="0" w:color="auto"/>
              <w:right w:val="single" w:sz="4" w:space="0" w:color="auto"/>
            </w:tcBorders>
          </w:tcPr>
          <w:p w14:paraId="690B0E6F" w14:textId="69CE2542" w:rsidR="00924CE0" w:rsidRPr="00A93C7A" w:rsidRDefault="00924CE0" w:rsidP="00035539">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6835B514" w14:textId="77777777" w:rsidR="00924CE0" w:rsidRPr="00A93C7A" w:rsidRDefault="00924CE0" w:rsidP="00035539">
            <w:pPr>
              <w:spacing w:line="260" w:lineRule="atLeast"/>
              <w:rPr>
                <w:rFonts w:ascii="Arial" w:hAnsi="Arial"/>
                <w:b/>
                <w:bCs/>
                <w:i/>
                <w:iCs/>
                <w:sz w:val="20"/>
                <w:lang w:eastAsia="en-US"/>
              </w:rPr>
            </w:pPr>
          </w:p>
        </w:tc>
      </w:tr>
      <w:tr w:rsidR="001C60AB" w:rsidRPr="00A93C7A" w14:paraId="3959A00E" w14:textId="77777777" w:rsidTr="00035539">
        <w:tc>
          <w:tcPr>
            <w:tcW w:w="3827" w:type="dxa"/>
            <w:tcBorders>
              <w:top w:val="single" w:sz="4" w:space="0" w:color="auto"/>
              <w:left w:val="single" w:sz="4" w:space="0" w:color="auto"/>
              <w:bottom w:val="single" w:sz="4" w:space="0" w:color="auto"/>
              <w:right w:val="single" w:sz="4" w:space="0" w:color="auto"/>
            </w:tcBorders>
          </w:tcPr>
          <w:p w14:paraId="1115B4FC" w14:textId="043B851D" w:rsidR="001C60AB" w:rsidRPr="00A93C7A" w:rsidRDefault="001C60AB" w:rsidP="001C60AB">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08CCF181" w14:textId="7A6E6147" w:rsidR="001C60AB" w:rsidRPr="00A93C7A" w:rsidRDefault="001C60AB" w:rsidP="001C60AB">
            <w:pPr>
              <w:spacing w:line="260" w:lineRule="atLeast"/>
              <w:rPr>
                <w:rFonts w:ascii="Arial" w:hAnsi="Arial"/>
                <w:b/>
                <w:bCs/>
                <w:i/>
                <w:iCs/>
                <w:sz w:val="20"/>
                <w:lang w:eastAsia="en-US"/>
              </w:rPr>
            </w:pPr>
            <w:r w:rsidRPr="001C60AB">
              <w:rPr>
                <w:rFonts w:ascii="Arial" w:hAnsi="Arial"/>
                <w:bCs/>
                <w:iCs/>
                <w:sz w:val="20"/>
                <w:lang w:eastAsia="en-US"/>
              </w:rPr>
              <w:t>DA/NE</w:t>
            </w:r>
          </w:p>
        </w:tc>
      </w:tr>
      <w:tr w:rsidR="00E65EA0" w:rsidRPr="00A93C7A" w14:paraId="3DB30A25" w14:textId="77777777" w:rsidTr="00035539">
        <w:tc>
          <w:tcPr>
            <w:tcW w:w="3827" w:type="dxa"/>
            <w:tcBorders>
              <w:top w:val="single" w:sz="4" w:space="0" w:color="auto"/>
              <w:left w:val="single" w:sz="4" w:space="0" w:color="auto"/>
              <w:bottom w:val="single" w:sz="4" w:space="0" w:color="auto"/>
              <w:right w:val="single" w:sz="4" w:space="0" w:color="auto"/>
            </w:tcBorders>
          </w:tcPr>
          <w:p w14:paraId="431797B9" w14:textId="4CA85FB7" w:rsidR="00E65EA0" w:rsidRPr="00A93C7A" w:rsidRDefault="00E65EA0" w:rsidP="00E65EA0">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7B24613B" w14:textId="726CC4D2" w:rsidR="00E65EA0" w:rsidRPr="00A93C7A" w:rsidRDefault="00E65EA0" w:rsidP="00E65EA0">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43B8D19F" w14:textId="77777777" w:rsidTr="00AC2179">
        <w:tc>
          <w:tcPr>
            <w:tcW w:w="3827" w:type="dxa"/>
            <w:tcBorders>
              <w:top w:val="single" w:sz="4" w:space="0" w:color="auto"/>
              <w:left w:val="single" w:sz="4" w:space="0" w:color="auto"/>
              <w:bottom w:val="single" w:sz="4" w:space="0" w:color="auto"/>
              <w:right w:val="single" w:sz="4" w:space="0" w:color="auto"/>
            </w:tcBorders>
          </w:tcPr>
          <w:p w14:paraId="189C0378" w14:textId="77777777" w:rsidR="00152AE5" w:rsidRPr="00C4473C" w:rsidRDefault="00152AE5"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343DD8F4" w14:textId="77777777" w:rsidR="00152AE5" w:rsidRPr="00A93C7A" w:rsidRDefault="00152AE5"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23084262" w14:textId="77777777" w:rsidTr="00AC2179">
        <w:tc>
          <w:tcPr>
            <w:tcW w:w="3827" w:type="dxa"/>
            <w:tcBorders>
              <w:top w:val="single" w:sz="4" w:space="0" w:color="auto"/>
              <w:left w:val="single" w:sz="4" w:space="0" w:color="auto"/>
              <w:bottom w:val="single" w:sz="4" w:space="0" w:color="auto"/>
              <w:right w:val="single" w:sz="4" w:space="0" w:color="auto"/>
            </w:tcBorders>
          </w:tcPr>
          <w:p w14:paraId="244E9775" w14:textId="77777777" w:rsidR="00152AE5" w:rsidRPr="00A93C7A" w:rsidRDefault="00152AE5" w:rsidP="00AC2179">
            <w:pPr>
              <w:spacing w:line="260" w:lineRule="atLeast"/>
              <w:rPr>
                <w:rFonts w:ascii="Arial" w:hAnsi="Arial"/>
                <w:i/>
                <w:iCs/>
                <w:sz w:val="20"/>
                <w:lang w:eastAsia="en-US"/>
              </w:rPr>
            </w:pPr>
            <w:r>
              <w:rPr>
                <w:rFonts w:ascii="Arial" w:hAnsi="Arial"/>
                <w:i/>
                <w:iCs/>
                <w:sz w:val="20"/>
                <w:lang w:eastAsia="en-US"/>
              </w:rPr>
              <w:lastRenderedPageBreak/>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76151D0C" w14:textId="77777777" w:rsidR="00152AE5" w:rsidRPr="00A93C7A" w:rsidRDefault="00152AE5" w:rsidP="00AC2179">
            <w:pPr>
              <w:spacing w:line="260" w:lineRule="atLeast"/>
              <w:rPr>
                <w:rFonts w:ascii="Arial" w:hAnsi="Arial"/>
                <w:b/>
                <w:bCs/>
                <w:i/>
                <w:iCs/>
                <w:sz w:val="20"/>
                <w:lang w:eastAsia="en-US"/>
              </w:rPr>
            </w:pPr>
          </w:p>
        </w:tc>
      </w:tr>
      <w:tr w:rsidR="00E65EA0" w:rsidRPr="00A93C7A" w14:paraId="65755B32" w14:textId="77777777" w:rsidTr="00035539">
        <w:tc>
          <w:tcPr>
            <w:tcW w:w="3827" w:type="dxa"/>
            <w:tcBorders>
              <w:top w:val="single" w:sz="4" w:space="0" w:color="auto"/>
              <w:left w:val="single" w:sz="4" w:space="0" w:color="auto"/>
              <w:bottom w:val="single" w:sz="4" w:space="0" w:color="auto"/>
              <w:right w:val="single" w:sz="4" w:space="0" w:color="auto"/>
            </w:tcBorders>
          </w:tcPr>
          <w:p w14:paraId="75D00D4D" w14:textId="5713E813" w:rsidR="00E65EA0" w:rsidRPr="00A93C7A" w:rsidRDefault="00E65EA0" w:rsidP="00E65EA0">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CC0BC0">
              <w:rPr>
                <w:rFonts w:ascii="Arial" w:hAnsi="Arial" w:cs="Arial"/>
                <w:i/>
                <w:iCs/>
                <w:sz w:val="20"/>
                <w:lang w:eastAsia="en-US"/>
              </w:rPr>
              <w:t xml:space="preserve">je mnenje oziroma odločba </w:t>
            </w:r>
            <w:r w:rsidR="00CC0BC0" w:rsidRPr="000D30D6">
              <w:rPr>
                <w:rFonts w:ascii="Arial" w:hAnsi="Arial" w:cs="Arial"/>
                <w:i/>
                <w:iCs/>
                <w:sz w:val="20"/>
                <w:lang w:eastAsia="en-US"/>
              </w:rPr>
              <w:t>javno objavljena in preverljiva</w:t>
            </w:r>
            <w:r w:rsidR="00CC0BC0">
              <w:rPr>
                <w:rFonts w:ascii="Arial" w:hAnsi="Arial" w:cs="Arial"/>
                <w:i/>
                <w:iCs/>
                <w:sz w:val="20"/>
                <w:lang w:eastAsia="en-US"/>
              </w:rPr>
              <w:t xml:space="preserve">, in navedba, kje je referenčno </w:t>
            </w:r>
            <w:proofErr w:type="spellStart"/>
            <w:r w:rsidR="00CC0BC0">
              <w:rPr>
                <w:rFonts w:ascii="Arial" w:hAnsi="Arial" w:cs="Arial"/>
                <w:i/>
                <w:iCs/>
                <w:sz w:val="20"/>
                <w:lang w:eastAsia="en-US"/>
              </w:rPr>
              <w:t>okoljsko</w:t>
            </w:r>
            <w:proofErr w:type="spellEnd"/>
            <w:r w:rsidR="00CC0BC0">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499B4A11" w14:textId="77777777" w:rsidR="00E65EA0" w:rsidRPr="00A93C7A" w:rsidRDefault="00E65EA0" w:rsidP="00E65EA0">
            <w:pPr>
              <w:spacing w:line="260" w:lineRule="atLeast"/>
              <w:rPr>
                <w:rFonts w:ascii="Arial" w:hAnsi="Arial"/>
                <w:b/>
                <w:bCs/>
                <w:i/>
                <w:iCs/>
                <w:sz w:val="20"/>
                <w:lang w:eastAsia="en-US"/>
              </w:rPr>
            </w:pPr>
          </w:p>
        </w:tc>
      </w:tr>
    </w:tbl>
    <w:p w14:paraId="7C4B576E"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50B21190" w14:textId="77777777" w:rsidTr="00035539">
        <w:tc>
          <w:tcPr>
            <w:tcW w:w="3827" w:type="dxa"/>
            <w:tcBorders>
              <w:top w:val="single" w:sz="4" w:space="0" w:color="auto"/>
              <w:left w:val="single" w:sz="4" w:space="0" w:color="auto"/>
              <w:bottom w:val="single" w:sz="4" w:space="0" w:color="auto"/>
              <w:right w:val="single" w:sz="4" w:space="0" w:color="auto"/>
            </w:tcBorders>
          </w:tcPr>
          <w:p w14:paraId="7166113E"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p>
        </w:tc>
        <w:tc>
          <w:tcPr>
            <w:tcW w:w="4495" w:type="dxa"/>
            <w:tcBorders>
              <w:top w:val="single" w:sz="4" w:space="0" w:color="auto"/>
              <w:left w:val="single" w:sz="4" w:space="0" w:color="auto"/>
              <w:bottom w:val="single" w:sz="4" w:space="0" w:color="auto"/>
              <w:right w:val="single" w:sz="4" w:space="0" w:color="auto"/>
            </w:tcBorders>
          </w:tcPr>
          <w:p w14:paraId="73B06225" w14:textId="77777777" w:rsidR="0083552F" w:rsidRPr="00A93C7A" w:rsidRDefault="0083552F" w:rsidP="00035539">
            <w:pPr>
              <w:spacing w:line="260" w:lineRule="atLeast"/>
              <w:rPr>
                <w:rFonts w:ascii="Arial" w:hAnsi="Arial"/>
                <w:b/>
                <w:bCs/>
                <w:i/>
                <w:iCs/>
                <w:sz w:val="20"/>
                <w:lang w:eastAsia="en-US"/>
              </w:rPr>
            </w:pPr>
          </w:p>
        </w:tc>
      </w:tr>
      <w:tr w:rsidR="0083552F" w:rsidRPr="00A93C7A" w14:paraId="5472535F" w14:textId="77777777" w:rsidTr="00035539">
        <w:tc>
          <w:tcPr>
            <w:tcW w:w="3827" w:type="dxa"/>
            <w:tcBorders>
              <w:top w:val="single" w:sz="4" w:space="0" w:color="auto"/>
              <w:left w:val="single" w:sz="4" w:space="0" w:color="auto"/>
              <w:bottom w:val="single" w:sz="4" w:space="0" w:color="auto"/>
              <w:right w:val="single" w:sz="4" w:space="0" w:color="auto"/>
            </w:tcBorders>
          </w:tcPr>
          <w:p w14:paraId="5A589F59"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14E5F19A" w14:textId="77777777" w:rsidR="0083552F" w:rsidRPr="00A93C7A" w:rsidRDefault="0083552F" w:rsidP="00035539">
            <w:pPr>
              <w:spacing w:line="260" w:lineRule="atLeast"/>
              <w:rPr>
                <w:rFonts w:ascii="Arial" w:hAnsi="Arial"/>
                <w:b/>
                <w:bCs/>
                <w:i/>
                <w:iCs/>
                <w:sz w:val="20"/>
                <w:lang w:eastAsia="en-US"/>
              </w:rPr>
            </w:pPr>
          </w:p>
        </w:tc>
      </w:tr>
      <w:tr w:rsidR="0083552F" w:rsidRPr="00A93C7A" w14:paraId="4534DEDF" w14:textId="77777777" w:rsidTr="00035539">
        <w:tc>
          <w:tcPr>
            <w:tcW w:w="3827" w:type="dxa"/>
            <w:tcBorders>
              <w:top w:val="single" w:sz="4" w:space="0" w:color="auto"/>
              <w:left w:val="single" w:sz="4" w:space="0" w:color="auto"/>
              <w:bottom w:val="single" w:sz="4" w:space="0" w:color="auto"/>
              <w:right w:val="single" w:sz="4" w:space="0" w:color="auto"/>
            </w:tcBorders>
          </w:tcPr>
          <w:p w14:paraId="40F546B8"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1CA6C734" w14:textId="77777777" w:rsidR="0083552F" w:rsidRPr="00A93C7A" w:rsidRDefault="0083552F" w:rsidP="00035539">
            <w:pPr>
              <w:spacing w:line="260" w:lineRule="atLeast"/>
              <w:rPr>
                <w:rFonts w:ascii="Arial" w:hAnsi="Arial"/>
                <w:b/>
                <w:bCs/>
                <w:i/>
                <w:iCs/>
                <w:sz w:val="20"/>
                <w:lang w:eastAsia="en-US"/>
              </w:rPr>
            </w:pPr>
          </w:p>
        </w:tc>
      </w:tr>
      <w:tr w:rsidR="0083552F" w:rsidRPr="00A93C7A" w14:paraId="008E84A2" w14:textId="77777777" w:rsidTr="00035539">
        <w:tc>
          <w:tcPr>
            <w:tcW w:w="3827" w:type="dxa"/>
            <w:tcBorders>
              <w:top w:val="single" w:sz="4" w:space="0" w:color="auto"/>
              <w:left w:val="single" w:sz="4" w:space="0" w:color="auto"/>
              <w:bottom w:val="single" w:sz="4" w:space="0" w:color="auto"/>
              <w:right w:val="single" w:sz="4" w:space="0" w:color="auto"/>
            </w:tcBorders>
          </w:tcPr>
          <w:p w14:paraId="1856E7B5"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5903C44C" w14:textId="77777777" w:rsidR="0083552F" w:rsidRPr="00A93C7A" w:rsidRDefault="0083552F" w:rsidP="00035539">
            <w:pPr>
              <w:spacing w:line="260" w:lineRule="atLeast"/>
              <w:rPr>
                <w:rFonts w:ascii="Arial" w:hAnsi="Arial"/>
                <w:b/>
                <w:bCs/>
                <w:i/>
                <w:iCs/>
                <w:sz w:val="20"/>
                <w:lang w:eastAsia="en-US"/>
              </w:rPr>
            </w:pPr>
          </w:p>
        </w:tc>
      </w:tr>
      <w:tr w:rsidR="00924CE0" w:rsidRPr="00A93C7A" w14:paraId="39985D16" w14:textId="77777777" w:rsidTr="00035539">
        <w:tc>
          <w:tcPr>
            <w:tcW w:w="3827" w:type="dxa"/>
            <w:tcBorders>
              <w:top w:val="single" w:sz="4" w:space="0" w:color="auto"/>
              <w:left w:val="single" w:sz="4" w:space="0" w:color="auto"/>
              <w:bottom w:val="single" w:sz="4" w:space="0" w:color="auto"/>
              <w:right w:val="single" w:sz="4" w:space="0" w:color="auto"/>
            </w:tcBorders>
          </w:tcPr>
          <w:p w14:paraId="2D890791" w14:textId="19ABE9CF" w:rsidR="00924CE0" w:rsidRPr="00924CE0" w:rsidRDefault="00924CE0" w:rsidP="00924CE0">
            <w:pPr>
              <w:spacing w:line="260" w:lineRule="atLeast"/>
              <w:rPr>
                <w:rFonts w:ascii="Arial" w:hAnsi="Arial" w:cs="Arial"/>
                <w:i/>
                <w:iCs/>
                <w:sz w:val="20"/>
                <w:szCs w:val="20"/>
                <w:lang w:eastAsia="en-US"/>
              </w:rPr>
            </w:pPr>
            <w:r w:rsidRPr="00924CE0">
              <w:rPr>
                <w:rFonts w:ascii="Arial" w:hAnsi="Arial" w:cs="Arial"/>
                <w:i/>
                <w:sz w:val="20"/>
                <w:szCs w:val="20"/>
              </w:rPr>
              <w:t>Vrednost projekta v EUR brez DDV:</w:t>
            </w:r>
          </w:p>
        </w:tc>
        <w:tc>
          <w:tcPr>
            <w:tcW w:w="4495" w:type="dxa"/>
            <w:tcBorders>
              <w:top w:val="single" w:sz="4" w:space="0" w:color="auto"/>
              <w:left w:val="single" w:sz="4" w:space="0" w:color="auto"/>
              <w:bottom w:val="single" w:sz="4" w:space="0" w:color="auto"/>
              <w:right w:val="single" w:sz="4" w:space="0" w:color="auto"/>
            </w:tcBorders>
          </w:tcPr>
          <w:p w14:paraId="7CF40CB4" w14:textId="77777777" w:rsidR="00924CE0" w:rsidRPr="00A93C7A" w:rsidRDefault="00924CE0" w:rsidP="00924CE0">
            <w:pPr>
              <w:spacing w:line="260" w:lineRule="atLeast"/>
              <w:rPr>
                <w:rFonts w:ascii="Arial" w:hAnsi="Arial"/>
                <w:b/>
                <w:bCs/>
                <w:i/>
                <w:iCs/>
                <w:sz w:val="20"/>
                <w:lang w:eastAsia="en-US"/>
              </w:rPr>
            </w:pPr>
          </w:p>
        </w:tc>
      </w:tr>
      <w:tr w:rsidR="00E65EA0" w:rsidRPr="00A93C7A" w14:paraId="630D4A48" w14:textId="77777777" w:rsidTr="00035539">
        <w:tc>
          <w:tcPr>
            <w:tcW w:w="3827" w:type="dxa"/>
            <w:tcBorders>
              <w:top w:val="single" w:sz="4" w:space="0" w:color="auto"/>
              <w:left w:val="single" w:sz="4" w:space="0" w:color="auto"/>
              <w:bottom w:val="single" w:sz="4" w:space="0" w:color="auto"/>
              <w:right w:val="single" w:sz="4" w:space="0" w:color="auto"/>
            </w:tcBorders>
          </w:tcPr>
          <w:p w14:paraId="4343D5FF" w14:textId="213AF50A" w:rsidR="00E65EA0" w:rsidRPr="00A93C7A" w:rsidRDefault="00E65EA0" w:rsidP="00E65EA0">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1C75821D" w14:textId="6DD74544" w:rsidR="00E65EA0" w:rsidRPr="00A93C7A" w:rsidRDefault="00E65EA0" w:rsidP="00E65EA0">
            <w:pPr>
              <w:spacing w:line="260" w:lineRule="atLeast"/>
              <w:rPr>
                <w:rFonts w:ascii="Arial" w:hAnsi="Arial"/>
                <w:b/>
                <w:bCs/>
                <w:i/>
                <w:iCs/>
                <w:sz w:val="20"/>
                <w:lang w:eastAsia="en-US"/>
              </w:rPr>
            </w:pPr>
            <w:r w:rsidRPr="001C60AB">
              <w:rPr>
                <w:rFonts w:ascii="Arial" w:hAnsi="Arial"/>
                <w:bCs/>
                <w:iCs/>
                <w:sz w:val="20"/>
                <w:lang w:eastAsia="en-US"/>
              </w:rPr>
              <w:t>DA/NE</w:t>
            </w:r>
          </w:p>
        </w:tc>
      </w:tr>
      <w:tr w:rsidR="00E65EA0" w:rsidRPr="00A93C7A" w14:paraId="654B5948" w14:textId="77777777" w:rsidTr="00035539">
        <w:tc>
          <w:tcPr>
            <w:tcW w:w="3827" w:type="dxa"/>
            <w:tcBorders>
              <w:top w:val="single" w:sz="4" w:space="0" w:color="auto"/>
              <w:left w:val="single" w:sz="4" w:space="0" w:color="auto"/>
              <w:bottom w:val="single" w:sz="4" w:space="0" w:color="auto"/>
              <w:right w:val="single" w:sz="4" w:space="0" w:color="auto"/>
            </w:tcBorders>
          </w:tcPr>
          <w:p w14:paraId="51098898" w14:textId="60ADE820" w:rsidR="00E65EA0" w:rsidRPr="00A93C7A" w:rsidRDefault="00E65EA0" w:rsidP="00E65EA0">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75CA19C4" w14:textId="0AAF073E" w:rsidR="00E65EA0" w:rsidRPr="00A93C7A" w:rsidRDefault="00E65EA0" w:rsidP="00E65EA0">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6FD59D64" w14:textId="77777777" w:rsidTr="00AC2179">
        <w:tc>
          <w:tcPr>
            <w:tcW w:w="3827" w:type="dxa"/>
            <w:tcBorders>
              <w:top w:val="single" w:sz="4" w:space="0" w:color="auto"/>
              <w:left w:val="single" w:sz="4" w:space="0" w:color="auto"/>
              <w:bottom w:val="single" w:sz="4" w:space="0" w:color="auto"/>
              <w:right w:val="single" w:sz="4" w:space="0" w:color="auto"/>
            </w:tcBorders>
          </w:tcPr>
          <w:p w14:paraId="0EE7682C" w14:textId="77777777" w:rsidR="00152AE5" w:rsidRPr="00C4473C" w:rsidRDefault="00152AE5"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5E9406CC" w14:textId="77777777" w:rsidR="00152AE5" w:rsidRPr="00A93C7A" w:rsidRDefault="00152AE5"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449E7EC0" w14:textId="77777777" w:rsidTr="00AC2179">
        <w:tc>
          <w:tcPr>
            <w:tcW w:w="3827" w:type="dxa"/>
            <w:tcBorders>
              <w:top w:val="single" w:sz="4" w:space="0" w:color="auto"/>
              <w:left w:val="single" w:sz="4" w:space="0" w:color="auto"/>
              <w:bottom w:val="single" w:sz="4" w:space="0" w:color="auto"/>
              <w:right w:val="single" w:sz="4" w:space="0" w:color="auto"/>
            </w:tcBorders>
          </w:tcPr>
          <w:p w14:paraId="71040AFF" w14:textId="77777777" w:rsidR="00152AE5" w:rsidRPr="00A93C7A" w:rsidRDefault="00152AE5" w:rsidP="00AC2179">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4326DAA3" w14:textId="77777777" w:rsidR="00152AE5" w:rsidRPr="00A93C7A" w:rsidRDefault="00152AE5" w:rsidP="00AC2179">
            <w:pPr>
              <w:spacing w:line="260" w:lineRule="atLeast"/>
              <w:rPr>
                <w:rFonts w:ascii="Arial" w:hAnsi="Arial"/>
                <w:b/>
                <w:bCs/>
                <w:i/>
                <w:iCs/>
                <w:sz w:val="20"/>
                <w:lang w:eastAsia="en-US"/>
              </w:rPr>
            </w:pPr>
          </w:p>
        </w:tc>
      </w:tr>
      <w:tr w:rsidR="00E65EA0" w:rsidRPr="00A93C7A" w14:paraId="585DD7E6" w14:textId="77777777" w:rsidTr="00035539">
        <w:tc>
          <w:tcPr>
            <w:tcW w:w="3827" w:type="dxa"/>
            <w:tcBorders>
              <w:top w:val="single" w:sz="4" w:space="0" w:color="auto"/>
              <w:left w:val="single" w:sz="4" w:space="0" w:color="auto"/>
              <w:bottom w:val="single" w:sz="4" w:space="0" w:color="auto"/>
              <w:right w:val="single" w:sz="4" w:space="0" w:color="auto"/>
            </w:tcBorders>
          </w:tcPr>
          <w:p w14:paraId="337E7A77" w14:textId="66CB79E3" w:rsidR="00E65EA0" w:rsidRPr="00A93C7A" w:rsidRDefault="00E65EA0" w:rsidP="00E65EA0">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CC0BC0">
              <w:rPr>
                <w:rFonts w:ascii="Arial" w:hAnsi="Arial" w:cs="Arial"/>
                <w:i/>
                <w:iCs/>
                <w:sz w:val="20"/>
                <w:lang w:eastAsia="en-US"/>
              </w:rPr>
              <w:t xml:space="preserve">je mnenje oziroma odločba </w:t>
            </w:r>
            <w:r w:rsidR="00CC0BC0" w:rsidRPr="000D30D6">
              <w:rPr>
                <w:rFonts w:ascii="Arial" w:hAnsi="Arial" w:cs="Arial"/>
                <w:i/>
                <w:iCs/>
                <w:sz w:val="20"/>
                <w:lang w:eastAsia="en-US"/>
              </w:rPr>
              <w:t>javno objavljena in preverljiva</w:t>
            </w:r>
            <w:r w:rsidR="00CC0BC0">
              <w:rPr>
                <w:rFonts w:ascii="Arial" w:hAnsi="Arial" w:cs="Arial"/>
                <w:i/>
                <w:iCs/>
                <w:sz w:val="20"/>
                <w:lang w:eastAsia="en-US"/>
              </w:rPr>
              <w:t xml:space="preserve">, in navedba, kje je referenčno </w:t>
            </w:r>
            <w:proofErr w:type="spellStart"/>
            <w:r w:rsidR="00CC0BC0">
              <w:rPr>
                <w:rFonts w:ascii="Arial" w:hAnsi="Arial" w:cs="Arial"/>
                <w:i/>
                <w:iCs/>
                <w:sz w:val="20"/>
                <w:lang w:eastAsia="en-US"/>
              </w:rPr>
              <w:t>okoljsko</w:t>
            </w:r>
            <w:proofErr w:type="spellEnd"/>
            <w:r w:rsidR="00CC0BC0">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162D0678" w14:textId="77777777" w:rsidR="00E65EA0" w:rsidRPr="00A93C7A" w:rsidRDefault="00E65EA0" w:rsidP="00E65EA0">
            <w:pPr>
              <w:spacing w:line="260" w:lineRule="atLeast"/>
              <w:rPr>
                <w:rFonts w:ascii="Arial" w:hAnsi="Arial"/>
                <w:b/>
                <w:bCs/>
                <w:i/>
                <w:iCs/>
                <w:sz w:val="20"/>
                <w:lang w:eastAsia="en-US"/>
              </w:rPr>
            </w:pPr>
          </w:p>
        </w:tc>
      </w:tr>
    </w:tbl>
    <w:p w14:paraId="171CB0C1" w14:textId="43050E85" w:rsidR="00035539" w:rsidRDefault="00035539" w:rsidP="0083552F">
      <w:pPr>
        <w:tabs>
          <w:tab w:val="center" w:pos="4320"/>
          <w:tab w:val="right" w:pos="8640"/>
        </w:tabs>
        <w:spacing w:line="260" w:lineRule="atLeast"/>
        <w:jc w:val="both"/>
        <w:rPr>
          <w:rFonts w:ascii="Arial" w:hAnsi="Arial" w:cs="Arial"/>
          <w:b/>
          <w:sz w:val="20"/>
          <w:szCs w:val="20"/>
          <w:lang w:eastAsia="en-US"/>
        </w:rPr>
      </w:pPr>
    </w:p>
    <w:p w14:paraId="3C4CCADC" w14:textId="2A3C65AE" w:rsidR="0083552F" w:rsidRDefault="0083552F" w:rsidP="008355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8.</w:t>
      </w:r>
    </w:p>
    <w:p w14:paraId="690F1F27"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83552F" w:rsidRPr="0094010D" w14:paraId="03D4680D" w14:textId="77777777" w:rsidTr="00035539">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42B1515" w14:textId="6E0B2763" w:rsidR="0083552F" w:rsidRPr="0094010D" w:rsidRDefault="0083552F" w:rsidP="0083552F">
            <w:pPr>
              <w:spacing w:line="260" w:lineRule="atLeast"/>
              <w:rPr>
                <w:rFonts w:ascii="Arial" w:hAnsi="Arial"/>
                <w:i/>
                <w:iCs/>
                <w:sz w:val="20"/>
                <w:szCs w:val="20"/>
              </w:rPr>
            </w:pPr>
            <w:r>
              <w:rPr>
                <w:rFonts w:ascii="Arial" w:hAnsi="Arial"/>
                <w:b/>
                <w:i/>
                <w:iCs/>
                <w:sz w:val="20"/>
                <w:szCs w:val="20"/>
              </w:rPr>
              <w:t>STROKOVNJAK S PODROČJA KMETIJSTVA</w:t>
            </w:r>
            <w:r w:rsidRPr="00653F26">
              <w:rPr>
                <w:rFonts w:ascii="Arial" w:hAnsi="Arial"/>
                <w:i/>
                <w:iCs/>
                <w:sz w:val="20"/>
                <w:szCs w:val="20"/>
              </w:rPr>
              <w:t xml:space="preserve">, </w:t>
            </w:r>
            <w:r w:rsidRPr="00653F26">
              <w:rPr>
                <w:rFonts w:ascii="Arial" w:hAnsi="Arial"/>
                <w:b/>
                <w:sz w:val="20"/>
                <w:szCs w:val="22"/>
                <w:lang w:eastAsia="en-US"/>
              </w:rPr>
              <w:t xml:space="preserve">ki izpolnjuje zahteve iz </w:t>
            </w:r>
            <w:r>
              <w:rPr>
                <w:rFonts w:ascii="Arial" w:hAnsi="Arial"/>
                <w:b/>
                <w:sz w:val="20"/>
                <w:szCs w:val="22"/>
                <w:lang w:eastAsia="en-US"/>
              </w:rPr>
              <w:t>osme</w:t>
            </w:r>
            <w:r w:rsidRPr="00653F26">
              <w:rPr>
                <w:rFonts w:ascii="Arial" w:hAnsi="Arial"/>
                <w:b/>
                <w:sz w:val="20"/>
                <w:szCs w:val="22"/>
                <w:lang w:eastAsia="en-US"/>
              </w:rPr>
              <w:t xml:space="preserve"> podtočke točke </w:t>
            </w:r>
            <w:r w:rsidRPr="00653F26">
              <w:rPr>
                <w:rFonts w:ascii="Arial" w:hAnsi="Arial"/>
                <w:b/>
                <w:bCs/>
                <w:sz w:val="20"/>
                <w:lang w:eastAsia="en-US"/>
              </w:rPr>
              <w:t>3.2.3.2 razpisne dokumentacije</w:t>
            </w:r>
          </w:p>
        </w:tc>
      </w:tr>
      <w:tr w:rsidR="0083552F" w:rsidRPr="00EE1F15" w14:paraId="23D1D78D" w14:textId="77777777" w:rsidTr="00035539">
        <w:tc>
          <w:tcPr>
            <w:tcW w:w="2694" w:type="dxa"/>
            <w:tcBorders>
              <w:top w:val="single" w:sz="4" w:space="0" w:color="auto"/>
              <w:left w:val="single" w:sz="4" w:space="0" w:color="auto"/>
              <w:bottom w:val="single" w:sz="4" w:space="0" w:color="auto"/>
              <w:right w:val="single" w:sz="4" w:space="0" w:color="auto"/>
            </w:tcBorders>
            <w:vAlign w:val="center"/>
          </w:tcPr>
          <w:p w14:paraId="06A86EA7"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06A9AB6D" w14:textId="77777777" w:rsidR="0083552F" w:rsidRDefault="0083552F" w:rsidP="00035539">
            <w:pPr>
              <w:spacing w:before="60" w:after="60"/>
              <w:rPr>
                <w:rFonts w:ascii="Arial" w:hAnsi="Arial"/>
                <w:b/>
                <w:bCs/>
                <w:iCs/>
                <w:sz w:val="20"/>
                <w:szCs w:val="20"/>
              </w:rPr>
            </w:pPr>
          </w:p>
          <w:p w14:paraId="36223543" w14:textId="77777777" w:rsidR="0083552F" w:rsidRDefault="0083552F" w:rsidP="00035539">
            <w:pPr>
              <w:spacing w:before="60" w:after="60"/>
              <w:rPr>
                <w:rFonts w:ascii="Arial" w:hAnsi="Arial"/>
                <w:b/>
                <w:bCs/>
                <w:iCs/>
                <w:sz w:val="20"/>
                <w:szCs w:val="20"/>
              </w:rPr>
            </w:pPr>
          </w:p>
          <w:p w14:paraId="59621BD0" w14:textId="77777777" w:rsidR="0083552F" w:rsidRPr="00EE1F15" w:rsidRDefault="0083552F" w:rsidP="00035539">
            <w:pPr>
              <w:spacing w:before="60" w:after="60"/>
              <w:rPr>
                <w:rFonts w:ascii="Arial" w:hAnsi="Arial"/>
                <w:b/>
                <w:bCs/>
                <w:iCs/>
                <w:sz w:val="20"/>
                <w:szCs w:val="20"/>
              </w:rPr>
            </w:pPr>
          </w:p>
        </w:tc>
      </w:tr>
      <w:tr w:rsidR="0083552F" w:rsidRPr="00B81207" w14:paraId="66A10220"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tcPr>
          <w:p w14:paraId="4446FFA8" w14:textId="77777777" w:rsidR="0083552F" w:rsidRPr="00EE1F15" w:rsidRDefault="0083552F" w:rsidP="00035539">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2CABC26" w14:textId="77777777" w:rsidR="0083552F" w:rsidRPr="00B81207" w:rsidRDefault="0083552F" w:rsidP="00035539">
            <w:pPr>
              <w:spacing w:before="60" w:after="60"/>
              <w:rPr>
                <w:rFonts w:ascii="Arial" w:hAnsi="Arial"/>
                <w:b/>
                <w:bCs/>
                <w:iCs/>
                <w:sz w:val="20"/>
                <w:szCs w:val="20"/>
              </w:rPr>
            </w:pPr>
          </w:p>
        </w:tc>
      </w:tr>
      <w:tr w:rsidR="0083552F" w:rsidRPr="00EE1F15" w14:paraId="5D86A372"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9DB7D6F"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467F62D" w14:textId="77777777" w:rsidR="0083552F" w:rsidRDefault="0083552F" w:rsidP="00035539">
            <w:pPr>
              <w:spacing w:line="260" w:lineRule="atLeast"/>
              <w:rPr>
                <w:rFonts w:ascii="Arial" w:hAnsi="Arial"/>
                <w:b/>
                <w:bCs/>
                <w:i/>
                <w:iCs/>
                <w:sz w:val="20"/>
                <w:szCs w:val="20"/>
              </w:rPr>
            </w:pPr>
          </w:p>
          <w:p w14:paraId="235BD093" w14:textId="77777777" w:rsidR="0083552F" w:rsidRDefault="0083552F" w:rsidP="00035539">
            <w:pPr>
              <w:spacing w:line="260" w:lineRule="atLeast"/>
              <w:rPr>
                <w:rFonts w:ascii="Arial" w:hAnsi="Arial"/>
                <w:b/>
                <w:bCs/>
                <w:i/>
                <w:iCs/>
                <w:sz w:val="20"/>
                <w:szCs w:val="20"/>
              </w:rPr>
            </w:pPr>
          </w:p>
          <w:p w14:paraId="145D6209" w14:textId="77777777" w:rsidR="0083552F" w:rsidRPr="00EE1F15" w:rsidRDefault="0083552F" w:rsidP="00035539">
            <w:pPr>
              <w:spacing w:line="260" w:lineRule="atLeast"/>
              <w:rPr>
                <w:rFonts w:ascii="Arial" w:hAnsi="Arial"/>
                <w:b/>
                <w:bCs/>
                <w:i/>
                <w:iCs/>
                <w:sz w:val="20"/>
                <w:szCs w:val="20"/>
              </w:rPr>
            </w:pPr>
          </w:p>
        </w:tc>
      </w:tr>
      <w:tr w:rsidR="0083552F" w:rsidRPr="002F0D70" w14:paraId="2E62EC69"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13944C1" w14:textId="044D3C28" w:rsidR="0083552F" w:rsidRPr="000D30D6" w:rsidRDefault="0083552F" w:rsidP="000D30D6">
            <w:pPr>
              <w:spacing w:line="260" w:lineRule="atLeast"/>
              <w:rPr>
                <w:rFonts w:ascii="Arial" w:hAnsi="Arial"/>
                <w:bCs/>
                <w:i/>
                <w:iCs/>
                <w:sz w:val="20"/>
                <w:szCs w:val="20"/>
              </w:rPr>
            </w:pPr>
            <w:r w:rsidRPr="000D30D6">
              <w:rPr>
                <w:rFonts w:ascii="Arial" w:hAnsi="Arial"/>
                <w:bCs/>
                <w:i/>
                <w:iCs/>
                <w:sz w:val="20"/>
                <w:szCs w:val="20"/>
              </w:rPr>
              <w:t>Število let delovnih izkušenj</w:t>
            </w:r>
            <w:r w:rsidR="00C42050" w:rsidRPr="000D30D6">
              <w:rPr>
                <w:rFonts w:ascii="Arial" w:hAnsi="Arial"/>
                <w:bCs/>
                <w:i/>
                <w:iCs/>
                <w:sz w:val="20"/>
                <w:szCs w:val="20"/>
              </w:rPr>
              <w:t xml:space="preserve"> </w:t>
            </w:r>
            <w:r w:rsidR="000D30D6">
              <w:rPr>
                <w:rFonts w:ascii="Arial" w:hAnsi="Arial"/>
                <w:bCs/>
                <w:i/>
                <w:iCs/>
                <w:sz w:val="20"/>
                <w:szCs w:val="20"/>
              </w:rPr>
              <w:t>s</w:t>
            </w:r>
            <w:r w:rsidR="00C42050" w:rsidRPr="000D30D6">
              <w:rPr>
                <w:rFonts w:ascii="Arial" w:hAnsi="Arial"/>
                <w:bCs/>
                <w:i/>
                <w:iCs/>
                <w:sz w:val="20"/>
                <w:szCs w:val="20"/>
              </w:rPr>
              <w:t xml:space="preserve"> področja</w:t>
            </w:r>
            <w:r w:rsidR="000D30D6">
              <w:rPr>
                <w:rFonts w:ascii="Arial" w:hAnsi="Arial"/>
                <w:bCs/>
                <w:i/>
                <w:iCs/>
                <w:sz w:val="20"/>
                <w:szCs w:val="20"/>
              </w:rPr>
              <w:t xml:space="preserve"> kmetijstva</w:t>
            </w:r>
            <w:r w:rsidRPr="000D30D6">
              <w:rPr>
                <w:rFonts w:ascii="Arial" w:hAnsi="Arial"/>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D0F48A6" w14:textId="77777777" w:rsidR="0083552F" w:rsidRPr="000D30D6" w:rsidRDefault="0083552F" w:rsidP="00035539">
            <w:pPr>
              <w:spacing w:line="260" w:lineRule="atLeast"/>
              <w:rPr>
                <w:rFonts w:ascii="Arial" w:hAnsi="Arial"/>
                <w:bCs/>
                <w:i/>
                <w:iCs/>
                <w:sz w:val="20"/>
                <w:szCs w:val="20"/>
              </w:rPr>
            </w:pPr>
          </w:p>
        </w:tc>
      </w:tr>
    </w:tbl>
    <w:p w14:paraId="24144566" w14:textId="77777777" w:rsidR="0083552F" w:rsidRPr="00A93C7A" w:rsidRDefault="0083552F"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233F1376" w14:textId="77777777" w:rsidTr="00035539">
        <w:tc>
          <w:tcPr>
            <w:tcW w:w="3827" w:type="dxa"/>
            <w:tcBorders>
              <w:top w:val="single" w:sz="4" w:space="0" w:color="auto"/>
              <w:left w:val="single" w:sz="4" w:space="0" w:color="auto"/>
              <w:bottom w:val="single" w:sz="4" w:space="0" w:color="auto"/>
              <w:right w:val="single" w:sz="4" w:space="0" w:color="auto"/>
            </w:tcBorders>
          </w:tcPr>
          <w:p w14:paraId="38B717F2"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1 </w:t>
            </w:r>
          </w:p>
        </w:tc>
        <w:tc>
          <w:tcPr>
            <w:tcW w:w="4495" w:type="dxa"/>
            <w:tcBorders>
              <w:top w:val="single" w:sz="4" w:space="0" w:color="auto"/>
              <w:left w:val="single" w:sz="4" w:space="0" w:color="auto"/>
              <w:bottom w:val="single" w:sz="4" w:space="0" w:color="auto"/>
              <w:right w:val="single" w:sz="4" w:space="0" w:color="auto"/>
            </w:tcBorders>
          </w:tcPr>
          <w:p w14:paraId="631E7A1A" w14:textId="77777777" w:rsidR="0083552F" w:rsidRPr="00A93C7A" w:rsidRDefault="0083552F" w:rsidP="00035539">
            <w:pPr>
              <w:spacing w:line="260" w:lineRule="atLeast"/>
              <w:rPr>
                <w:rFonts w:ascii="Arial" w:hAnsi="Arial"/>
                <w:b/>
                <w:bCs/>
                <w:i/>
                <w:iCs/>
                <w:sz w:val="20"/>
                <w:lang w:eastAsia="en-US"/>
              </w:rPr>
            </w:pPr>
          </w:p>
        </w:tc>
      </w:tr>
      <w:tr w:rsidR="0083552F" w:rsidRPr="00A93C7A" w14:paraId="56B9AFE8" w14:textId="77777777" w:rsidTr="00035539">
        <w:tc>
          <w:tcPr>
            <w:tcW w:w="3827" w:type="dxa"/>
            <w:tcBorders>
              <w:top w:val="single" w:sz="4" w:space="0" w:color="auto"/>
              <w:left w:val="single" w:sz="4" w:space="0" w:color="auto"/>
              <w:bottom w:val="single" w:sz="4" w:space="0" w:color="auto"/>
              <w:right w:val="single" w:sz="4" w:space="0" w:color="auto"/>
            </w:tcBorders>
          </w:tcPr>
          <w:p w14:paraId="45DA4B71"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628D0305" w14:textId="77777777" w:rsidR="0083552F" w:rsidRPr="00A93C7A" w:rsidRDefault="0083552F" w:rsidP="00035539">
            <w:pPr>
              <w:spacing w:line="260" w:lineRule="atLeast"/>
              <w:rPr>
                <w:rFonts w:ascii="Arial" w:hAnsi="Arial"/>
                <w:b/>
                <w:bCs/>
                <w:i/>
                <w:iCs/>
                <w:sz w:val="20"/>
                <w:lang w:eastAsia="en-US"/>
              </w:rPr>
            </w:pPr>
          </w:p>
        </w:tc>
      </w:tr>
      <w:tr w:rsidR="0083552F" w:rsidRPr="00A93C7A" w14:paraId="734DCCDA" w14:textId="77777777" w:rsidTr="00035539">
        <w:tc>
          <w:tcPr>
            <w:tcW w:w="3827" w:type="dxa"/>
            <w:tcBorders>
              <w:top w:val="single" w:sz="4" w:space="0" w:color="auto"/>
              <w:left w:val="single" w:sz="4" w:space="0" w:color="auto"/>
              <w:bottom w:val="single" w:sz="4" w:space="0" w:color="auto"/>
              <w:right w:val="single" w:sz="4" w:space="0" w:color="auto"/>
            </w:tcBorders>
          </w:tcPr>
          <w:p w14:paraId="2C9E2FFF"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BA425E0" w14:textId="77777777" w:rsidR="0083552F" w:rsidRPr="00A93C7A" w:rsidRDefault="0083552F" w:rsidP="00035539">
            <w:pPr>
              <w:spacing w:line="260" w:lineRule="atLeast"/>
              <w:rPr>
                <w:rFonts w:ascii="Arial" w:hAnsi="Arial"/>
                <w:b/>
                <w:bCs/>
                <w:i/>
                <w:iCs/>
                <w:sz w:val="20"/>
                <w:lang w:eastAsia="en-US"/>
              </w:rPr>
            </w:pPr>
          </w:p>
        </w:tc>
      </w:tr>
      <w:tr w:rsidR="0083552F" w:rsidRPr="00A93C7A" w14:paraId="5BF926FA" w14:textId="77777777" w:rsidTr="00035539">
        <w:tc>
          <w:tcPr>
            <w:tcW w:w="3827" w:type="dxa"/>
            <w:tcBorders>
              <w:top w:val="single" w:sz="4" w:space="0" w:color="auto"/>
              <w:left w:val="single" w:sz="4" w:space="0" w:color="auto"/>
              <w:bottom w:val="single" w:sz="4" w:space="0" w:color="auto"/>
              <w:right w:val="single" w:sz="4" w:space="0" w:color="auto"/>
            </w:tcBorders>
          </w:tcPr>
          <w:p w14:paraId="0AB8B62B"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lastRenderedPageBreak/>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6B31438B" w14:textId="77777777" w:rsidR="0083552F" w:rsidRPr="00A93C7A" w:rsidRDefault="0083552F" w:rsidP="00035539">
            <w:pPr>
              <w:spacing w:line="260" w:lineRule="atLeast"/>
              <w:rPr>
                <w:rFonts w:ascii="Arial" w:hAnsi="Arial"/>
                <w:b/>
                <w:bCs/>
                <w:i/>
                <w:iCs/>
                <w:sz w:val="20"/>
                <w:lang w:eastAsia="en-US"/>
              </w:rPr>
            </w:pPr>
          </w:p>
        </w:tc>
      </w:tr>
      <w:tr w:rsidR="00924CE0" w:rsidRPr="00A93C7A" w14:paraId="277BAC11" w14:textId="77777777" w:rsidTr="00035539">
        <w:tc>
          <w:tcPr>
            <w:tcW w:w="3827" w:type="dxa"/>
            <w:tcBorders>
              <w:top w:val="single" w:sz="4" w:space="0" w:color="auto"/>
              <w:left w:val="single" w:sz="4" w:space="0" w:color="auto"/>
              <w:bottom w:val="single" w:sz="4" w:space="0" w:color="auto"/>
              <w:right w:val="single" w:sz="4" w:space="0" w:color="auto"/>
            </w:tcBorders>
          </w:tcPr>
          <w:p w14:paraId="69641491" w14:textId="7F653F11" w:rsidR="00924CE0" w:rsidRPr="00A93C7A" w:rsidRDefault="00924CE0" w:rsidP="00035539">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3F75DBBD" w14:textId="77777777" w:rsidR="00924CE0" w:rsidRPr="00A93C7A" w:rsidRDefault="00924CE0" w:rsidP="00035539">
            <w:pPr>
              <w:spacing w:line="260" w:lineRule="atLeast"/>
              <w:rPr>
                <w:rFonts w:ascii="Arial" w:hAnsi="Arial"/>
                <w:b/>
                <w:bCs/>
                <w:i/>
                <w:iCs/>
                <w:sz w:val="20"/>
                <w:lang w:eastAsia="en-US"/>
              </w:rPr>
            </w:pPr>
          </w:p>
        </w:tc>
      </w:tr>
      <w:tr w:rsidR="00E65EA0" w:rsidRPr="00A93C7A" w14:paraId="0BD970C6" w14:textId="77777777" w:rsidTr="00035539">
        <w:tc>
          <w:tcPr>
            <w:tcW w:w="3827" w:type="dxa"/>
            <w:tcBorders>
              <w:top w:val="single" w:sz="4" w:space="0" w:color="auto"/>
              <w:left w:val="single" w:sz="4" w:space="0" w:color="auto"/>
              <w:bottom w:val="single" w:sz="4" w:space="0" w:color="auto"/>
              <w:right w:val="single" w:sz="4" w:space="0" w:color="auto"/>
            </w:tcBorders>
          </w:tcPr>
          <w:p w14:paraId="3F9A521D" w14:textId="7C3E6378" w:rsidR="00E65EA0" w:rsidRPr="00A93C7A" w:rsidRDefault="00E65EA0" w:rsidP="00E65EA0">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1E4D0585" w14:textId="007AF1F0" w:rsidR="00E65EA0" w:rsidRPr="00A93C7A" w:rsidRDefault="00E65EA0" w:rsidP="00E65EA0">
            <w:pPr>
              <w:spacing w:line="260" w:lineRule="atLeast"/>
              <w:rPr>
                <w:rFonts w:ascii="Arial" w:hAnsi="Arial"/>
                <w:b/>
                <w:bCs/>
                <w:i/>
                <w:iCs/>
                <w:sz w:val="20"/>
                <w:lang w:eastAsia="en-US"/>
              </w:rPr>
            </w:pPr>
            <w:r w:rsidRPr="001C60AB">
              <w:rPr>
                <w:rFonts w:ascii="Arial" w:hAnsi="Arial"/>
                <w:bCs/>
                <w:iCs/>
                <w:sz w:val="20"/>
                <w:lang w:eastAsia="en-US"/>
              </w:rPr>
              <w:t>DA/NE</w:t>
            </w:r>
          </w:p>
        </w:tc>
      </w:tr>
      <w:tr w:rsidR="00E65EA0" w:rsidRPr="00A93C7A" w14:paraId="1D1B2C39" w14:textId="77777777" w:rsidTr="00035539">
        <w:tc>
          <w:tcPr>
            <w:tcW w:w="3827" w:type="dxa"/>
            <w:tcBorders>
              <w:top w:val="single" w:sz="4" w:space="0" w:color="auto"/>
              <w:left w:val="single" w:sz="4" w:space="0" w:color="auto"/>
              <w:bottom w:val="single" w:sz="4" w:space="0" w:color="auto"/>
              <w:right w:val="single" w:sz="4" w:space="0" w:color="auto"/>
            </w:tcBorders>
          </w:tcPr>
          <w:p w14:paraId="1C35437E" w14:textId="1986E195" w:rsidR="00E65EA0" w:rsidRPr="00A93C7A" w:rsidRDefault="00E65EA0" w:rsidP="00E65EA0">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426AFA90" w14:textId="6688DA68" w:rsidR="00E65EA0" w:rsidRPr="00A93C7A" w:rsidRDefault="00E65EA0" w:rsidP="00E65EA0">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650A5848" w14:textId="77777777" w:rsidTr="00AC2179">
        <w:tc>
          <w:tcPr>
            <w:tcW w:w="3827" w:type="dxa"/>
            <w:tcBorders>
              <w:top w:val="single" w:sz="4" w:space="0" w:color="auto"/>
              <w:left w:val="single" w:sz="4" w:space="0" w:color="auto"/>
              <w:bottom w:val="single" w:sz="4" w:space="0" w:color="auto"/>
              <w:right w:val="single" w:sz="4" w:space="0" w:color="auto"/>
            </w:tcBorders>
          </w:tcPr>
          <w:p w14:paraId="0F7155EF" w14:textId="77777777" w:rsidR="00152AE5" w:rsidRPr="00C4473C" w:rsidRDefault="00152AE5"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09FA5E8F" w14:textId="77777777" w:rsidR="00152AE5" w:rsidRPr="00A93C7A" w:rsidRDefault="00152AE5"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3817465A" w14:textId="77777777" w:rsidTr="00AC2179">
        <w:tc>
          <w:tcPr>
            <w:tcW w:w="3827" w:type="dxa"/>
            <w:tcBorders>
              <w:top w:val="single" w:sz="4" w:space="0" w:color="auto"/>
              <w:left w:val="single" w:sz="4" w:space="0" w:color="auto"/>
              <w:bottom w:val="single" w:sz="4" w:space="0" w:color="auto"/>
              <w:right w:val="single" w:sz="4" w:space="0" w:color="auto"/>
            </w:tcBorders>
          </w:tcPr>
          <w:p w14:paraId="58E9B52C" w14:textId="77777777" w:rsidR="00152AE5" w:rsidRPr="00A93C7A" w:rsidRDefault="00152AE5" w:rsidP="00AC2179">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18D82BDC" w14:textId="77777777" w:rsidR="00152AE5" w:rsidRPr="00A93C7A" w:rsidRDefault="00152AE5" w:rsidP="00AC2179">
            <w:pPr>
              <w:spacing w:line="260" w:lineRule="atLeast"/>
              <w:rPr>
                <w:rFonts w:ascii="Arial" w:hAnsi="Arial"/>
                <w:b/>
                <w:bCs/>
                <w:i/>
                <w:iCs/>
                <w:sz w:val="20"/>
                <w:lang w:eastAsia="en-US"/>
              </w:rPr>
            </w:pPr>
          </w:p>
        </w:tc>
      </w:tr>
      <w:tr w:rsidR="00E65EA0" w:rsidRPr="00A93C7A" w14:paraId="5EEF204C" w14:textId="77777777" w:rsidTr="00035539">
        <w:tc>
          <w:tcPr>
            <w:tcW w:w="3827" w:type="dxa"/>
            <w:tcBorders>
              <w:top w:val="single" w:sz="4" w:space="0" w:color="auto"/>
              <w:left w:val="single" w:sz="4" w:space="0" w:color="auto"/>
              <w:bottom w:val="single" w:sz="4" w:space="0" w:color="auto"/>
              <w:right w:val="single" w:sz="4" w:space="0" w:color="auto"/>
            </w:tcBorders>
          </w:tcPr>
          <w:p w14:paraId="498A9803" w14:textId="2F081636" w:rsidR="00E65EA0" w:rsidRPr="00A93C7A" w:rsidRDefault="00E65EA0" w:rsidP="00E65EA0">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171701">
              <w:rPr>
                <w:rFonts w:ascii="Arial" w:hAnsi="Arial" w:cs="Arial"/>
                <w:i/>
                <w:iCs/>
                <w:sz w:val="20"/>
                <w:lang w:eastAsia="en-US"/>
              </w:rPr>
              <w:t xml:space="preserve">je mnenje oziroma odločba </w:t>
            </w:r>
            <w:r w:rsidR="00171701" w:rsidRPr="000D30D6">
              <w:rPr>
                <w:rFonts w:ascii="Arial" w:hAnsi="Arial" w:cs="Arial"/>
                <w:i/>
                <w:iCs/>
                <w:sz w:val="20"/>
                <w:lang w:eastAsia="en-US"/>
              </w:rPr>
              <w:t>javno objavljena in preverljiva</w:t>
            </w:r>
            <w:r w:rsidR="00171701">
              <w:rPr>
                <w:rFonts w:ascii="Arial" w:hAnsi="Arial" w:cs="Arial"/>
                <w:i/>
                <w:iCs/>
                <w:sz w:val="20"/>
                <w:lang w:eastAsia="en-US"/>
              </w:rPr>
              <w:t xml:space="preserve">, in navedba, kje je referenčno </w:t>
            </w:r>
            <w:proofErr w:type="spellStart"/>
            <w:r w:rsidR="00171701">
              <w:rPr>
                <w:rFonts w:ascii="Arial" w:hAnsi="Arial" w:cs="Arial"/>
                <w:i/>
                <w:iCs/>
                <w:sz w:val="20"/>
                <w:lang w:eastAsia="en-US"/>
              </w:rPr>
              <w:t>okoljsko</w:t>
            </w:r>
            <w:proofErr w:type="spellEnd"/>
            <w:r w:rsidR="00171701">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64F67B90" w14:textId="77777777" w:rsidR="00E65EA0" w:rsidRPr="00A93C7A" w:rsidRDefault="00E65EA0" w:rsidP="00E65EA0">
            <w:pPr>
              <w:spacing w:line="260" w:lineRule="atLeast"/>
              <w:rPr>
                <w:rFonts w:ascii="Arial" w:hAnsi="Arial"/>
                <w:b/>
                <w:bCs/>
                <w:i/>
                <w:iCs/>
                <w:sz w:val="20"/>
                <w:lang w:eastAsia="en-US"/>
              </w:rPr>
            </w:pPr>
          </w:p>
        </w:tc>
      </w:tr>
    </w:tbl>
    <w:p w14:paraId="00592BDA"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6DA10F0C" w14:textId="77777777" w:rsidTr="00035539">
        <w:tc>
          <w:tcPr>
            <w:tcW w:w="3827" w:type="dxa"/>
            <w:tcBorders>
              <w:top w:val="single" w:sz="4" w:space="0" w:color="auto"/>
              <w:left w:val="single" w:sz="4" w:space="0" w:color="auto"/>
              <w:bottom w:val="single" w:sz="4" w:space="0" w:color="auto"/>
              <w:right w:val="single" w:sz="4" w:space="0" w:color="auto"/>
            </w:tcBorders>
          </w:tcPr>
          <w:p w14:paraId="77F3F44D"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p>
        </w:tc>
        <w:tc>
          <w:tcPr>
            <w:tcW w:w="4495" w:type="dxa"/>
            <w:tcBorders>
              <w:top w:val="single" w:sz="4" w:space="0" w:color="auto"/>
              <w:left w:val="single" w:sz="4" w:space="0" w:color="auto"/>
              <w:bottom w:val="single" w:sz="4" w:space="0" w:color="auto"/>
              <w:right w:val="single" w:sz="4" w:space="0" w:color="auto"/>
            </w:tcBorders>
          </w:tcPr>
          <w:p w14:paraId="64F03152" w14:textId="77777777" w:rsidR="0083552F" w:rsidRPr="00A93C7A" w:rsidRDefault="0083552F" w:rsidP="00035539">
            <w:pPr>
              <w:spacing w:line="260" w:lineRule="atLeast"/>
              <w:rPr>
                <w:rFonts w:ascii="Arial" w:hAnsi="Arial"/>
                <w:b/>
                <w:bCs/>
                <w:i/>
                <w:iCs/>
                <w:sz w:val="20"/>
                <w:lang w:eastAsia="en-US"/>
              </w:rPr>
            </w:pPr>
          </w:p>
        </w:tc>
      </w:tr>
      <w:tr w:rsidR="0083552F" w:rsidRPr="00A93C7A" w14:paraId="5209E911" w14:textId="77777777" w:rsidTr="00035539">
        <w:tc>
          <w:tcPr>
            <w:tcW w:w="3827" w:type="dxa"/>
            <w:tcBorders>
              <w:top w:val="single" w:sz="4" w:space="0" w:color="auto"/>
              <w:left w:val="single" w:sz="4" w:space="0" w:color="auto"/>
              <w:bottom w:val="single" w:sz="4" w:space="0" w:color="auto"/>
              <w:right w:val="single" w:sz="4" w:space="0" w:color="auto"/>
            </w:tcBorders>
          </w:tcPr>
          <w:p w14:paraId="56CB2DA7"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BA347E5" w14:textId="77777777" w:rsidR="0083552F" w:rsidRPr="00A93C7A" w:rsidRDefault="0083552F" w:rsidP="00035539">
            <w:pPr>
              <w:spacing w:line="260" w:lineRule="atLeast"/>
              <w:rPr>
                <w:rFonts w:ascii="Arial" w:hAnsi="Arial"/>
                <w:b/>
                <w:bCs/>
                <w:i/>
                <w:iCs/>
                <w:sz w:val="20"/>
                <w:lang w:eastAsia="en-US"/>
              </w:rPr>
            </w:pPr>
          </w:p>
        </w:tc>
      </w:tr>
      <w:tr w:rsidR="0083552F" w:rsidRPr="00A93C7A" w14:paraId="269B16AE" w14:textId="77777777" w:rsidTr="00035539">
        <w:tc>
          <w:tcPr>
            <w:tcW w:w="3827" w:type="dxa"/>
            <w:tcBorders>
              <w:top w:val="single" w:sz="4" w:space="0" w:color="auto"/>
              <w:left w:val="single" w:sz="4" w:space="0" w:color="auto"/>
              <w:bottom w:val="single" w:sz="4" w:space="0" w:color="auto"/>
              <w:right w:val="single" w:sz="4" w:space="0" w:color="auto"/>
            </w:tcBorders>
          </w:tcPr>
          <w:p w14:paraId="613F18F3"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4CAD1212" w14:textId="77777777" w:rsidR="0083552F" w:rsidRPr="00A93C7A" w:rsidRDefault="0083552F" w:rsidP="00035539">
            <w:pPr>
              <w:spacing w:line="260" w:lineRule="atLeast"/>
              <w:rPr>
                <w:rFonts w:ascii="Arial" w:hAnsi="Arial"/>
                <w:b/>
                <w:bCs/>
                <w:i/>
                <w:iCs/>
                <w:sz w:val="20"/>
                <w:lang w:eastAsia="en-US"/>
              </w:rPr>
            </w:pPr>
          </w:p>
        </w:tc>
      </w:tr>
      <w:tr w:rsidR="0083552F" w:rsidRPr="00A93C7A" w14:paraId="4BD4B44E" w14:textId="77777777" w:rsidTr="00035539">
        <w:tc>
          <w:tcPr>
            <w:tcW w:w="3827" w:type="dxa"/>
            <w:tcBorders>
              <w:top w:val="single" w:sz="4" w:space="0" w:color="auto"/>
              <w:left w:val="single" w:sz="4" w:space="0" w:color="auto"/>
              <w:bottom w:val="single" w:sz="4" w:space="0" w:color="auto"/>
              <w:right w:val="single" w:sz="4" w:space="0" w:color="auto"/>
            </w:tcBorders>
          </w:tcPr>
          <w:p w14:paraId="26C1D865"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75976398" w14:textId="77777777" w:rsidR="0083552F" w:rsidRPr="00A93C7A" w:rsidRDefault="0083552F" w:rsidP="00035539">
            <w:pPr>
              <w:spacing w:line="260" w:lineRule="atLeast"/>
              <w:rPr>
                <w:rFonts w:ascii="Arial" w:hAnsi="Arial"/>
                <w:b/>
                <w:bCs/>
                <w:i/>
                <w:iCs/>
                <w:sz w:val="20"/>
                <w:lang w:eastAsia="en-US"/>
              </w:rPr>
            </w:pPr>
          </w:p>
        </w:tc>
      </w:tr>
      <w:tr w:rsidR="00924CE0" w:rsidRPr="00A93C7A" w14:paraId="517AEF0C" w14:textId="77777777" w:rsidTr="00035539">
        <w:tc>
          <w:tcPr>
            <w:tcW w:w="3827" w:type="dxa"/>
            <w:tcBorders>
              <w:top w:val="single" w:sz="4" w:space="0" w:color="auto"/>
              <w:left w:val="single" w:sz="4" w:space="0" w:color="auto"/>
              <w:bottom w:val="single" w:sz="4" w:space="0" w:color="auto"/>
              <w:right w:val="single" w:sz="4" w:space="0" w:color="auto"/>
            </w:tcBorders>
          </w:tcPr>
          <w:p w14:paraId="6C392A6D" w14:textId="5C548083" w:rsidR="00924CE0" w:rsidRPr="00A93C7A" w:rsidRDefault="00924CE0" w:rsidP="00035539">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681D921A" w14:textId="77777777" w:rsidR="00924CE0" w:rsidRPr="00A93C7A" w:rsidRDefault="00924CE0" w:rsidP="00035539">
            <w:pPr>
              <w:spacing w:line="260" w:lineRule="atLeast"/>
              <w:rPr>
                <w:rFonts w:ascii="Arial" w:hAnsi="Arial"/>
                <w:b/>
                <w:bCs/>
                <w:i/>
                <w:iCs/>
                <w:sz w:val="20"/>
                <w:lang w:eastAsia="en-US"/>
              </w:rPr>
            </w:pPr>
          </w:p>
        </w:tc>
      </w:tr>
      <w:tr w:rsidR="00E65EA0" w:rsidRPr="00A93C7A" w14:paraId="15EFB131" w14:textId="77777777" w:rsidTr="00035539">
        <w:tc>
          <w:tcPr>
            <w:tcW w:w="3827" w:type="dxa"/>
            <w:tcBorders>
              <w:top w:val="single" w:sz="4" w:space="0" w:color="auto"/>
              <w:left w:val="single" w:sz="4" w:space="0" w:color="auto"/>
              <w:bottom w:val="single" w:sz="4" w:space="0" w:color="auto"/>
              <w:right w:val="single" w:sz="4" w:space="0" w:color="auto"/>
            </w:tcBorders>
          </w:tcPr>
          <w:p w14:paraId="7C35021A" w14:textId="14EFAC0F" w:rsidR="00E65EA0" w:rsidRPr="00A93C7A" w:rsidRDefault="00E65EA0" w:rsidP="00E65EA0">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189E8F64" w14:textId="49A87CDD" w:rsidR="00E65EA0" w:rsidRPr="00A93C7A" w:rsidRDefault="00E65EA0" w:rsidP="00E65EA0">
            <w:pPr>
              <w:spacing w:line="260" w:lineRule="atLeast"/>
              <w:rPr>
                <w:rFonts w:ascii="Arial" w:hAnsi="Arial"/>
                <w:b/>
                <w:bCs/>
                <w:i/>
                <w:iCs/>
                <w:sz w:val="20"/>
                <w:lang w:eastAsia="en-US"/>
              </w:rPr>
            </w:pPr>
            <w:r w:rsidRPr="001C60AB">
              <w:rPr>
                <w:rFonts w:ascii="Arial" w:hAnsi="Arial"/>
                <w:bCs/>
                <w:iCs/>
                <w:sz w:val="20"/>
                <w:lang w:eastAsia="en-US"/>
              </w:rPr>
              <w:t>DA/NE</w:t>
            </w:r>
          </w:p>
        </w:tc>
      </w:tr>
      <w:tr w:rsidR="00E65EA0" w:rsidRPr="00A93C7A" w14:paraId="18A36EA9" w14:textId="77777777" w:rsidTr="00035539">
        <w:tc>
          <w:tcPr>
            <w:tcW w:w="3827" w:type="dxa"/>
            <w:tcBorders>
              <w:top w:val="single" w:sz="4" w:space="0" w:color="auto"/>
              <w:left w:val="single" w:sz="4" w:space="0" w:color="auto"/>
              <w:bottom w:val="single" w:sz="4" w:space="0" w:color="auto"/>
              <w:right w:val="single" w:sz="4" w:space="0" w:color="auto"/>
            </w:tcBorders>
          </w:tcPr>
          <w:p w14:paraId="2D2E7B09" w14:textId="00E50025" w:rsidR="00E65EA0" w:rsidRPr="00A93C7A" w:rsidRDefault="00E65EA0" w:rsidP="00E65EA0">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6B32D85E" w14:textId="6C432956" w:rsidR="00E65EA0" w:rsidRPr="00A93C7A" w:rsidRDefault="00E65EA0" w:rsidP="00E65EA0">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08BA74B9" w14:textId="77777777" w:rsidTr="00AC2179">
        <w:tc>
          <w:tcPr>
            <w:tcW w:w="3827" w:type="dxa"/>
            <w:tcBorders>
              <w:top w:val="single" w:sz="4" w:space="0" w:color="auto"/>
              <w:left w:val="single" w:sz="4" w:space="0" w:color="auto"/>
              <w:bottom w:val="single" w:sz="4" w:space="0" w:color="auto"/>
              <w:right w:val="single" w:sz="4" w:space="0" w:color="auto"/>
            </w:tcBorders>
          </w:tcPr>
          <w:p w14:paraId="6FF2C3B5" w14:textId="77777777" w:rsidR="00152AE5" w:rsidRPr="00C4473C" w:rsidRDefault="00152AE5"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4F4AEEDD" w14:textId="77777777" w:rsidR="00152AE5" w:rsidRPr="00A93C7A" w:rsidRDefault="00152AE5"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0E75F426" w14:textId="77777777" w:rsidTr="00AC2179">
        <w:tc>
          <w:tcPr>
            <w:tcW w:w="3827" w:type="dxa"/>
            <w:tcBorders>
              <w:top w:val="single" w:sz="4" w:space="0" w:color="auto"/>
              <w:left w:val="single" w:sz="4" w:space="0" w:color="auto"/>
              <w:bottom w:val="single" w:sz="4" w:space="0" w:color="auto"/>
              <w:right w:val="single" w:sz="4" w:space="0" w:color="auto"/>
            </w:tcBorders>
          </w:tcPr>
          <w:p w14:paraId="741C87EA" w14:textId="77777777" w:rsidR="00152AE5" w:rsidRPr="00A93C7A" w:rsidRDefault="00152AE5" w:rsidP="00AC2179">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05970A62" w14:textId="77777777" w:rsidR="00152AE5" w:rsidRPr="00A93C7A" w:rsidRDefault="00152AE5" w:rsidP="00AC2179">
            <w:pPr>
              <w:spacing w:line="260" w:lineRule="atLeast"/>
              <w:rPr>
                <w:rFonts w:ascii="Arial" w:hAnsi="Arial"/>
                <w:b/>
                <w:bCs/>
                <w:i/>
                <w:iCs/>
                <w:sz w:val="20"/>
                <w:lang w:eastAsia="en-US"/>
              </w:rPr>
            </w:pPr>
          </w:p>
        </w:tc>
      </w:tr>
      <w:tr w:rsidR="00E65EA0" w:rsidRPr="00A93C7A" w14:paraId="0C0BC1AC" w14:textId="77777777" w:rsidTr="00035539">
        <w:tc>
          <w:tcPr>
            <w:tcW w:w="3827" w:type="dxa"/>
            <w:tcBorders>
              <w:top w:val="single" w:sz="4" w:space="0" w:color="auto"/>
              <w:left w:val="single" w:sz="4" w:space="0" w:color="auto"/>
              <w:bottom w:val="single" w:sz="4" w:space="0" w:color="auto"/>
              <w:right w:val="single" w:sz="4" w:space="0" w:color="auto"/>
            </w:tcBorders>
          </w:tcPr>
          <w:p w14:paraId="68DFBAF1" w14:textId="55603BCF" w:rsidR="00E65EA0" w:rsidRPr="00A93C7A" w:rsidRDefault="00E65EA0" w:rsidP="00E65EA0">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171701">
              <w:rPr>
                <w:rFonts w:ascii="Arial" w:hAnsi="Arial" w:cs="Arial"/>
                <w:i/>
                <w:iCs/>
                <w:sz w:val="20"/>
                <w:lang w:eastAsia="en-US"/>
              </w:rPr>
              <w:t xml:space="preserve">je mnenje oziroma odločba </w:t>
            </w:r>
            <w:r w:rsidR="00171701" w:rsidRPr="000D30D6">
              <w:rPr>
                <w:rFonts w:ascii="Arial" w:hAnsi="Arial" w:cs="Arial"/>
                <w:i/>
                <w:iCs/>
                <w:sz w:val="20"/>
                <w:lang w:eastAsia="en-US"/>
              </w:rPr>
              <w:t>javno objavljena in preverljiva</w:t>
            </w:r>
            <w:r w:rsidR="00171701">
              <w:rPr>
                <w:rFonts w:ascii="Arial" w:hAnsi="Arial" w:cs="Arial"/>
                <w:i/>
                <w:iCs/>
                <w:sz w:val="20"/>
                <w:lang w:eastAsia="en-US"/>
              </w:rPr>
              <w:t xml:space="preserve">, in navedba, kje je referenčno </w:t>
            </w:r>
            <w:proofErr w:type="spellStart"/>
            <w:r w:rsidR="00171701">
              <w:rPr>
                <w:rFonts w:ascii="Arial" w:hAnsi="Arial" w:cs="Arial"/>
                <w:i/>
                <w:iCs/>
                <w:sz w:val="20"/>
                <w:lang w:eastAsia="en-US"/>
              </w:rPr>
              <w:t>okoljsko</w:t>
            </w:r>
            <w:proofErr w:type="spellEnd"/>
            <w:r w:rsidR="00171701">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6A13936E" w14:textId="77777777" w:rsidR="00E65EA0" w:rsidRPr="00A93C7A" w:rsidRDefault="00E65EA0" w:rsidP="00E65EA0">
            <w:pPr>
              <w:spacing w:line="260" w:lineRule="atLeast"/>
              <w:rPr>
                <w:rFonts w:ascii="Arial" w:hAnsi="Arial"/>
                <w:b/>
                <w:bCs/>
                <w:i/>
                <w:iCs/>
                <w:sz w:val="20"/>
                <w:lang w:eastAsia="en-US"/>
              </w:rPr>
            </w:pPr>
          </w:p>
        </w:tc>
      </w:tr>
    </w:tbl>
    <w:p w14:paraId="3A15F85E"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p w14:paraId="71C2EBB3" w14:textId="6129620E" w:rsidR="0083552F" w:rsidRDefault="0083552F" w:rsidP="008355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9.</w:t>
      </w:r>
    </w:p>
    <w:p w14:paraId="5DD92A5C"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tbl>
      <w:tblPr>
        <w:tblW w:w="9781" w:type="dxa"/>
        <w:tblInd w:w="108" w:type="dxa"/>
        <w:tblLook w:val="01E0" w:firstRow="1" w:lastRow="1" w:firstColumn="1" w:lastColumn="1" w:noHBand="0" w:noVBand="0"/>
      </w:tblPr>
      <w:tblGrid>
        <w:gridCol w:w="2694"/>
        <w:gridCol w:w="7087"/>
      </w:tblGrid>
      <w:tr w:rsidR="0083552F" w:rsidRPr="0094010D" w14:paraId="459BDD6B" w14:textId="77777777" w:rsidTr="00035539">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6F3B00D5" w14:textId="23196B18" w:rsidR="0083552F" w:rsidRPr="0094010D" w:rsidRDefault="0083552F" w:rsidP="0083552F">
            <w:pPr>
              <w:spacing w:line="260" w:lineRule="atLeast"/>
              <w:rPr>
                <w:rFonts w:ascii="Arial" w:hAnsi="Arial"/>
                <w:i/>
                <w:iCs/>
                <w:sz w:val="20"/>
                <w:szCs w:val="20"/>
              </w:rPr>
            </w:pPr>
            <w:r>
              <w:rPr>
                <w:rFonts w:ascii="Arial" w:hAnsi="Arial"/>
                <w:b/>
                <w:i/>
                <w:iCs/>
                <w:sz w:val="20"/>
                <w:szCs w:val="20"/>
              </w:rPr>
              <w:t>STROKOVNJAK S PODROČJA GOZDARSTVA</w:t>
            </w:r>
            <w:r w:rsidRPr="00653F26">
              <w:rPr>
                <w:rFonts w:ascii="Arial" w:hAnsi="Arial"/>
                <w:i/>
                <w:iCs/>
                <w:sz w:val="20"/>
                <w:szCs w:val="20"/>
              </w:rPr>
              <w:t xml:space="preserve">, </w:t>
            </w:r>
            <w:r w:rsidRPr="00653F26">
              <w:rPr>
                <w:rFonts w:ascii="Arial" w:hAnsi="Arial"/>
                <w:b/>
                <w:sz w:val="20"/>
                <w:szCs w:val="22"/>
                <w:lang w:eastAsia="en-US"/>
              </w:rPr>
              <w:t xml:space="preserve">ki izpolnjuje zahteve iz </w:t>
            </w:r>
            <w:r>
              <w:rPr>
                <w:rFonts w:ascii="Arial" w:hAnsi="Arial"/>
                <w:b/>
                <w:sz w:val="20"/>
                <w:szCs w:val="22"/>
                <w:lang w:eastAsia="en-US"/>
              </w:rPr>
              <w:t>devete</w:t>
            </w:r>
            <w:r w:rsidRPr="00653F26">
              <w:rPr>
                <w:rFonts w:ascii="Arial" w:hAnsi="Arial"/>
                <w:b/>
                <w:sz w:val="20"/>
                <w:szCs w:val="22"/>
                <w:lang w:eastAsia="en-US"/>
              </w:rPr>
              <w:t xml:space="preserve"> podtočke točke </w:t>
            </w:r>
            <w:r w:rsidRPr="00653F26">
              <w:rPr>
                <w:rFonts w:ascii="Arial" w:hAnsi="Arial"/>
                <w:b/>
                <w:bCs/>
                <w:sz w:val="20"/>
                <w:lang w:eastAsia="en-US"/>
              </w:rPr>
              <w:t>3.2.3.2 razpisne dokumentacije</w:t>
            </w:r>
          </w:p>
        </w:tc>
      </w:tr>
      <w:tr w:rsidR="0083552F" w:rsidRPr="00EE1F15" w14:paraId="5DBEC35E" w14:textId="77777777" w:rsidTr="00035539">
        <w:tc>
          <w:tcPr>
            <w:tcW w:w="2694" w:type="dxa"/>
            <w:tcBorders>
              <w:top w:val="single" w:sz="4" w:space="0" w:color="auto"/>
              <w:left w:val="single" w:sz="4" w:space="0" w:color="auto"/>
              <w:bottom w:val="single" w:sz="4" w:space="0" w:color="auto"/>
              <w:right w:val="single" w:sz="4" w:space="0" w:color="auto"/>
            </w:tcBorders>
            <w:vAlign w:val="center"/>
          </w:tcPr>
          <w:p w14:paraId="078A3D66"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Ime in priimek:</w:t>
            </w:r>
          </w:p>
        </w:tc>
        <w:tc>
          <w:tcPr>
            <w:tcW w:w="7087" w:type="dxa"/>
            <w:tcBorders>
              <w:top w:val="single" w:sz="4" w:space="0" w:color="auto"/>
              <w:left w:val="single" w:sz="4" w:space="0" w:color="auto"/>
              <w:bottom w:val="single" w:sz="4" w:space="0" w:color="auto"/>
              <w:right w:val="single" w:sz="4" w:space="0" w:color="auto"/>
            </w:tcBorders>
            <w:vAlign w:val="center"/>
          </w:tcPr>
          <w:p w14:paraId="5D621844" w14:textId="77777777" w:rsidR="0083552F" w:rsidRDefault="0083552F" w:rsidP="00035539">
            <w:pPr>
              <w:spacing w:before="60" w:after="60"/>
              <w:rPr>
                <w:rFonts w:ascii="Arial" w:hAnsi="Arial"/>
                <w:b/>
                <w:bCs/>
                <w:iCs/>
                <w:sz w:val="20"/>
                <w:szCs w:val="20"/>
              </w:rPr>
            </w:pPr>
          </w:p>
          <w:p w14:paraId="1749DAF9" w14:textId="77777777" w:rsidR="0083552F" w:rsidRDefault="0083552F" w:rsidP="00035539">
            <w:pPr>
              <w:spacing w:before="60" w:after="60"/>
              <w:rPr>
                <w:rFonts w:ascii="Arial" w:hAnsi="Arial"/>
                <w:b/>
                <w:bCs/>
                <w:iCs/>
                <w:sz w:val="20"/>
                <w:szCs w:val="20"/>
              </w:rPr>
            </w:pPr>
          </w:p>
          <w:p w14:paraId="07623603" w14:textId="77777777" w:rsidR="0083552F" w:rsidRPr="00EE1F15" w:rsidRDefault="0083552F" w:rsidP="00035539">
            <w:pPr>
              <w:spacing w:before="60" w:after="60"/>
              <w:rPr>
                <w:rFonts w:ascii="Arial" w:hAnsi="Arial"/>
                <w:b/>
                <w:bCs/>
                <w:iCs/>
                <w:sz w:val="20"/>
                <w:szCs w:val="20"/>
              </w:rPr>
            </w:pPr>
          </w:p>
        </w:tc>
      </w:tr>
      <w:tr w:rsidR="0083552F" w:rsidRPr="00B81207" w14:paraId="4F365743"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tcPr>
          <w:p w14:paraId="7A59C26A" w14:textId="77777777" w:rsidR="0083552F" w:rsidRPr="00EE1F15" w:rsidRDefault="0083552F" w:rsidP="00035539">
            <w:pPr>
              <w:spacing w:line="260" w:lineRule="atLeast"/>
              <w:rPr>
                <w:rFonts w:ascii="Arial" w:hAnsi="Arial"/>
                <w:i/>
                <w:iCs/>
                <w:sz w:val="20"/>
                <w:szCs w:val="20"/>
              </w:rPr>
            </w:pPr>
            <w:r w:rsidRPr="00EE1F15">
              <w:rPr>
                <w:rFonts w:ascii="Arial" w:hAnsi="Arial"/>
                <w:i/>
                <w:iCs/>
                <w:sz w:val="20"/>
                <w:szCs w:val="20"/>
              </w:rPr>
              <w:lastRenderedPageBreak/>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0845178" w14:textId="77777777" w:rsidR="0083552F" w:rsidRPr="00B81207" w:rsidRDefault="0083552F" w:rsidP="00035539">
            <w:pPr>
              <w:spacing w:before="60" w:after="60"/>
              <w:rPr>
                <w:rFonts w:ascii="Arial" w:hAnsi="Arial"/>
                <w:b/>
                <w:bCs/>
                <w:iCs/>
                <w:sz w:val="20"/>
                <w:szCs w:val="20"/>
              </w:rPr>
            </w:pPr>
          </w:p>
        </w:tc>
      </w:tr>
      <w:tr w:rsidR="0083552F" w:rsidRPr="00EE1F15" w14:paraId="6F260BA5"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2BE8A0A" w14:textId="77777777" w:rsidR="0083552F" w:rsidRPr="00EE1F15" w:rsidRDefault="0083552F" w:rsidP="00035539">
            <w:pPr>
              <w:spacing w:line="260" w:lineRule="atLeast"/>
              <w:rPr>
                <w:rFonts w:ascii="Arial" w:hAnsi="Arial"/>
                <w:b/>
                <w:bCs/>
                <w:i/>
                <w:iCs/>
                <w:sz w:val="20"/>
                <w:szCs w:val="20"/>
              </w:rPr>
            </w:pPr>
            <w:r w:rsidRPr="00EE1F15">
              <w:rPr>
                <w:rFonts w:ascii="Arial" w:hAnsi="Arial"/>
                <w:b/>
                <w:bCs/>
                <w:i/>
                <w:iCs/>
                <w:sz w:val="20"/>
                <w:szCs w:val="20"/>
              </w:rPr>
              <w:t>Zaposlen pri…</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12C2A6A2" w14:textId="77777777" w:rsidR="0083552F" w:rsidRDefault="0083552F" w:rsidP="00035539">
            <w:pPr>
              <w:spacing w:line="260" w:lineRule="atLeast"/>
              <w:rPr>
                <w:rFonts w:ascii="Arial" w:hAnsi="Arial"/>
                <w:b/>
                <w:bCs/>
                <w:i/>
                <w:iCs/>
                <w:sz w:val="20"/>
                <w:szCs w:val="20"/>
              </w:rPr>
            </w:pPr>
          </w:p>
          <w:p w14:paraId="507F5836" w14:textId="77777777" w:rsidR="0083552F" w:rsidRDefault="0083552F" w:rsidP="00035539">
            <w:pPr>
              <w:spacing w:line="260" w:lineRule="atLeast"/>
              <w:rPr>
                <w:rFonts w:ascii="Arial" w:hAnsi="Arial"/>
                <w:b/>
                <w:bCs/>
                <w:i/>
                <w:iCs/>
                <w:sz w:val="20"/>
                <w:szCs w:val="20"/>
              </w:rPr>
            </w:pPr>
          </w:p>
          <w:p w14:paraId="4067F4C5" w14:textId="77777777" w:rsidR="0083552F" w:rsidRPr="00EE1F15" w:rsidRDefault="0083552F" w:rsidP="00035539">
            <w:pPr>
              <w:spacing w:line="260" w:lineRule="atLeast"/>
              <w:rPr>
                <w:rFonts w:ascii="Arial" w:hAnsi="Arial"/>
                <w:b/>
                <w:bCs/>
                <w:i/>
                <w:iCs/>
                <w:sz w:val="20"/>
                <w:szCs w:val="20"/>
              </w:rPr>
            </w:pPr>
          </w:p>
        </w:tc>
      </w:tr>
      <w:tr w:rsidR="0083552F" w:rsidRPr="002F0D70" w14:paraId="4E1702EF" w14:textId="77777777" w:rsidTr="00035539">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199B03B" w14:textId="4CBE96F2" w:rsidR="0083552F" w:rsidRPr="000D30D6" w:rsidRDefault="0083552F" w:rsidP="000D30D6">
            <w:pPr>
              <w:spacing w:line="260" w:lineRule="atLeast"/>
              <w:rPr>
                <w:rFonts w:ascii="Arial" w:hAnsi="Arial"/>
                <w:bCs/>
                <w:i/>
                <w:iCs/>
                <w:sz w:val="20"/>
                <w:szCs w:val="20"/>
              </w:rPr>
            </w:pPr>
            <w:r w:rsidRPr="000D30D6">
              <w:rPr>
                <w:rFonts w:ascii="Arial" w:hAnsi="Arial"/>
                <w:bCs/>
                <w:i/>
                <w:iCs/>
                <w:sz w:val="20"/>
                <w:szCs w:val="20"/>
              </w:rPr>
              <w:t>Število let delovnih izkušenj</w:t>
            </w:r>
            <w:r w:rsidR="00C42050" w:rsidRPr="000D30D6">
              <w:rPr>
                <w:rFonts w:ascii="Arial" w:hAnsi="Arial"/>
                <w:bCs/>
                <w:i/>
                <w:iCs/>
                <w:sz w:val="20"/>
                <w:szCs w:val="20"/>
              </w:rPr>
              <w:t xml:space="preserve"> </w:t>
            </w:r>
            <w:r w:rsidR="000D30D6">
              <w:rPr>
                <w:rFonts w:ascii="Arial" w:hAnsi="Arial"/>
                <w:bCs/>
                <w:i/>
                <w:iCs/>
                <w:sz w:val="20"/>
                <w:szCs w:val="20"/>
              </w:rPr>
              <w:t>s</w:t>
            </w:r>
            <w:r w:rsidR="00C42050" w:rsidRPr="000D30D6">
              <w:rPr>
                <w:rFonts w:ascii="Arial" w:hAnsi="Arial"/>
                <w:bCs/>
                <w:i/>
                <w:iCs/>
                <w:sz w:val="20"/>
                <w:szCs w:val="20"/>
              </w:rPr>
              <w:t xml:space="preserve"> področja</w:t>
            </w:r>
            <w:r w:rsidR="000D30D6">
              <w:rPr>
                <w:rFonts w:ascii="Arial" w:hAnsi="Arial"/>
                <w:bCs/>
                <w:i/>
                <w:iCs/>
                <w:sz w:val="20"/>
                <w:szCs w:val="20"/>
              </w:rPr>
              <w:t xml:space="preserve"> </w:t>
            </w:r>
            <w:r w:rsidR="00171701">
              <w:rPr>
                <w:rFonts w:ascii="Arial" w:hAnsi="Arial"/>
                <w:bCs/>
                <w:i/>
                <w:iCs/>
                <w:sz w:val="20"/>
                <w:szCs w:val="20"/>
              </w:rPr>
              <w:t>gozdarstva</w:t>
            </w:r>
            <w:r w:rsidRPr="000D30D6">
              <w:rPr>
                <w:rFonts w:ascii="Arial" w:hAnsi="Arial"/>
                <w:bCs/>
                <w:i/>
                <w:iCs/>
                <w:sz w:val="20"/>
                <w:szCs w:val="20"/>
              </w:rPr>
              <w:t xml:space="preserve">  </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200A8181" w14:textId="77777777" w:rsidR="0083552F" w:rsidRPr="000D30D6" w:rsidRDefault="0083552F" w:rsidP="00035539">
            <w:pPr>
              <w:spacing w:line="260" w:lineRule="atLeast"/>
              <w:rPr>
                <w:rFonts w:ascii="Arial" w:hAnsi="Arial"/>
                <w:bCs/>
                <w:i/>
                <w:iCs/>
                <w:sz w:val="20"/>
                <w:szCs w:val="20"/>
              </w:rPr>
            </w:pPr>
          </w:p>
        </w:tc>
      </w:tr>
    </w:tbl>
    <w:p w14:paraId="63D87931" w14:textId="77777777" w:rsidR="0083552F" w:rsidRPr="00A93C7A" w:rsidRDefault="0083552F"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4FD7DA7B" w14:textId="77777777" w:rsidTr="00035539">
        <w:tc>
          <w:tcPr>
            <w:tcW w:w="3827" w:type="dxa"/>
            <w:tcBorders>
              <w:top w:val="single" w:sz="4" w:space="0" w:color="auto"/>
              <w:left w:val="single" w:sz="4" w:space="0" w:color="auto"/>
              <w:bottom w:val="single" w:sz="4" w:space="0" w:color="auto"/>
              <w:right w:val="single" w:sz="4" w:space="0" w:color="auto"/>
            </w:tcBorders>
          </w:tcPr>
          <w:p w14:paraId="02AE3C00"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1 </w:t>
            </w:r>
          </w:p>
        </w:tc>
        <w:tc>
          <w:tcPr>
            <w:tcW w:w="4495" w:type="dxa"/>
            <w:tcBorders>
              <w:top w:val="single" w:sz="4" w:space="0" w:color="auto"/>
              <w:left w:val="single" w:sz="4" w:space="0" w:color="auto"/>
              <w:bottom w:val="single" w:sz="4" w:space="0" w:color="auto"/>
              <w:right w:val="single" w:sz="4" w:space="0" w:color="auto"/>
            </w:tcBorders>
          </w:tcPr>
          <w:p w14:paraId="71406E64" w14:textId="77777777" w:rsidR="0083552F" w:rsidRPr="00A93C7A" w:rsidRDefault="0083552F" w:rsidP="00035539">
            <w:pPr>
              <w:spacing w:line="260" w:lineRule="atLeast"/>
              <w:rPr>
                <w:rFonts w:ascii="Arial" w:hAnsi="Arial"/>
                <w:b/>
                <w:bCs/>
                <w:i/>
                <w:iCs/>
                <w:sz w:val="20"/>
                <w:lang w:eastAsia="en-US"/>
              </w:rPr>
            </w:pPr>
          </w:p>
        </w:tc>
      </w:tr>
      <w:tr w:rsidR="0083552F" w:rsidRPr="00A93C7A" w14:paraId="6AFE0D7E" w14:textId="77777777" w:rsidTr="00035539">
        <w:tc>
          <w:tcPr>
            <w:tcW w:w="3827" w:type="dxa"/>
            <w:tcBorders>
              <w:top w:val="single" w:sz="4" w:space="0" w:color="auto"/>
              <w:left w:val="single" w:sz="4" w:space="0" w:color="auto"/>
              <w:bottom w:val="single" w:sz="4" w:space="0" w:color="auto"/>
              <w:right w:val="single" w:sz="4" w:space="0" w:color="auto"/>
            </w:tcBorders>
          </w:tcPr>
          <w:p w14:paraId="26E57DAC"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4D12F2EB" w14:textId="77777777" w:rsidR="0083552F" w:rsidRPr="00A93C7A" w:rsidRDefault="0083552F" w:rsidP="00035539">
            <w:pPr>
              <w:spacing w:line="260" w:lineRule="atLeast"/>
              <w:rPr>
                <w:rFonts w:ascii="Arial" w:hAnsi="Arial"/>
                <w:b/>
                <w:bCs/>
                <w:i/>
                <w:iCs/>
                <w:sz w:val="20"/>
                <w:lang w:eastAsia="en-US"/>
              </w:rPr>
            </w:pPr>
          </w:p>
        </w:tc>
      </w:tr>
      <w:tr w:rsidR="0083552F" w:rsidRPr="00A93C7A" w14:paraId="13A984E0" w14:textId="77777777" w:rsidTr="00035539">
        <w:tc>
          <w:tcPr>
            <w:tcW w:w="3827" w:type="dxa"/>
            <w:tcBorders>
              <w:top w:val="single" w:sz="4" w:space="0" w:color="auto"/>
              <w:left w:val="single" w:sz="4" w:space="0" w:color="auto"/>
              <w:bottom w:val="single" w:sz="4" w:space="0" w:color="auto"/>
              <w:right w:val="single" w:sz="4" w:space="0" w:color="auto"/>
            </w:tcBorders>
          </w:tcPr>
          <w:p w14:paraId="2F5878BC"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701C95BE" w14:textId="77777777" w:rsidR="0083552F" w:rsidRPr="00A93C7A" w:rsidRDefault="0083552F" w:rsidP="00035539">
            <w:pPr>
              <w:spacing w:line="260" w:lineRule="atLeast"/>
              <w:rPr>
                <w:rFonts w:ascii="Arial" w:hAnsi="Arial"/>
                <w:b/>
                <w:bCs/>
                <w:i/>
                <w:iCs/>
                <w:sz w:val="20"/>
                <w:lang w:eastAsia="en-US"/>
              </w:rPr>
            </w:pPr>
          </w:p>
        </w:tc>
      </w:tr>
      <w:tr w:rsidR="0083552F" w:rsidRPr="00A93C7A" w14:paraId="3F6018BA" w14:textId="77777777" w:rsidTr="00035539">
        <w:tc>
          <w:tcPr>
            <w:tcW w:w="3827" w:type="dxa"/>
            <w:tcBorders>
              <w:top w:val="single" w:sz="4" w:space="0" w:color="auto"/>
              <w:left w:val="single" w:sz="4" w:space="0" w:color="auto"/>
              <w:bottom w:val="single" w:sz="4" w:space="0" w:color="auto"/>
              <w:right w:val="single" w:sz="4" w:space="0" w:color="auto"/>
            </w:tcBorders>
          </w:tcPr>
          <w:p w14:paraId="695B39BF"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6BC35350" w14:textId="77777777" w:rsidR="0083552F" w:rsidRPr="00A93C7A" w:rsidRDefault="0083552F" w:rsidP="00035539">
            <w:pPr>
              <w:spacing w:line="260" w:lineRule="atLeast"/>
              <w:rPr>
                <w:rFonts w:ascii="Arial" w:hAnsi="Arial"/>
                <w:b/>
                <w:bCs/>
                <w:i/>
                <w:iCs/>
                <w:sz w:val="20"/>
                <w:lang w:eastAsia="en-US"/>
              </w:rPr>
            </w:pPr>
          </w:p>
        </w:tc>
      </w:tr>
      <w:tr w:rsidR="00924CE0" w:rsidRPr="00A93C7A" w14:paraId="078AC62E" w14:textId="77777777" w:rsidTr="00035539">
        <w:tc>
          <w:tcPr>
            <w:tcW w:w="3827" w:type="dxa"/>
            <w:tcBorders>
              <w:top w:val="single" w:sz="4" w:space="0" w:color="auto"/>
              <w:left w:val="single" w:sz="4" w:space="0" w:color="auto"/>
              <w:bottom w:val="single" w:sz="4" w:space="0" w:color="auto"/>
              <w:right w:val="single" w:sz="4" w:space="0" w:color="auto"/>
            </w:tcBorders>
          </w:tcPr>
          <w:p w14:paraId="4F9A8E06" w14:textId="32F1A2A9" w:rsidR="00924CE0" w:rsidRPr="00A93C7A" w:rsidRDefault="00924CE0" w:rsidP="00035539">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77475B69" w14:textId="77777777" w:rsidR="00924CE0" w:rsidRPr="00A93C7A" w:rsidRDefault="00924CE0" w:rsidP="00035539">
            <w:pPr>
              <w:spacing w:line="260" w:lineRule="atLeast"/>
              <w:rPr>
                <w:rFonts w:ascii="Arial" w:hAnsi="Arial"/>
                <w:b/>
                <w:bCs/>
                <w:i/>
                <w:iCs/>
                <w:sz w:val="20"/>
                <w:lang w:eastAsia="en-US"/>
              </w:rPr>
            </w:pPr>
          </w:p>
        </w:tc>
      </w:tr>
      <w:tr w:rsidR="00E65EA0" w:rsidRPr="00A93C7A" w14:paraId="26ED05F5" w14:textId="77777777" w:rsidTr="00035539">
        <w:tc>
          <w:tcPr>
            <w:tcW w:w="3827" w:type="dxa"/>
            <w:tcBorders>
              <w:top w:val="single" w:sz="4" w:space="0" w:color="auto"/>
              <w:left w:val="single" w:sz="4" w:space="0" w:color="auto"/>
              <w:bottom w:val="single" w:sz="4" w:space="0" w:color="auto"/>
              <w:right w:val="single" w:sz="4" w:space="0" w:color="auto"/>
            </w:tcBorders>
          </w:tcPr>
          <w:p w14:paraId="53B5B6E5" w14:textId="1F58691F" w:rsidR="00E65EA0" w:rsidRPr="00A93C7A" w:rsidRDefault="00E65EA0" w:rsidP="00E65EA0">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7D364B20" w14:textId="1DC57FD6" w:rsidR="00E65EA0" w:rsidRPr="00A93C7A" w:rsidRDefault="00E65EA0" w:rsidP="00E65EA0">
            <w:pPr>
              <w:spacing w:line="260" w:lineRule="atLeast"/>
              <w:rPr>
                <w:rFonts w:ascii="Arial" w:hAnsi="Arial"/>
                <w:b/>
                <w:bCs/>
                <w:i/>
                <w:iCs/>
                <w:sz w:val="20"/>
                <w:lang w:eastAsia="en-US"/>
              </w:rPr>
            </w:pPr>
            <w:r w:rsidRPr="001C60AB">
              <w:rPr>
                <w:rFonts w:ascii="Arial" w:hAnsi="Arial"/>
                <w:bCs/>
                <w:iCs/>
                <w:sz w:val="20"/>
                <w:lang w:eastAsia="en-US"/>
              </w:rPr>
              <w:t>DA/NE</w:t>
            </w:r>
          </w:p>
        </w:tc>
      </w:tr>
      <w:tr w:rsidR="00E65EA0" w:rsidRPr="00A93C7A" w14:paraId="25371AC1" w14:textId="77777777" w:rsidTr="00035539">
        <w:tc>
          <w:tcPr>
            <w:tcW w:w="3827" w:type="dxa"/>
            <w:tcBorders>
              <w:top w:val="single" w:sz="4" w:space="0" w:color="auto"/>
              <w:left w:val="single" w:sz="4" w:space="0" w:color="auto"/>
              <w:bottom w:val="single" w:sz="4" w:space="0" w:color="auto"/>
              <w:right w:val="single" w:sz="4" w:space="0" w:color="auto"/>
            </w:tcBorders>
          </w:tcPr>
          <w:p w14:paraId="05AC37D1" w14:textId="49C28908" w:rsidR="00E65EA0" w:rsidRPr="00A93C7A" w:rsidRDefault="00E65EA0" w:rsidP="00E65EA0">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3AE60413" w14:textId="470FD5B7" w:rsidR="00E65EA0" w:rsidRPr="00A93C7A" w:rsidRDefault="00E65EA0" w:rsidP="00E65EA0">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0890272B" w14:textId="77777777" w:rsidTr="00AC2179">
        <w:tc>
          <w:tcPr>
            <w:tcW w:w="3827" w:type="dxa"/>
            <w:tcBorders>
              <w:top w:val="single" w:sz="4" w:space="0" w:color="auto"/>
              <w:left w:val="single" w:sz="4" w:space="0" w:color="auto"/>
              <w:bottom w:val="single" w:sz="4" w:space="0" w:color="auto"/>
              <w:right w:val="single" w:sz="4" w:space="0" w:color="auto"/>
            </w:tcBorders>
          </w:tcPr>
          <w:p w14:paraId="5E23FF2A" w14:textId="77777777" w:rsidR="00152AE5" w:rsidRPr="00C4473C" w:rsidRDefault="00152AE5"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2600D24A" w14:textId="77777777" w:rsidR="00152AE5" w:rsidRPr="00A93C7A" w:rsidRDefault="00152AE5"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648C244A" w14:textId="77777777" w:rsidTr="00AC2179">
        <w:tc>
          <w:tcPr>
            <w:tcW w:w="3827" w:type="dxa"/>
            <w:tcBorders>
              <w:top w:val="single" w:sz="4" w:space="0" w:color="auto"/>
              <w:left w:val="single" w:sz="4" w:space="0" w:color="auto"/>
              <w:bottom w:val="single" w:sz="4" w:space="0" w:color="auto"/>
              <w:right w:val="single" w:sz="4" w:space="0" w:color="auto"/>
            </w:tcBorders>
          </w:tcPr>
          <w:p w14:paraId="1D3B5EA3" w14:textId="77777777" w:rsidR="00152AE5" w:rsidRPr="00A93C7A" w:rsidRDefault="00152AE5" w:rsidP="00AC2179">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09AA47AB" w14:textId="77777777" w:rsidR="00152AE5" w:rsidRPr="00A93C7A" w:rsidRDefault="00152AE5" w:rsidP="00AC2179">
            <w:pPr>
              <w:spacing w:line="260" w:lineRule="atLeast"/>
              <w:rPr>
                <w:rFonts w:ascii="Arial" w:hAnsi="Arial"/>
                <w:b/>
                <w:bCs/>
                <w:i/>
                <w:iCs/>
                <w:sz w:val="20"/>
                <w:lang w:eastAsia="en-US"/>
              </w:rPr>
            </w:pPr>
          </w:p>
        </w:tc>
      </w:tr>
      <w:tr w:rsidR="00E65EA0" w:rsidRPr="00A93C7A" w14:paraId="3CE2523A" w14:textId="77777777" w:rsidTr="00035539">
        <w:tc>
          <w:tcPr>
            <w:tcW w:w="3827" w:type="dxa"/>
            <w:tcBorders>
              <w:top w:val="single" w:sz="4" w:space="0" w:color="auto"/>
              <w:left w:val="single" w:sz="4" w:space="0" w:color="auto"/>
              <w:bottom w:val="single" w:sz="4" w:space="0" w:color="auto"/>
              <w:right w:val="single" w:sz="4" w:space="0" w:color="auto"/>
            </w:tcBorders>
          </w:tcPr>
          <w:p w14:paraId="494E6FE4" w14:textId="0A074378" w:rsidR="00E65EA0" w:rsidRPr="00A93C7A" w:rsidRDefault="00E65EA0" w:rsidP="00E65EA0">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171701">
              <w:rPr>
                <w:rFonts w:ascii="Arial" w:hAnsi="Arial" w:cs="Arial"/>
                <w:i/>
                <w:iCs/>
                <w:sz w:val="20"/>
                <w:lang w:eastAsia="en-US"/>
              </w:rPr>
              <w:t xml:space="preserve">je mnenje oziroma odločba </w:t>
            </w:r>
            <w:r w:rsidR="00171701" w:rsidRPr="000D30D6">
              <w:rPr>
                <w:rFonts w:ascii="Arial" w:hAnsi="Arial" w:cs="Arial"/>
                <w:i/>
                <w:iCs/>
                <w:sz w:val="20"/>
                <w:lang w:eastAsia="en-US"/>
              </w:rPr>
              <w:t>javno objavljena in preverljiva</w:t>
            </w:r>
            <w:r w:rsidR="00171701">
              <w:rPr>
                <w:rFonts w:ascii="Arial" w:hAnsi="Arial" w:cs="Arial"/>
                <w:i/>
                <w:iCs/>
                <w:sz w:val="20"/>
                <w:lang w:eastAsia="en-US"/>
              </w:rPr>
              <w:t xml:space="preserve">, in navedba, kje je referenčno </w:t>
            </w:r>
            <w:proofErr w:type="spellStart"/>
            <w:r w:rsidR="00171701">
              <w:rPr>
                <w:rFonts w:ascii="Arial" w:hAnsi="Arial" w:cs="Arial"/>
                <w:i/>
                <w:iCs/>
                <w:sz w:val="20"/>
                <w:lang w:eastAsia="en-US"/>
              </w:rPr>
              <w:t>okoljsko</w:t>
            </w:r>
            <w:proofErr w:type="spellEnd"/>
            <w:r w:rsidR="00171701">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61275485" w14:textId="77777777" w:rsidR="00E65EA0" w:rsidRPr="00A93C7A" w:rsidRDefault="00E65EA0" w:rsidP="00E65EA0">
            <w:pPr>
              <w:spacing w:line="260" w:lineRule="atLeast"/>
              <w:rPr>
                <w:rFonts w:ascii="Arial" w:hAnsi="Arial"/>
                <w:b/>
                <w:bCs/>
                <w:i/>
                <w:iCs/>
                <w:sz w:val="20"/>
                <w:lang w:eastAsia="en-US"/>
              </w:rPr>
            </w:pPr>
          </w:p>
        </w:tc>
      </w:tr>
    </w:tbl>
    <w:p w14:paraId="64A16A5D"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83552F" w:rsidRPr="00A93C7A" w14:paraId="1D740798" w14:textId="77777777" w:rsidTr="00035539">
        <w:tc>
          <w:tcPr>
            <w:tcW w:w="3827" w:type="dxa"/>
            <w:tcBorders>
              <w:top w:val="single" w:sz="4" w:space="0" w:color="auto"/>
              <w:left w:val="single" w:sz="4" w:space="0" w:color="auto"/>
              <w:bottom w:val="single" w:sz="4" w:space="0" w:color="auto"/>
              <w:right w:val="single" w:sz="4" w:space="0" w:color="auto"/>
            </w:tcBorders>
          </w:tcPr>
          <w:p w14:paraId="1F7A66FA" w14:textId="77777777" w:rsidR="0083552F" w:rsidRPr="00A93C7A" w:rsidRDefault="0083552F" w:rsidP="00035539">
            <w:pPr>
              <w:spacing w:line="260" w:lineRule="atLeast"/>
              <w:rPr>
                <w:rFonts w:ascii="Arial" w:hAnsi="Arial"/>
                <w:b/>
                <w:bCs/>
                <w:i/>
                <w:iCs/>
                <w:sz w:val="20"/>
                <w:lang w:eastAsia="en-US"/>
              </w:rPr>
            </w:pPr>
            <w:r w:rsidRPr="006E1B35">
              <w:rPr>
                <w:rFonts w:ascii="Arial" w:hAnsi="Arial"/>
                <w:b/>
                <w:bCs/>
                <w:i/>
                <w:iCs/>
                <w:sz w:val="20"/>
                <w:lang w:eastAsia="en-US"/>
              </w:rPr>
              <w:t xml:space="preserve">Naziv referenčnega projekta </w:t>
            </w:r>
            <w:r>
              <w:rPr>
                <w:rFonts w:ascii="Arial" w:hAnsi="Arial"/>
                <w:b/>
                <w:bCs/>
                <w:i/>
                <w:iCs/>
                <w:sz w:val="20"/>
                <w:lang w:eastAsia="en-US"/>
              </w:rPr>
              <w:t xml:space="preserve">2 </w:t>
            </w:r>
          </w:p>
        </w:tc>
        <w:tc>
          <w:tcPr>
            <w:tcW w:w="4495" w:type="dxa"/>
            <w:tcBorders>
              <w:top w:val="single" w:sz="4" w:space="0" w:color="auto"/>
              <w:left w:val="single" w:sz="4" w:space="0" w:color="auto"/>
              <w:bottom w:val="single" w:sz="4" w:space="0" w:color="auto"/>
              <w:right w:val="single" w:sz="4" w:space="0" w:color="auto"/>
            </w:tcBorders>
          </w:tcPr>
          <w:p w14:paraId="35CD3B98" w14:textId="77777777" w:rsidR="0083552F" w:rsidRPr="00A93C7A" w:rsidRDefault="0083552F" w:rsidP="00035539">
            <w:pPr>
              <w:spacing w:line="260" w:lineRule="atLeast"/>
              <w:rPr>
                <w:rFonts w:ascii="Arial" w:hAnsi="Arial"/>
                <w:b/>
                <w:bCs/>
                <w:i/>
                <w:iCs/>
                <w:sz w:val="20"/>
                <w:lang w:eastAsia="en-US"/>
              </w:rPr>
            </w:pPr>
          </w:p>
        </w:tc>
      </w:tr>
      <w:tr w:rsidR="0083552F" w:rsidRPr="00A93C7A" w14:paraId="11AADCFC" w14:textId="77777777" w:rsidTr="00035539">
        <w:tc>
          <w:tcPr>
            <w:tcW w:w="3827" w:type="dxa"/>
            <w:tcBorders>
              <w:top w:val="single" w:sz="4" w:space="0" w:color="auto"/>
              <w:left w:val="single" w:sz="4" w:space="0" w:color="auto"/>
              <w:bottom w:val="single" w:sz="4" w:space="0" w:color="auto"/>
              <w:right w:val="single" w:sz="4" w:space="0" w:color="auto"/>
            </w:tcBorders>
          </w:tcPr>
          <w:p w14:paraId="07540FBD" w14:textId="77777777" w:rsidR="0083552F" w:rsidRPr="00A93C7A" w:rsidRDefault="0083552F" w:rsidP="00035539">
            <w:pPr>
              <w:spacing w:line="260" w:lineRule="atLeast"/>
              <w:rPr>
                <w:rFonts w:ascii="Arial" w:hAnsi="Arial"/>
                <w:i/>
                <w:iCs/>
                <w:sz w:val="20"/>
                <w:lang w:eastAsia="en-US"/>
              </w:rPr>
            </w:pPr>
            <w:bookmarkStart w:id="132" w:name="_Hlk119616751"/>
            <w:r w:rsidRPr="00A93C7A">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3EEC7E02" w14:textId="77777777" w:rsidR="0083552F" w:rsidRPr="00A93C7A" w:rsidRDefault="0083552F" w:rsidP="00035539">
            <w:pPr>
              <w:spacing w:line="260" w:lineRule="atLeast"/>
              <w:rPr>
                <w:rFonts w:ascii="Arial" w:hAnsi="Arial"/>
                <w:b/>
                <w:bCs/>
                <w:i/>
                <w:iCs/>
                <w:sz w:val="20"/>
                <w:lang w:eastAsia="en-US"/>
              </w:rPr>
            </w:pPr>
          </w:p>
        </w:tc>
      </w:tr>
      <w:tr w:rsidR="0083552F" w:rsidRPr="00A93C7A" w14:paraId="50D6F842" w14:textId="77777777" w:rsidTr="00035539">
        <w:tc>
          <w:tcPr>
            <w:tcW w:w="3827" w:type="dxa"/>
            <w:tcBorders>
              <w:top w:val="single" w:sz="4" w:space="0" w:color="auto"/>
              <w:left w:val="single" w:sz="4" w:space="0" w:color="auto"/>
              <w:bottom w:val="single" w:sz="4" w:space="0" w:color="auto"/>
              <w:right w:val="single" w:sz="4" w:space="0" w:color="auto"/>
            </w:tcBorders>
          </w:tcPr>
          <w:p w14:paraId="62EC633F"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Obdobje izvedbe (od</w:t>
            </w:r>
            <w:r>
              <w:rPr>
                <w:rFonts w:ascii="Arial" w:hAnsi="Arial"/>
                <w:i/>
                <w:iCs/>
                <w:sz w:val="20"/>
                <w:lang w:eastAsia="en-US"/>
              </w:rPr>
              <w:t xml:space="preserve"> mesec leto</w:t>
            </w:r>
            <w:r w:rsidRPr="00A93C7A">
              <w:rPr>
                <w:rFonts w:ascii="Arial" w:hAnsi="Arial"/>
                <w:i/>
                <w:iCs/>
                <w:sz w:val="20"/>
                <w:lang w:eastAsia="en-US"/>
              </w:rPr>
              <w:t xml:space="preserve"> – do</w:t>
            </w:r>
            <w:r>
              <w:rPr>
                <w:rFonts w:ascii="Arial" w:hAnsi="Arial"/>
                <w:i/>
                <w:iCs/>
                <w:sz w:val="20"/>
                <w:lang w:eastAsia="en-US"/>
              </w:rPr>
              <w:t xml:space="preserve"> mesec leto</w:t>
            </w:r>
            <w:r w:rsidRPr="00A93C7A">
              <w:rPr>
                <w:rFonts w:ascii="Arial" w:hAnsi="Arial"/>
                <w:i/>
                <w:iCs/>
                <w:sz w:val="20"/>
                <w:lang w:eastAsia="en-US"/>
              </w:rPr>
              <w:t>)</w:t>
            </w:r>
          </w:p>
        </w:tc>
        <w:tc>
          <w:tcPr>
            <w:tcW w:w="4495" w:type="dxa"/>
            <w:tcBorders>
              <w:top w:val="single" w:sz="4" w:space="0" w:color="auto"/>
              <w:left w:val="single" w:sz="4" w:space="0" w:color="auto"/>
              <w:bottom w:val="single" w:sz="4" w:space="0" w:color="auto"/>
              <w:right w:val="single" w:sz="4" w:space="0" w:color="auto"/>
            </w:tcBorders>
          </w:tcPr>
          <w:p w14:paraId="21A84E77" w14:textId="77777777" w:rsidR="0083552F" w:rsidRPr="00A93C7A" w:rsidRDefault="0083552F" w:rsidP="00035539">
            <w:pPr>
              <w:spacing w:line="260" w:lineRule="atLeast"/>
              <w:rPr>
                <w:rFonts w:ascii="Arial" w:hAnsi="Arial"/>
                <w:b/>
                <w:bCs/>
                <w:i/>
                <w:iCs/>
                <w:sz w:val="20"/>
                <w:lang w:eastAsia="en-US"/>
              </w:rPr>
            </w:pPr>
          </w:p>
        </w:tc>
      </w:tr>
      <w:tr w:rsidR="0083552F" w:rsidRPr="00A93C7A" w14:paraId="3832D248" w14:textId="77777777" w:rsidTr="00035539">
        <w:tc>
          <w:tcPr>
            <w:tcW w:w="3827" w:type="dxa"/>
            <w:tcBorders>
              <w:top w:val="single" w:sz="4" w:space="0" w:color="auto"/>
              <w:left w:val="single" w:sz="4" w:space="0" w:color="auto"/>
              <w:bottom w:val="single" w:sz="4" w:space="0" w:color="auto"/>
              <w:right w:val="single" w:sz="4" w:space="0" w:color="auto"/>
            </w:tcBorders>
          </w:tcPr>
          <w:p w14:paraId="61FECB53" w14:textId="77777777" w:rsidR="0083552F" w:rsidRPr="00A93C7A" w:rsidRDefault="0083552F" w:rsidP="00035539">
            <w:pPr>
              <w:spacing w:line="260" w:lineRule="atLeast"/>
              <w:rPr>
                <w:rFonts w:ascii="Arial" w:hAnsi="Arial"/>
                <w:i/>
                <w:iCs/>
                <w:sz w:val="20"/>
                <w:lang w:eastAsia="en-US"/>
              </w:rPr>
            </w:pPr>
            <w:r w:rsidRPr="00A93C7A">
              <w:rPr>
                <w:rFonts w:ascii="Arial" w:hAnsi="Arial"/>
                <w:i/>
                <w:iCs/>
                <w:sz w:val="20"/>
                <w:lang w:eastAsia="en-US"/>
              </w:rPr>
              <w:t>Krajši opis projekta, iz katerega bo razvidno, ali po vsebini ustreza zahtevam javnega naročila</w:t>
            </w:r>
          </w:p>
        </w:tc>
        <w:tc>
          <w:tcPr>
            <w:tcW w:w="4495" w:type="dxa"/>
            <w:tcBorders>
              <w:top w:val="single" w:sz="4" w:space="0" w:color="auto"/>
              <w:left w:val="single" w:sz="4" w:space="0" w:color="auto"/>
              <w:bottom w:val="single" w:sz="4" w:space="0" w:color="auto"/>
              <w:right w:val="single" w:sz="4" w:space="0" w:color="auto"/>
            </w:tcBorders>
          </w:tcPr>
          <w:p w14:paraId="06CB16B5" w14:textId="77777777" w:rsidR="0083552F" w:rsidRPr="00A93C7A" w:rsidRDefault="0083552F" w:rsidP="00035539">
            <w:pPr>
              <w:spacing w:line="260" w:lineRule="atLeast"/>
              <w:rPr>
                <w:rFonts w:ascii="Arial" w:hAnsi="Arial"/>
                <w:b/>
                <w:bCs/>
                <w:i/>
                <w:iCs/>
                <w:sz w:val="20"/>
                <w:lang w:eastAsia="en-US"/>
              </w:rPr>
            </w:pPr>
          </w:p>
        </w:tc>
      </w:tr>
      <w:tr w:rsidR="00924CE0" w:rsidRPr="00A93C7A" w14:paraId="0E238E98" w14:textId="77777777" w:rsidTr="00035539">
        <w:tc>
          <w:tcPr>
            <w:tcW w:w="3827" w:type="dxa"/>
            <w:tcBorders>
              <w:top w:val="single" w:sz="4" w:space="0" w:color="auto"/>
              <w:left w:val="single" w:sz="4" w:space="0" w:color="auto"/>
              <w:bottom w:val="single" w:sz="4" w:space="0" w:color="auto"/>
              <w:right w:val="single" w:sz="4" w:space="0" w:color="auto"/>
            </w:tcBorders>
          </w:tcPr>
          <w:p w14:paraId="07819AD4" w14:textId="5B4C2604" w:rsidR="00924CE0" w:rsidRPr="00A93C7A" w:rsidRDefault="00924CE0" w:rsidP="00035539">
            <w:pPr>
              <w:spacing w:line="260" w:lineRule="atLeast"/>
              <w:rPr>
                <w:rFonts w:ascii="Arial" w:hAnsi="Arial"/>
                <w:i/>
                <w:iCs/>
                <w:sz w:val="20"/>
                <w:lang w:eastAsia="en-US"/>
              </w:rPr>
            </w:pPr>
            <w:r w:rsidRPr="00924CE0">
              <w:rPr>
                <w:rFonts w:ascii="Arial" w:hAnsi="Arial"/>
                <w:i/>
                <w:iCs/>
                <w:sz w:val="20"/>
                <w:lang w:eastAsia="en-US"/>
              </w:rPr>
              <w:t>Vrednost projekta v EUR brez DDV:</w:t>
            </w:r>
            <w:r w:rsidRPr="00924CE0">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121D6E77" w14:textId="77777777" w:rsidR="00924CE0" w:rsidRPr="00A93C7A" w:rsidRDefault="00924CE0" w:rsidP="00035539">
            <w:pPr>
              <w:spacing w:line="260" w:lineRule="atLeast"/>
              <w:rPr>
                <w:rFonts w:ascii="Arial" w:hAnsi="Arial"/>
                <w:b/>
                <w:bCs/>
                <w:i/>
                <w:iCs/>
                <w:sz w:val="20"/>
                <w:lang w:eastAsia="en-US"/>
              </w:rPr>
            </w:pPr>
          </w:p>
        </w:tc>
      </w:tr>
      <w:tr w:rsidR="00E65EA0" w:rsidRPr="00A93C7A" w14:paraId="50C77ECD" w14:textId="77777777" w:rsidTr="00035539">
        <w:tc>
          <w:tcPr>
            <w:tcW w:w="3827" w:type="dxa"/>
            <w:tcBorders>
              <w:top w:val="single" w:sz="4" w:space="0" w:color="auto"/>
              <w:left w:val="single" w:sz="4" w:space="0" w:color="auto"/>
              <w:bottom w:val="single" w:sz="4" w:space="0" w:color="auto"/>
              <w:right w:val="single" w:sz="4" w:space="0" w:color="auto"/>
            </w:tcBorders>
          </w:tcPr>
          <w:p w14:paraId="186C976F" w14:textId="79112815" w:rsidR="00E65EA0" w:rsidRPr="00A93C7A" w:rsidRDefault="00E65EA0" w:rsidP="00E65EA0">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18FA2E1B" w14:textId="223BA631" w:rsidR="00E65EA0" w:rsidRPr="00A93C7A" w:rsidRDefault="00E65EA0" w:rsidP="00E65EA0">
            <w:pPr>
              <w:spacing w:line="260" w:lineRule="atLeast"/>
              <w:rPr>
                <w:rFonts w:ascii="Arial" w:hAnsi="Arial"/>
                <w:b/>
                <w:bCs/>
                <w:i/>
                <w:iCs/>
                <w:sz w:val="20"/>
                <w:lang w:eastAsia="en-US"/>
              </w:rPr>
            </w:pPr>
            <w:r w:rsidRPr="001C60AB">
              <w:rPr>
                <w:rFonts w:ascii="Arial" w:hAnsi="Arial"/>
                <w:bCs/>
                <w:iCs/>
                <w:sz w:val="20"/>
                <w:lang w:eastAsia="en-US"/>
              </w:rPr>
              <w:t>DA/NE</w:t>
            </w:r>
          </w:p>
        </w:tc>
      </w:tr>
      <w:tr w:rsidR="00E65EA0" w:rsidRPr="00A93C7A" w14:paraId="1C2A03C6" w14:textId="77777777" w:rsidTr="00035539">
        <w:tc>
          <w:tcPr>
            <w:tcW w:w="3827" w:type="dxa"/>
            <w:tcBorders>
              <w:top w:val="single" w:sz="4" w:space="0" w:color="auto"/>
              <w:left w:val="single" w:sz="4" w:space="0" w:color="auto"/>
              <w:bottom w:val="single" w:sz="4" w:space="0" w:color="auto"/>
              <w:right w:val="single" w:sz="4" w:space="0" w:color="auto"/>
            </w:tcBorders>
          </w:tcPr>
          <w:p w14:paraId="596B5C07" w14:textId="2E90CA45" w:rsidR="00E65EA0" w:rsidRPr="00A93C7A" w:rsidRDefault="00E65EA0" w:rsidP="00E65EA0">
            <w:pPr>
              <w:spacing w:line="260" w:lineRule="atLeast"/>
              <w:rPr>
                <w:rFonts w:ascii="Arial" w:hAnsi="Arial"/>
                <w:i/>
                <w:iCs/>
                <w:sz w:val="20"/>
                <w:lang w:eastAsia="en-US"/>
              </w:rPr>
            </w:pPr>
            <w:r>
              <w:rPr>
                <w:rFonts w:ascii="Arial" w:hAnsi="Arial" w:cs="Arial"/>
                <w:i/>
                <w:iCs/>
                <w:sz w:val="20"/>
                <w:lang w:eastAsia="en-US"/>
              </w:rPr>
              <w:t xml:space="preserve">Gre za </w:t>
            </w:r>
            <w:proofErr w:type="spellStart"/>
            <w:r>
              <w:rPr>
                <w:rFonts w:ascii="Arial" w:hAnsi="Arial" w:cs="Arial"/>
                <w:i/>
                <w:iCs/>
                <w:sz w:val="20"/>
                <w:lang w:eastAsia="en-US"/>
              </w:rPr>
              <w:t>okoljsko</w:t>
            </w:r>
            <w:proofErr w:type="spellEnd"/>
            <w:r>
              <w:rPr>
                <w:rFonts w:ascii="Arial" w:hAnsi="Arial" w:cs="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06B656BB" w14:textId="03AC9263" w:rsidR="00E65EA0" w:rsidRPr="00A93C7A" w:rsidRDefault="00E65EA0" w:rsidP="00E65EA0">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23942C13" w14:textId="77777777" w:rsidTr="00AC2179">
        <w:tc>
          <w:tcPr>
            <w:tcW w:w="3827" w:type="dxa"/>
            <w:tcBorders>
              <w:top w:val="single" w:sz="4" w:space="0" w:color="auto"/>
              <w:left w:val="single" w:sz="4" w:space="0" w:color="auto"/>
              <w:bottom w:val="single" w:sz="4" w:space="0" w:color="auto"/>
              <w:right w:val="single" w:sz="4" w:space="0" w:color="auto"/>
            </w:tcBorders>
          </w:tcPr>
          <w:p w14:paraId="6F591B6C" w14:textId="77777777" w:rsidR="00152AE5" w:rsidRPr="00C4473C" w:rsidRDefault="00152AE5" w:rsidP="00AC2179">
            <w:pPr>
              <w:spacing w:line="260" w:lineRule="atLeast"/>
              <w:rPr>
                <w:rFonts w:ascii="Arial" w:hAnsi="Arial"/>
                <w:i/>
                <w:iCs/>
                <w:sz w:val="20"/>
                <w:lang w:eastAsia="en-US"/>
              </w:rPr>
            </w:pPr>
            <w:r>
              <w:rPr>
                <w:rFonts w:ascii="Arial" w:hAnsi="Arial" w:cs="Arial"/>
                <w:i/>
                <w:iCs/>
                <w:sz w:val="20"/>
                <w:lang w:eastAsia="en-US"/>
              </w:rPr>
              <w:t xml:space="preserve">Referenčni posel ima </w:t>
            </w:r>
            <w:r w:rsidRPr="00F81BBF">
              <w:rPr>
                <w:rFonts w:ascii="Arial" w:hAnsi="Arial" w:cs="Arial"/>
                <w:i/>
                <w:iCs/>
                <w:sz w:val="20"/>
                <w:lang w:eastAsia="en-US"/>
              </w:rPr>
              <w:t>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487DF7B1" w14:textId="77777777" w:rsidR="00152AE5" w:rsidRPr="00A93C7A" w:rsidRDefault="00152AE5" w:rsidP="00AC2179">
            <w:pPr>
              <w:spacing w:line="260" w:lineRule="atLeast"/>
              <w:rPr>
                <w:rFonts w:ascii="Arial" w:hAnsi="Arial"/>
                <w:b/>
                <w:bCs/>
                <w:i/>
                <w:iCs/>
                <w:sz w:val="20"/>
                <w:lang w:eastAsia="en-US"/>
              </w:rPr>
            </w:pPr>
            <w:r w:rsidRPr="00F81BBF">
              <w:rPr>
                <w:rFonts w:ascii="Arial" w:hAnsi="Arial" w:cs="Arial"/>
                <w:bCs/>
                <w:iCs/>
                <w:sz w:val="20"/>
                <w:szCs w:val="20"/>
              </w:rPr>
              <w:t>DA/NE</w:t>
            </w:r>
          </w:p>
        </w:tc>
      </w:tr>
      <w:tr w:rsidR="00152AE5" w:rsidRPr="00A93C7A" w14:paraId="3550B121" w14:textId="77777777" w:rsidTr="00AC2179">
        <w:tc>
          <w:tcPr>
            <w:tcW w:w="3827" w:type="dxa"/>
            <w:tcBorders>
              <w:top w:val="single" w:sz="4" w:space="0" w:color="auto"/>
              <w:left w:val="single" w:sz="4" w:space="0" w:color="auto"/>
              <w:bottom w:val="single" w:sz="4" w:space="0" w:color="auto"/>
              <w:right w:val="single" w:sz="4" w:space="0" w:color="auto"/>
            </w:tcBorders>
          </w:tcPr>
          <w:p w14:paraId="066BA887" w14:textId="77777777" w:rsidR="00152AE5" w:rsidRPr="00A93C7A" w:rsidRDefault="00152AE5" w:rsidP="00AC2179">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6B2CEB6D" w14:textId="77777777" w:rsidR="00152AE5" w:rsidRPr="00A93C7A" w:rsidRDefault="00152AE5" w:rsidP="00AC2179">
            <w:pPr>
              <w:spacing w:line="260" w:lineRule="atLeast"/>
              <w:rPr>
                <w:rFonts w:ascii="Arial" w:hAnsi="Arial"/>
                <w:b/>
                <w:bCs/>
                <w:i/>
                <w:iCs/>
                <w:sz w:val="20"/>
                <w:lang w:eastAsia="en-US"/>
              </w:rPr>
            </w:pPr>
          </w:p>
        </w:tc>
      </w:tr>
      <w:tr w:rsidR="00E65EA0" w:rsidRPr="00A93C7A" w14:paraId="4CAE693A" w14:textId="77777777" w:rsidTr="00035539">
        <w:tc>
          <w:tcPr>
            <w:tcW w:w="3827" w:type="dxa"/>
            <w:tcBorders>
              <w:top w:val="single" w:sz="4" w:space="0" w:color="auto"/>
              <w:left w:val="single" w:sz="4" w:space="0" w:color="auto"/>
              <w:bottom w:val="single" w:sz="4" w:space="0" w:color="auto"/>
              <w:right w:val="single" w:sz="4" w:space="0" w:color="auto"/>
            </w:tcBorders>
          </w:tcPr>
          <w:p w14:paraId="4A3FA35C" w14:textId="597082D9" w:rsidR="00E65EA0" w:rsidRPr="00A93C7A" w:rsidRDefault="00E65EA0" w:rsidP="00E65EA0">
            <w:pPr>
              <w:spacing w:line="260" w:lineRule="atLeast"/>
              <w:rPr>
                <w:rFonts w:ascii="Arial" w:hAnsi="Arial"/>
                <w:i/>
                <w:iCs/>
                <w:sz w:val="20"/>
                <w:lang w:eastAsia="en-US"/>
              </w:rPr>
            </w:pPr>
            <w:r w:rsidRPr="00F51B9A">
              <w:rPr>
                <w:rFonts w:ascii="Arial" w:hAnsi="Arial" w:cs="Arial"/>
                <w:i/>
                <w:iCs/>
                <w:sz w:val="20"/>
                <w:lang w:eastAsia="en-US"/>
              </w:rPr>
              <w:t>Datum in številka izdanega mnenja oziroma odločbe</w:t>
            </w:r>
            <w:r w:rsidR="000D30D6">
              <w:t xml:space="preserve"> </w:t>
            </w:r>
            <w:r w:rsidR="000D30D6" w:rsidRPr="000D30D6">
              <w:rPr>
                <w:rFonts w:ascii="Arial" w:hAnsi="Arial" w:cs="Arial"/>
                <w:i/>
                <w:iCs/>
                <w:sz w:val="20"/>
                <w:lang w:eastAsia="en-US"/>
              </w:rPr>
              <w:t xml:space="preserve">in navedba, kje </w:t>
            </w:r>
            <w:r w:rsidR="00171701">
              <w:rPr>
                <w:rFonts w:ascii="Arial" w:hAnsi="Arial" w:cs="Arial"/>
                <w:i/>
                <w:iCs/>
                <w:sz w:val="20"/>
                <w:lang w:eastAsia="en-US"/>
              </w:rPr>
              <w:t xml:space="preserve">je </w:t>
            </w:r>
            <w:r w:rsidR="00171701">
              <w:rPr>
                <w:rFonts w:ascii="Arial" w:hAnsi="Arial" w:cs="Arial"/>
                <w:i/>
                <w:iCs/>
                <w:sz w:val="20"/>
                <w:lang w:eastAsia="en-US"/>
              </w:rPr>
              <w:lastRenderedPageBreak/>
              <w:t xml:space="preserve">mnenje oziroma odločba </w:t>
            </w:r>
            <w:r w:rsidR="00171701" w:rsidRPr="000D30D6">
              <w:rPr>
                <w:rFonts w:ascii="Arial" w:hAnsi="Arial" w:cs="Arial"/>
                <w:i/>
                <w:iCs/>
                <w:sz w:val="20"/>
                <w:lang w:eastAsia="en-US"/>
              </w:rPr>
              <w:t>javno objavljena in preverljiva</w:t>
            </w:r>
            <w:r w:rsidR="00171701">
              <w:rPr>
                <w:rFonts w:ascii="Arial" w:hAnsi="Arial" w:cs="Arial"/>
                <w:i/>
                <w:iCs/>
                <w:sz w:val="20"/>
                <w:lang w:eastAsia="en-US"/>
              </w:rPr>
              <w:t xml:space="preserve">, in navedba, kje je referenčno </w:t>
            </w:r>
            <w:proofErr w:type="spellStart"/>
            <w:r w:rsidR="00171701">
              <w:rPr>
                <w:rFonts w:ascii="Arial" w:hAnsi="Arial" w:cs="Arial"/>
                <w:i/>
                <w:iCs/>
                <w:sz w:val="20"/>
                <w:lang w:eastAsia="en-US"/>
              </w:rPr>
              <w:t>okoljsko</w:t>
            </w:r>
            <w:proofErr w:type="spellEnd"/>
            <w:r w:rsidR="00171701">
              <w:rPr>
                <w:rFonts w:ascii="Arial" w:hAnsi="Arial" w:cs="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066ADD09" w14:textId="77777777" w:rsidR="00E65EA0" w:rsidRPr="00A93C7A" w:rsidRDefault="00E65EA0" w:rsidP="00E65EA0">
            <w:pPr>
              <w:spacing w:line="260" w:lineRule="atLeast"/>
              <w:rPr>
                <w:rFonts w:ascii="Arial" w:hAnsi="Arial"/>
                <w:b/>
                <w:bCs/>
                <w:i/>
                <w:iCs/>
                <w:sz w:val="20"/>
                <w:lang w:eastAsia="en-US"/>
              </w:rPr>
            </w:pPr>
          </w:p>
        </w:tc>
      </w:tr>
      <w:bookmarkEnd w:id="132"/>
    </w:tbl>
    <w:p w14:paraId="10B9D44C" w14:textId="77777777" w:rsidR="0083552F" w:rsidRDefault="0083552F" w:rsidP="0083552F">
      <w:pPr>
        <w:tabs>
          <w:tab w:val="center" w:pos="4320"/>
          <w:tab w:val="right" w:pos="8640"/>
        </w:tabs>
        <w:spacing w:line="260" w:lineRule="atLeast"/>
        <w:jc w:val="both"/>
        <w:rPr>
          <w:rFonts w:ascii="Arial" w:hAnsi="Arial" w:cs="Arial"/>
          <w:b/>
          <w:sz w:val="20"/>
          <w:szCs w:val="20"/>
          <w:lang w:eastAsia="en-US"/>
        </w:rPr>
      </w:pPr>
    </w:p>
    <w:p w14:paraId="7B8B3E5C" w14:textId="69549624" w:rsidR="0083552F" w:rsidRDefault="0083552F" w:rsidP="005722D3">
      <w:pPr>
        <w:tabs>
          <w:tab w:val="center" w:pos="4320"/>
          <w:tab w:val="right" w:pos="8640"/>
        </w:tabs>
        <w:spacing w:line="260" w:lineRule="atLeast"/>
        <w:jc w:val="both"/>
        <w:rPr>
          <w:rFonts w:ascii="Arial" w:hAnsi="Arial" w:cs="Arial"/>
          <w:b/>
          <w:sz w:val="20"/>
          <w:szCs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311"/>
      </w:tblGrid>
      <w:tr w:rsidR="005722D3" w:rsidRPr="00A93C7A" w14:paraId="0257DF17" w14:textId="77777777" w:rsidTr="003D3E70">
        <w:tc>
          <w:tcPr>
            <w:tcW w:w="3641" w:type="dxa"/>
            <w:tcBorders>
              <w:bottom w:val="single" w:sz="4" w:space="0" w:color="auto"/>
            </w:tcBorders>
            <w:shd w:val="clear" w:color="auto" w:fill="auto"/>
          </w:tcPr>
          <w:p w14:paraId="26D6A653" w14:textId="77777777" w:rsidR="005722D3" w:rsidRPr="00A93C7A" w:rsidRDefault="005722D3" w:rsidP="005722D3">
            <w:pPr>
              <w:spacing w:after="120"/>
              <w:jc w:val="both"/>
              <w:rPr>
                <w:rFonts w:ascii="Arial" w:hAnsi="Arial" w:cs="Arial"/>
                <w:sz w:val="20"/>
                <w:szCs w:val="20"/>
                <w:lang w:eastAsia="en-US"/>
              </w:rPr>
            </w:pPr>
          </w:p>
        </w:tc>
        <w:tc>
          <w:tcPr>
            <w:tcW w:w="5311" w:type="dxa"/>
            <w:tcBorders>
              <w:bottom w:val="single" w:sz="4" w:space="0" w:color="auto"/>
            </w:tcBorders>
            <w:shd w:val="clear" w:color="auto" w:fill="auto"/>
          </w:tcPr>
          <w:p w14:paraId="13B78437" w14:textId="77777777" w:rsidR="005722D3" w:rsidRPr="00A93C7A" w:rsidRDefault="005722D3" w:rsidP="005722D3">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5722D3" w:rsidRPr="00A93C7A" w14:paraId="104094A7" w14:textId="77777777" w:rsidTr="003D3E70">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016362C" w14:textId="77777777" w:rsidR="005722D3" w:rsidRPr="00A93C7A" w:rsidRDefault="005722D3" w:rsidP="005722D3">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shd w:val="clear" w:color="auto" w:fill="auto"/>
          </w:tcPr>
          <w:p w14:paraId="6F28EE08" w14:textId="77777777" w:rsidR="005722D3" w:rsidRPr="00A93C7A" w:rsidRDefault="005722D3" w:rsidP="005722D3">
            <w:pPr>
              <w:spacing w:after="120"/>
              <w:jc w:val="both"/>
              <w:rPr>
                <w:rFonts w:ascii="Arial" w:hAnsi="Arial" w:cs="Arial"/>
                <w:i/>
                <w:sz w:val="20"/>
                <w:szCs w:val="20"/>
                <w:lang w:eastAsia="en-US"/>
              </w:rPr>
            </w:pPr>
          </w:p>
        </w:tc>
      </w:tr>
    </w:tbl>
    <w:p w14:paraId="189374DB" w14:textId="77777777" w:rsidR="005722D3" w:rsidRDefault="005722D3" w:rsidP="005722D3">
      <w:pPr>
        <w:spacing w:before="60" w:after="60"/>
        <w:jc w:val="both"/>
        <w:rPr>
          <w:rFonts w:ascii="Arial" w:hAnsi="Arial" w:cs="Arial"/>
          <w:b/>
          <w:sz w:val="20"/>
          <w:szCs w:val="20"/>
        </w:rPr>
      </w:pPr>
    </w:p>
    <w:p w14:paraId="77FCA3B7" w14:textId="4FF620EB" w:rsidR="00035539" w:rsidRDefault="00035539" w:rsidP="005722D3">
      <w:pPr>
        <w:spacing w:before="60" w:after="60"/>
        <w:jc w:val="both"/>
        <w:rPr>
          <w:rFonts w:ascii="Arial" w:hAnsi="Arial" w:cs="Arial"/>
          <w:b/>
          <w:sz w:val="20"/>
          <w:szCs w:val="20"/>
        </w:rPr>
      </w:pPr>
    </w:p>
    <w:p w14:paraId="6D847B1B" w14:textId="77777777" w:rsidR="00C42050" w:rsidRDefault="00C42050">
      <w:pPr>
        <w:rPr>
          <w:rFonts w:ascii="Arial" w:hAnsi="Arial" w:cs="Arial"/>
          <w:b/>
          <w:sz w:val="20"/>
          <w:szCs w:val="20"/>
          <w:lang w:eastAsia="en-US"/>
        </w:rPr>
      </w:pPr>
      <w:r>
        <w:rPr>
          <w:rFonts w:ascii="Arial" w:hAnsi="Arial" w:cs="Arial"/>
          <w:b/>
          <w:sz w:val="20"/>
          <w:szCs w:val="20"/>
          <w:lang w:eastAsia="en-US"/>
        </w:rPr>
        <w:br w:type="page"/>
      </w:r>
    </w:p>
    <w:p w14:paraId="72439E7B" w14:textId="3B858173" w:rsidR="00FD1AF4" w:rsidRPr="003A3127" w:rsidRDefault="00FD1AF4" w:rsidP="00FD1AF4">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035539">
        <w:rPr>
          <w:rFonts w:ascii="Arial" w:hAnsi="Arial" w:cs="Arial"/>
          <w:b/>
          <w:sz w:val="20"/>
          <w:szCs w:val="20"/>
          <w:lang w:eastAsia="en-US"/>
        </w:rPr>
        <w:lastRenderedPageBreak/>
        <w:t>Obrazec 4: IZJAVA</w:t>
      </w:r>
      <w:r w:rsidRPr="008138D6">
        <w:rPr>
          <w:rFonts w:ascii="Arial" w:hAnsi="Arial" w:cs="Arial"/>
          <w:b/>
          <w:sz w:val="20"/>
          <w:szCs w:val="20"/>
          <w:lang w:eastAsia="en-US"/>
        </w:rPr>
        <w:t xml:space="preserve"> - SEZNAM REFERENC KADRA (</w:t>
      </w:r>
      <w:r w:rsidRPr="008138D6">
        <w:rPr>
          <w:rFonts w:ascii="Arial" w:hAnsi="Arial" w:cs="Arial"/>
          <w:b/>
          <w:sz w:val="20"/>
          <w:szCs w:val="20"/>
          <w:u w:val="single"/>
          <w:lang w:eastAsia="en-US"/>
        </w:rPr>
        <w:t>za merilo</w:t>
      </w:r>
      <w:r w:rsidRPr="008138D6">
        <w:rPr>
          <w:rFonts w:ascii="Arial" w:hAnsi="Arial" w:cs="Arial"/>
          <w:b/>
          <w:sz w:val="20"/>
          <w:szCs w:val="20"/>
          <w:lang w:eastAsia="en-US"/>
        </w:rPr>
        <w:t>)</w:t>
      </w:r>
    </w:p>
    <w:p w14:paraId="2723C142" w14:textId="77777777" w:rsidR="00FD1AF4" w:rsidRPr="003A3127" w:rsidRDefault="00FD1AF4" w:rsidP="00FD1AF4">
      <w:pPr>
        <w:suppressAutoHyphens/>
        <w:spacing w:line="260" w:lineRule="atLeast"/>
        <w:rPr>
          <w:rFonts w:ascii="Arial" w:hAnsi="Arial" w:cs="Arial"/>
          <w:b/>
          <w:sz w:val="20"/>
          <w:szCs w:val="20"/>
          <w:lang w:eastAsia="en-US"/>
        </w:rPr>
      </w:pPr>
    </w:p>
    <w:p w14:paraId="21B9BC19" w14:textId="77777777" w:rsidR="00FD1AF4" w:rsidRPr="003A3127" w:rsidRDefault="00FD1AF4" w:rsidP="00FD1AF4">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6D71CA9E" w14:textId="77777777" w:rsidR="00FD1AF4" w:rsidRPr="003A3127" w:rsidRDefault="00FD1AF4" w:rsidP="00FD1AF4">
      <w:pPr>
        <w:spacing w:line="260" w:lineRule="atLeast"/>
        <w:rPr>
          <w:rFonts w:ascii="Arial" w:hAnsi="Arial" w:cs="Arial"/>
          <w:sz w:val="20"/>
          <w:szCs w:val="20"/>
          <w:lang w:eastAsia="en-US"/>
        </w:rPr>
      </w:pPr>
    </w:p>
    <w:p w14:paraId="417710CD" w14:textId="77777777" w:rsidR="00FD1AF4" w:rsidRDefault="00FD1AF4" w:rsidP="00FD1AF4">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0FCC56A0" w14:textId="77777777" w:rsidR="00FD1AF4" w:rsidRPr="003A3127" w:rsidRDefault="00FD1AF4" w:rsidP="00FD1AF4">
      <w:pPr>
        <w:tabs>
          <w:tab w:val="center" w:pos="4320"/>
          <w:tab w:val="right" w:pos="8640"/>
        </w:tabs>
        <w:spacing w:line="260" w:lineRule="atLeast"/>
        <w:jc w:val="both"/>
        <w:rPr>
          <w:rFonts w:ascii="Arial" w:hAnsi="Arial" w:cs="Arial"/>
          <w:b/>
          <w:sz w:val="20"/>
          <w:szCs w:val="20"/>
          <w:lang w:eastAsia="en-US"/>
        </w:rPr>
      </w:pPr>
    </w:p>
    <w:tbl>
      <w:tblPr>
        <w:tblW w:w="0" w:type="auto"/>
        <w:tblInd w:w="392" w:type="dxa"/>
        <w:tblLook w:val="01E0" w:firstRow="1" w:lastRow="1" w:firstColumn="1" w:lastColumn="1" w:noHBand="0" w:noVBand="0"/>
      </w:tblPr>
      <w:tblGrid>
        <w:gridCol w:w="3827"/>
        <w:gridCol w:w="4495"/>
      </w:tblGrid>
      <w:tr w:rsidR="00FD1AF4" w:rsidRPr="003A3127" w14:paraId="58AA46BE" w14:textId="77777777" w:rsidTr="003A4179">
        <w:tc>
          <w:tcPr>
            <w:tcW w:w="8322" w:type="dxa"/>
            <w:gridSpan w:val="2"/>
            <w:tcBorders>
              <w:top w:val="single" w:sz="4" w:space="0" w:color="auto"/>
              <w:left w:val="single" w:sz="4" w:space="0" w:color="auto"/>
              <w:bottom w:val="single" w:sz="4" w:space="0" w:color="auto"/>
              <w:right w:val="single" w:sz="4" w:space="0" w:color="auto"/>
            </w:tcBorders>
          </w:tcPr>
          <w:p w14:paraId="29A6BA93" w14:textId="77777777" w:rsidR="00AC6B27" w:rsidRDefault="00FD1AF4" w:rsidP="00AC6B27">
            <w:pPr>
              <w:spacing w:line="260" w:lineRule="atLeast"/>
              <w:jc w:val="both"/>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w:t>
            </w:r>
            <w:r w:rsidR="00AC6B27">
              <w:rPr>
                <w:rFonts w:ascii="Arial" w:hAnsi="Arial"/>
                <w:b/>
                <w:bCs/>
                <w:i/>
                <w:iCs/>
                <w:sz w:val="20"/>
                <w:lang w:eastAsia="en-US"/>
              </w:rPr>
              <w:t>:</w:t>
            </w:r>
          </w:p>
          <w:p w14:paraId="4122CB43" w14:textId="77777777" w:rsidR="00AC6B27" w:rsidRDefault="00AC6B27" w:rsidP="00AC6B27">
            <w:pPr>
              <w:spacing w:line="260" w:lineRule="atLeast"/>
              <w:jc w:val="both"/>
              <w:rPr>
                <w:rFonts w:ascii="Arial" w:hAnsi="Arial"/>
                <w:b/>
                <w:bCs/>
                <w:i/>
                <w:iCs/>
                <w:sz w:val="20"/>
                <w:lang w:eastAsia="en-US"/>
              </w:rPr>
            </w:pPr>
            <w:r>
              <w:rPr>
                <w:rFonts w:ascii="Arial" w:hAnsi="Arial"/>
                <w:b/>
                <w:bCs/>
                <w:i/>
                <w:iCs/>
                <w:sz w:val="20"/>
                <w:lang w:eastAsia="en-US"/>
              </w:rPr>
              <w:t>-</w:t>
            </w:r>
            <w:r w:rsidR="00FD1AF4" w:rsidRPr="003A3127">
              <w:rPr>
                <w:rFonts w:ascii="Arial" w:hAnsi="Arial"/>
                <w:b/>
                <w:bCs/>
                <w:i/>
                <w:iCs/>
                <w:sz w:val="20"/>
                <w:lang w:eastAsia="en-US"/>
              </w:rPr>
              <w:t xml:space="preserve"> </w:t>
            </w:r>
            <w:r w:rsidR="00FD1AF4">
              <w:rPr>
                <w:rFonts w:ascii="Arial" w:hAnsi="Arial"/>
                <w:b/>
                <w:bCs/>
                <w:i/>
                <w:iCs/>
                <w:sz w:val="20"/>
                <w:lang w:eastAsia="en-US"/>
              </w:rPr>
              <w:t>VODJO PROJEKTA</w:t>
            </w:r>
          </w:p>
          <w:p w14:paraId="77764566" w14:textId="77777777" w:rsidR="00AC6B27" w:rsidRDefault="00AC6B27" w:rsidP="00AC6B27">
            <w:pPr>
              <w:spacing w:line="260" w:lineRule="atLeast"/>
              <w:jc w:val="both"/>
              <w:rPr>
                <w:rFonts w:ascii="Arial" w:hAnsi="Arial"/>
                <w:b/>
                <w:bCs/>
                <w:i/>
                <w:iCs/>
                <w:sz w:val="20"/>
                <w:lang w:eastAsia="en-US"/>
              </w:rPr>
            </w:pPr>
            <w:r>
              <w:rPr>
                <w:rFonts w:ascii="Arial" w:hAnsi="Arial"/>
                <w:b/>
                <w:bCs/>
                <w:i/>
                <w:iCs/>
                <w:sz w:val="20"/>
                <w:lang w:eastAsia="en-US"/>
              </w:rPr>
              <w:t>- NAMESTNIKA VODJE PROJEKTA</w:t>
            </w:r>
          </w:p>
          <w:p w14:paraId="2F935CEC" w14:textId="77777777" w:rsidR="00AC6B27" w:rsidRDefault="00AC6B27" w:rsidP="00AC6B27">
            <w:pPr>
              <w:spacing w:line="260" w:lineRule="atLeast"/>
              <w:jc w:val="both"/>
              <w:rPr>
                <w:rFonts w:ascii="Arial" w:hAnsi="Arial"/>
                <w:b/>
                <w:bCs/>
                <w:i/>
                <w:iCs/>
                <w:sz w:val="20"/>
                <w:lang w:eastAsia="en-US"/>
              </w:rPr>
            </w:pPr>
            <w:r>
              <w:rPr>
                <w:rFonts w:ascii="Arial" w:hAnsi="Arial"/>
                <w:b/>
                <w:bCs/>
                <w:i/>
                <w:iCs/>
                <w:sz w:val="20"/>
                <w:lang w:eastAsia="en-US"/>
              </w:rPr>
              <w:t>- STROKOVNJAKA S PODROČJA ZDRAVJA LJUDI</w:t>
            </w:r>
          </w:p>
          <w:p w14:paraId="3FB8A794" w14:textId="08B806DA" w:rsidR="00AC6B27" w:rsidRDefault="00AC6B27" w:rsidP="00AC6B27">
            <w:pPr>
              <w:spacing w:line="260" w:lineRule="atLeast"/>
              <w:jc w:val="both"/>
              <w:rPr>
                <w:rFonts w:ascii="Arial" w:hAnsi="Arial"/>
                <w:b/>
                <w:bCs/>
                <w:i/>
                <w:iCs/>
                <w:sz w:val="20"/>
                <w:lang w:eastAsia="en-US"/>
              </w:rPr>
            </w:pPr>
            <w:r>
              <w:rPr>
                <w:rFonts w:ascii="Arial" w:hAnsi="Arial"/>
                <w:b/>
                <w:bCs/>
                <w:i/>
                <w:iCs/>
                <w:sz w:val="20"/>
                <w:lang w:eastAsia="en-US"/>
              </w:rPr>
              <w:t>-</w:t>
            </w:r>
            <w:r w:rsidR="00C42050">
              <w:rPr>
                <w:rFonts w:ascii="Arial" w:hAnsi="Arial"/>
                <w:b/>
                <w:bCs/>
                <w:i/>
                <w:iCs/>
                <w:sz w:val="20"/>
                <w:lang w:eastAsia="en-US"/>
              </w:rPr>
              <w:t xml:space="preserve"> </w:t>
            </w:r>
            <w:r>
              <w:rPr>
                <w:rFonts w:ascii="Arial" w:hAnsi="Arial"/>
                <w:b/>
                <w:bCs/>
                <w:i/>
                <w:iCs/>
                <w:sz w:val="20"/>
                <w:lang w:eastAsia="en-US"/>
              </w:rPr>
              <w:t xml:space="preserve">STROKOVNJAKA S PODROČJA NARAVNIH </w:t>
            </w:r>
            <w:r w:rsidR="00C42050">
              <w:rPr>
                <w:rFonts w:ascii="Arial" w:hAnsi="Arial"/>
                <w:b/>
                <w:bCs/>
                <w:i/>
                <w:iCs/>
                <w:sz w:val="20"/>
                <w:lang w:eastAsia="en-US"/>
              </w:rPr>
              <w:t xml:space="preserve">VREDNOT </w:t>
            </w:r>
            <w:r>
              <w:rPr>
                <w:rFonts w:ascii="Arial" w:hAnsi="Arial"/>
                <w:b/>
                <w:bCs/>
                <w:i/>
                <w:iCs/>
                <w:sz w:val="20"/>
                <w:lang w:eastAsia="en-US"/>
              </w:rPr>
              <w:t>IN BIOTSKE RAZNOVRSTNOSTI</w:t>
            </w:r>
          </w:p>
          <w:p w14:paraId="14A77F4D" w14:textId="77777777" w:rsidR="00AC6B27" w:rsidRDefault="00AC6B27" w:rsidP="00AC6B27">
            <w:pPr>
              <w:spacing w:line="260" w:lineRule="atLeast"/>
              <w:jc w:val="both"/>
              <w:rPr>
                <w:rFonts w:ascii="Arial" w:hAnsi="Arial"/>
                <w:b/>
                <w:bCs/>
                <w:i/>
                <w:iCs/>
                <w:sz w:val="20"/>
                <w:lang w:eastAsia="en-US"/>
              </w:rPr>
            </w:pPr>
            <w:r>
              <w:rPr>
                <w:rFonts w:ascii="Arial" w:hAnsi="Arial"/>
                <w:b/>
                <w:bCs/>
                <w:i/>
                <w:iCs/>
                <w:sz w:val="20"/>
                <w:lang w:eastAsia="en-US"/>
              </w:rPr>
              <w:t>- STROKOVNJAKA S PODROČJA VODA</w:t>
            </w:r>
          </w:p>
          <w:p w14:paraId="1C406271" w14:textId="77777777" w:rsidR="00AC6B27" w:rsidRDefault="00AC6B27" w:rsidP="00AC6B27">
            <w:pPr>
              <w:spacing w:line="260" w:lineRule="atLeast"/>
              <w:jc w:val="both"/>
              <w:rPr>
                <w:rFonts w:ascii="Arial" w:hAnsi="Arial"/>
                <w:b/>
                <w:bCs/>
                <w:i/>
                <w:iCs/>
                <w:sz w:val="20"/>
                <w:lang w:eastAsia="en-US"/>
              </w:rPr>
            </w:pPr>
            <w:r>
              <w:rPr>
                <w:rFonts w:ascii="Arial" w:hAnsi="Arial"/>
                <w:b/>
                <w:bCs/>
                <w:i/>
                <w:iCs/>
                <w:sz w:val="20"/>
                <w:lang w:eastAsia="en-US"/>
              </w:rPr>
              <w:t>- STROKOVNJAKA S PODROČJA KULTURNE DEDIŠČINE</w:t>
            </w:r>
          </w:p>
          <w:p w14:paraId="78588813" w14:textId="77777777" w:rsidR="00AC6B27" w:rsidRDefault="00AC6B27" w:rsidP="00AC6B27">
            <w:pPr>
              <w:spacing w:line="260" w:lineRule="atLeast"/>
              <w:jc w:val="both"/>
              <w:rPr>
                <w:rFonts w:ascii="Arial" w:hAnsi="Arial"/>
                <w:b/>
                <w:bCs/>
                <w:i/>
                <w:iCs/>
                <w:sz w:val="20"/>
                <w:lang w:eastAsia="en-US"/>
              </w:rPr>
            </w:pPr>
            <w:r>
              <w:rPr>
                <w:rFonts w:ascii="Arial" w:hAnsi="Arial"/>
                <w:b/>
                <w:bCs/>
                <w:i/>
                <w:iCs/>
                <w:sz w:val="20"/>
                <w:lang w:eastAsia="en-US"/>
              </w:rPr>
              <w:t>- STROKOVNKAKA S PODROČJA KMETIJSTVA</w:t>
            </w:r>
          </w:p>
          <w:p w14:paraId="5EE1A1A1" w14:textId="77777777" w:rsidR="00AC6B27" w:rsidRDefault="00AC6B27" w:rsidP="00AC6B27">
            <w:pPr>
              <w:spacing w:line="260" w:lineRule="atLeast"/>
              <w:jc w:val="both"/>
              <w:rPr>
                <w:rFonts w:ascii="Arial" w:hAnsi="Arial"/>
                <w:b/>
                <w:bCs/>
                <w:i/>
                <w:iCs/>
                <w:sz w:val="20"/>
                <w:lang w:eastAsia="en-US"/>
              </w:rPr>
            </w:pPr>
            <w:r>
              <w:rPr>
                <w:rFonts w:ascii="Arial" w:hAnsi="Arial"/>
                <w:b/>
                <w:bCs/>
                <w:i/>
                <w:iCs/>
                <w:sz w:val="20"/>
                <w:lang w:eastAsia="en-US"/>
              </w:rPr>
              <w:t xml:space="preserve">- STROKOVNJAKA S PODROČJA GOZDARSTVA </w:t>
            </w:r>
          </w:p>
          <w:p w14:paraId="2D23FCE9" w14:textId="6AEA0D82" w:rsidR="00FD1AF4" w:rsidRPr="003A3127" w:rsidRDefault="00AC6B27" w:rsidP="00DF4A8F">
            <w:pPr>
              <w:spacing w:line="260" w:lineRule="atLeast"/>
              <w:jc w:val="both"/>
              <w:rPr>
                <w:rFonts w:ascii="Arial" w:hAnsi="Arial"/>
                <w:b/>
                <w:bCs/>
                <w:i/>
                <w:iCs/>
                <w:sz w:val="20"/>
                <w:lang w:eastAsia="en-US"/>
              </w:rPr>
            </w:pPr>
            <w:r>
              <w:rPr>
                <w:rFonts w:ascii="Arial" w:hAnsi="Arial"/>
                <w:b/>
                <w:bCs/>
                <w:i/>
                <w:iCs/>
                <w:sz w:val="20"/>
                <w:lang w:eastAsia="en-US"/>
              </w:rPr>
              <w:t>(ustrezno obkroži)</w:t>
            </w:r>
            <w:r w:rsidR="00FD1AF4">
              <w:rPr>
                <w:rFonts w:ascii="Arial" w:hAnsi="Arial"/>
                <w:b/>
                <w:bCs/>
                <w:i/>
                <w:iCs/>
                <w:sz w:val="20"/>
                <w:lang w:eastAsia="en-US"/>
              </w:rPr>
              <w:t xml:space="preserve">, </w:t>
            </w:r>
            <w:r w:rsidR="00FD1AF4" w:rsidRPr="00DF4A8F">
              <w:rPr>
                <w:rFonts w:ascii="Arial" w:hAnsi="Arial"/>
                <w:b/>
                <w:bCs/>
                <w:i/>
                <w:iCs/>
                <w:sz w:val="20"/>
                <w:lang w:eastAsia="en-US"/>
              </w:rPr>
              <w:t xml:space="preserve">ki izpolnjuje zahteve glede referenc iz podtočke </w:t>
            </w:r>
            <w:r w:rsidR="00DF4A8F" w:rsidRPr="00DF4A8F">
              <w:rPr>
                <w:rFonts w:ascii="Arial" w:hAnsi="Arial"/>
                <w:b/>
                <w:bCs/>
                <w:i/>
                <w:iCs/>
                <w:sz w:val="20"/>
                <w:lang w:eastAsia="en-US"/>
              </w:rPr>
              <w:t>1</w:t>
            </w:r>
            <w:r w:rsidR="00FD1AF4" w:rsidRPr="00DF4A8F">
              <w:rPr>
                <w:rFonts w:ascii="Arial" w:hAnsi="Arial"/>
                <w:b/>
                <w:bCs/>
                <w:i/>
                <w:iCs/>
                <w:sz w:val="20"/>
                <w:lang w:eastAsia="en-US"/>
              </w:rPr>
              <w:t xml:space="preserve"> točke 2.3.10 razpisne dokumentacije</w:t>
            </w:r>
            <w:r w:rsidR="00FD1AF4">
              <w:rPr>
                <w:rFonts w:ascii="Arial" w:hAnsi="Arial"/>
                <w:b/>
                <w:bCs/>
                <w:i/>
                <w:iCs/>
                <w:sz w:val="20"/>
                <w:lang w:eastAsia="en-US"/>
              </w:rPr>
              <w:t xml:space="preserve"> </w:t>
            </w:r>
          </w:p>
        </w:tc>
      </w:tr>
      <w:tr w:rsidR="004C1087" w:rsidRPr="003A3127" w14:paraId="67A0EDEB" w14:textId="77777777" w:rsidTr="003A4179">
        <w:tc>
          <w:tcPr>
            <w:tcW w:w="3827" w:type="dxa"/>
            <w:tcBorders>
              <w:top w:val="single" w:sz="4" w:space="0" w:color="auto"/>
              <w:left w:val="single" w:sz="4" w:space="0" w:color="auto"/>
              <w:bottom w:val="single" w:sz="4" w:space="0" w:color="auto"/>
              <w:right w:val="single" w:sz="4" w:space="0" w:color="auto"/>
            </w:tcBorders>
          </w:tcPr>
          <w:p w14:paraId="6D669286" w14:textId="048C1968" w:rsidR="004C1087" w:rsidRPr="00066AF5" w:rsidRDefault="004C1087" w:rsidP="00AC6B27">
            <w:pPr>
              <w:spacing w:line="260" w:lineRule="atLeast"/>
              <w:rPr>
                <w:rFonts w:ascii="Arial" w:hAnsi="Arial"/>
                <w:bCs/>
                <w:i/>
                <w:iCs/>
                <w:sz w:val="20"/>
                <w:lang w:eastAsia="en-US"/>
              </w:rPr>
            </w:pPr>
            <w:r>
              <w:rPr>
                <w:rFonts w:ascii="Arial" w:hAnsi="Arial"/>
                <w:bCs/>
                <w:i/>
                <w:iCs/>
                <w:sz w:val="20"/>
                <w:lang w:eastAsia="en-US"/>
              </w:rPr>
              <w:t>Ime in priimek v obrazcu 3 nominiranega kadra za posamezno področje:</w:t>
            </w:r>
          </w:p>
        </w:tc>
        <w:tc>
          <w:tcPr>
            <w:tcW w:w="4495" w:type="dxa"/>
            <w:tcBorders>
              <w:top w:val="single" w:sz="4" w:space="0" w:color="auto"/>
              <w:left w:val="single" w:sz="4" w:space="0" w:color="auto"/>
              <w:bottom w:val="single" w:sz="4" w:space="0" w:color="auto"/>
              <w:right w:val="single" w:sz="4" w:space="0" w:color="auto"/>
            </w:tcBorders>
          </w:tcPr>
          <w:p w14:paraId="130FFE71" w14:textId="77777777" w:rsidR="004C1087" w:rsidRPr="003A3127" w:rsidRDefault="004C1087" w:rsidP="003A4179">
            <w:pPr>
              <w:spacing w:line="260" w:lineRule="atLeast"/>
              <w:rPr>
                <w:rFonts w:ascii="Arial" w:hAnsi="Arial"/>
                <w:b/>
                <w:bCs/>
                <w:i/>
                <w:iCs/>
                <w:sz w:val="20"/>
                <w:lang w:eastAsia="en-US"/>
              </w:rPr>
            </w:pPr>
          </w:p>
        </w:tc>
      </w:tr>
      <w:tr w:rsidR="00FD1AF4" w:rsidRPr="003A3127" w14:paraId="19D4F3AA" w14:textId="77777777" w:rsidTr="003A4179">
        <w:tc>
          <w:tcPr>
            <w:tcW w:w="3827" w:type="dxa"/>
            <w:tcBorders>
              <w:top w:val="single" w:sz="4" w:space="0" w:color="auto"/>
              <w:left w:val="single" w:sz="4" w:space="0" w:color="auto"/>
              <w:bottom w:val="single" w:sz="4" w:space="0" w:color="auto"/>
              <w:right w:val="single" w:sz="4" w:space="0" w:color="auto"/>
            </w:tcBorders>
          </w:tcPr>
          <w:p w14:paraId="1768C789" w14:textId="06F847BA" w:rsidR="00FD1AF4" w:rsidRPr="00066AF5" w:rsidRDefault="00FD1AF4" w:rsidP="00AC6B27">
            <w:pPr>
              <w:spacing w:line="260" w:lineRule="atLeast"/>
              <w:rPr>
                <w:rFonts w:ascii="Arial" w:hAnsi="Arial"/>
                <w:i/>
                <w:iCs/>
                <w:sz w:val="20"/>
                <w:lang w:eastAsia="en-US"/>
              </w:rPr>
            </w:pPr>
            <w:r w:rsidRPr="00066AF5">
              <w:rPr>
                <w:rFonts w:ascii="Arial" w:hAnsi="Arial"/>
                <w:bCs/>
                <w:i/>
                <w:iCs/>
                <w:sz w:val="20"/>
                <w:lang w:eastAsia="en-US"/>
              </w:rPr>
              <w:t>Naziv referenčnega projekta</w:t>
            </w:r>
            <w:r>
              <w:rPr>
                <w:rFonts w:ascii="Arial" w:hAnsi="Arial"/>
                <w:bCs/>
                <w:i/>
                <w:iCs/>
                <w:sz w:val="20"/>
                <w:lang w:eastAsia="en-US"/>
              </w:rPr>
              <w:t xml:space="preserve"> </w:t>
            </w:r>
          </w:p>
        </w:tc>
        <w:tc>
          <w:tcPr>
            <w:tcW w:w="4495" w:type="dxa"/>
            <w:tcBorders>
              <w:top w:val="single" w:sz="4" w:space="0" w:color="auto"/>
              <w:left w:val="single" w:sz="4" w:space="0" w:color="auto"/>
              <w:bottom w:val="single" w:sz="4" w:space="0" w:color="auto"/>
              <w:right w:val="single" w:sz="4" w:space="0" w:color="auto"/>
            </w:tcBorders>
          </w:tcPr>
          <w:p w14:paraId="29BB8473" w14:textId="77777777" w:rsidR="00FD1AF4" w:rsidRPr="003A3127" w:rsidRDefault="00FD1AF4" w:rsidP="003A4179">
            <w:pPr>
              <w:spacing w:line="260" w:lineRule="atLeast"/>
              <w:rPr>
                <w:rFonts w:ascii="Arial" w:hAnsi="Arial"/>
                <w:b/>
                <w:bCs/>
                <w:i/>
                <w:iCs/>
                <w:sz w:val="20"/>
                <w:lang w:eastAsia="en-US"/>
              </w:rPr>
            </w:pPr>
          </w:p>
        </w:tc>
      </w:tr>
      <w:tr w:rsidR="00FD1AF4" w:rsidRPr="003A3127" w14:paraId="55BC1046" w14:textId="77777777" w:rsidTr="003A4179">
        <w:tc>
          <w:tcPr>
            <w:tcW w:w="3827" w:type="dxa"/>
            <w:tcBorders>
              <w:top w:val="single" w:sz="4" w:space="0" w:color="auto"/>
              <w:left w:val="single" w:sz="4" w:space="0" w:color="auto"/>
              <w:bottom w:val="single" w:sz="4" w:space="0" w:color="auto"/>
              <w:right w:val="single" w:sz="4" w:space="0" w:color="auto"/>
            </w:tcBorders>
          </w:tcPr>
          <w:p w14:paraId="199489F7" w14:textId="77777777" w:rsidR="00FD1AF4" w:rsidRPr="003A3127" w:rsidRDefault="00FD1AF4" w:rsidP="003A4179">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495" w:type="dxa"/>
            <w:tcBorders>
              <w:top w:val="single" w:sz="4" w:space="0" w:color="auto"/>
              <w:left w:val="single" w:sz="4" w:space="0" w:color="auto"/>
              <w:bottom w:val="single" w:sz="4" w:space="0" w:color="auto"/>
              <w:right w:val="single" w:sz="4" w:space="0" w:color="auto"/>
            </w:tcBorders>
          </w:tcPr>
          <w:p w14:paraId="727D8DF6" w14:textId="77777777" w:rsidR="00FD1AF4" w:rsidRPr="003A3127" w:rsidRDefault="00FD1AF4" w:rsidP="003A4179">
            <w:pPr>
              <w:spacing w:line="260" w:lineRule="atLeast"/>
              <w:rPr>
                <w:rFonts w:ascii="Arial" w:hAnsi="Arial"/>
                <w:b/>
                <w:bCs/>
                <w:i/>
                <w:iCs/>
                <w:sz w:val="20"/>
                <w:lang w:eastAsia="en-US"/>
              </w:rPr>
            </w:pPr>
          </w:p>
        </w:tc>
      </w:tr>
      <w:tr w:rsidR="00FD1AF4" w:rsidRPr="003A3127" w14:paraId="400DD54F" w14:textId="77777777" w:rsidTr="003A4179">
        <w:tc>
          <w:tcPr>
            <w:tcW w:w="3827" w:type="dxa"/>
            <w:tcBorders>
              <w:top w:val="single" w:sz="4" w:space="0" w:color="auto"/>
              <w:left w:val="single" w:sz="4" w:space="0" w:color="auto"/>
              <w:bottom w:val="single" w:sz="4" w:space="0" w:color="auto"/>
              <w:right w:val="single" w:sz="4" w:space="0" w:color="auto"/>
            </w:tcBorders>
          </w:tcPr>
          <w:p w14:paraId="2AC93BA7" w14:textId="77777777" w:rsidR="00FD1AF4" w:rsidRPr="003A3127" w:rsidRDefault="00FD1AF4" w:rsidP="003A4179">
            <w:pPr>
              <w:spacing w:line="260" w:lineRule="atLeast"/>
              <w:rPr>
                <w:rFonts w:ascii="Arial" w:hAnsi="Arial"/>
                <w:i/>
                <w:iCs/>
                <w:sz w:val="20"/>
                <w:lang w:eastAsia="en-US"/>
              </w:rPr>
            </w:pPr>
            <w:r w:rsidRPr="00DF4A8F">
              <w:rPr>
                <w:rFonts w:ascii="Arial" w:hAnsi="Arial"/>
                <w:i/>
                <w:iCs/>
                <w:sz w:val="20"/>
                <w:lang w:eastAsia="en-US"/>
              </w:rPr>
              <w:t>Obdobje izvedbe (od mesec leto – do mesec leto)</w:t>
            </w:r>
          </w:p>
        </w:tc>
        <w:tc>
          <w:tcPr>
            <w:tcW w:w="4495" w:type="dxa"/>
            <w:tcBorders>
              <w:top w:val="single" w:sz="4" w:space="0" w:color="auto"/>
              <w:left w:val="single" w:sz="4" w:space="0" w:color="auto"/>
              <w:bottom w:val="single" w:sz="4" w:space="0" w:color="auto"/>
              <w:right w:val="single" w:sz="4" w:space="0" w:color="auto"/>
            </w:tcBorders>
          </w:tcPr>
          <w:p w14:paraId="05023091" w14:textId="77777777" w:rsidR="00FD1AF4" w:rsidRPr="003A3127" w:rsidRDefault="00FD1AF4" w:rsidP="003A4179">
            <w:pPr>
              <w:spacing w:line="260" w:lineRule="atLeast"/>
              <w:rPr>
                <w:rFonts w:ascii="Arial" w:hAnsi="Arial"/>
                <w:b/>
                <w:bCs/>
                <w:i/>
                <w:iCs/>
                <w:sz w:val="20"/>
                <w:lang w:eastAsia="en-US"/>
              </w:rPr>
            </w:pPr>
          </w:p>
        </w:tc>
      </w:tr>
      <w:tr w:rsidR="00FD1AF4" w:rsidRPr="003A3127" w14:paraId="54F91282" w14:textId="77777777" w:rsidTr="003A4179">
        <w:tc>
          <w:tcPr>
            <w:tcW w:w="3827" w:type="dxa"/>
            <w:tcBorders>
              <w:top w:val="single" w:sz="4" w:space="0" w:color="auto"/>
              <w:left w:val="single" w:sz="4" w:space="0" w:color="auto"/>
              <w:bottom w:val="single" w:sz="4" w:space="0" w:color="auto"/>
              <w:right w:val="single" w:sz="4" w:space="0" w:color="auto"/>
            </w:tcBorders>
          </w:tcPr>
          <w:p w14:paraId="6DBD1F19" w14:textId="77777777" w:rsidR="00FD1AF4" w:rsidRPr="003A3127" w:rsidRDefault="00FD1AF4" w:rsidP="003A4179">
            <w:pPr>
              <w:spacing w:line="260" w:lineRule="atLeast"/>
              <w:rPr>
                <w:rFonts w:ascii="Arial" w:hAnsi="Arial"/>
                <w:i/>
                <w:iCs/>
                <w:sz w:val="20"/>
                <w:lang w:eastAsia="en-US"/>
              </w:rPr>
            </w:pPr>
            <w:r w:rsidRPr="003A3127">
              <w:rPr>
                <w:rFonts w:ascii="Arial" w:hAnsi="Arial"/>
                <w:i/>
                <w:iCs/>
                <w:sz w:val="20"/>
                <w:lang w:eastAsia="en-US"/>
              </w:rPr>
              <w:t>Krajši opis projekta, iz katerega bo razvidno, ali po vsebini ustreza merilu javnega naročila</w:t>
            </w:r>
          </w:p>
        </w:tc>
        <w:tc>
          <w:tcPr>
            <w:tcW w:w="4495" w:type="dxa"/>
            <w:tcBorders>
              <w:top w:val="single" w:sz="4" w:space="0" w:color="auto"/>
              <w:left w:val="single" w:sz="4" w:space="0" w:color="auto"/>
              <w:bottom w:val="single" w:sz="4" w:space="0" w:color="auto"/>
              <w:right w:val="single" w:sz="4" w:space="0" w:color="auto"/>
            </w:tcBorders>
          </w:tcPr>
          <w:p w14:paraId="0B5EF566" w14:textId="77777777" w:rsidR="00FD1AF4" w:rsidRPr="003A3127" w:rsidRDefault="00FD1AF4" w:rsidP="003A4179">
            <w:pPr>
              <w:spacing w:line="260" w:lineRule="atLeast"/>
              <w:rPr>
                <w:rFonts w:ascii="Arial" w:hAnsi="Arial"/>
                <w:b/>
                <w:bCs/>
                <w:i/>
                <w:iCs/>
                <w:sz w:val="20"/>
                <w:lang w:eastAsia="en-US"/>
              </w:rPr>
            </w:pPr>
          </w:p>
        </w:tc>
      </w:tr>
      <w:tr w:rsidR="00E74E17" w:rsidRPr="00A93C7A" w14:paraId="69C2A492" w14:textId="77777777" w:rsidTr="00E74E17">
        <w:tc>
          <w:tcPr>
            <w:tcW w:w="3827" w:type="dxa"/>
            <w:tcBorders>
              <w:top w:val="single" w:sz="4" w:space="0" w:color="auto"/>
              <w:left w:val="single" w:sz="4" w:space="0" w:color="auto"/>
              <w:bottom w:val="single" w:sz="4" w:space="0" w:color="auto"/>
              <w:right w:val="single" w:sz="4" w:space="0" w:color="auto"/>
            </w:tcBorders>
          </w:tcPr>
          <w:p w14:paraId="3E660A66" w14:textId="77777777" w:rsidR="00E74E17" w:rsidRPr="00A93C7A" w:rsidRDefault="00E74E17" w:rsidP="00AC2179">
            <w:pPr>
              <w:spacing w:line="260" w:lineRule="atLeast"/>
              <w:rPr>
                <w:rFonts w:ascii="Arial" w:hAnsi="Arial"/>
                <w:i/>
                <w:iCs/>
                <w:sz w:val="20"/>
                <w:lang w:eastAsia="en-US"/>
              </w:rPr>
            </w:pPr>
            <w:r w:rsidRPr="001C60AB">
              <w:rPr>
                <w:rFonts w:ascii="Arial" w:hAnsi="Arial"/>
                <w:i/>
                <w:iCs/>
                <w:sz w:val="20"/>
                <w:lang w:eastAsia="en-US"/>
              </w:rPr>
              <w:t xml:space="preserve">Gre za </w:t>
            </w:r>
            <w:proofErr w:type="spellStart"/>
            <w:r w:rsidRPr="001C60AB">
              <w:rPr>
                <w:rFonts w:ascii="Arial" w:hAnsi="Arial"/>
                <w:i/>
                <w:iCs/>
                <w:sz w:val="20"/>
                <w:lang w:eastAsia="en-US"/>
              </w:rPr>
              <w:t>okoljsko</w:t>
            </w:r>
            <w:proofErr w:type="spellEnd"/>
            <w:r w:rsidRPr="001C60AB">
              <w:rPr>
                <w:rFonts w:ascii="Arial" w:hAnsi="Arial"/>
                <w:i/>
                <w:iCs/>
                <w:sz w:val="20"/>
                <w:lang w:eastAsia="en-US"/>
              </w:rPr>
              <w:t xml:space="preserve"> poročilo za program državnega pomena iz področja energetika (ustrezno obkroži)</w:t>
            </w:r>
            <w:r w:rsidRPr="001C60AB">
              <w:rPr>
                <w:rFonts w:ascii="Arial" w:hAnsi="Arial"/>
                <w:i/>
                <w:iCs/>
                <w:sz w:val="20"/>
                <w:lang w:eastAsia="en-US"/>
              </w:rPr>
              <w:tab/>
            </w:r>
          </w:p>
        </w:tc>
        <w:tc>
          <w:tcPr>
            <w:tcW w:w="4495" w:type="dxa"/>
            <w:tcBorders>
              <w:top w:val="single" w:sz="4" w:space="0" w:color="auto"/>
              <w:left w:val="single" w:sz="4" w:space="0" w:color="auto"/>
              <w:bottom w:val="single" w:sz="4" w:space="0" w:color="auto"/>
              <w:right w:val="single" w:sz="4" w:space="0" w:color="auto"/>
            </w:tcBorders>
          </w:tcPr>
          <w:p w14:paraId="6BA9BCF3" w14:textId="77777777" w:rsidR="00E74E17" w:rsidRPr="00A93C7A" w:rsidRDefault="00E74E17" w:rsidP="00AC2179">
            <w:pPr>
              <w:spacing w:line="260" w:lineRule="atLeast"/>
              <w:rPr>
                <w:rFonts w:ascii="Arial" w:hAnsi="Arial"/>
                <w:b/>
                <w:bCs/>
                <w:i/>
                <w:iCs/>
                <w:sz w:val="20"/>
                <w:lang w:eastAsia="en-US"/>
              </w:rPr>
            </w:pPr>
            <w:r w:rsidRPr="00E74E17">
              <w:rPr>
                <w:rFonts w:ascii="Arial" w:hAnsi="Arial"/>
                <w:b/>
                <w:bCs/>
                <w:i/>
                <w:iCs/>
                <w:sz w:val="20"/>
                <w:lang w:eastAsia="en-US"/>
              </w:rPr>
              <w:t>DA/NE</w:t>
            </w:r>
          </w:p>
        </w:tc>
      </w:tr>
      <w:tr w:rsidR="00E74E17" w:rsidRPr="00A93C7A" w14:paraId="1CAD03B2" w14:textId="77777777" w:rsidTr="00E74E17">
        <w:tc>
          <w:tcPr>
            <w:tcW w:w="3827" w:type="dxa"/>
            <w:tcBorders>
              <w:top w:val="single" w:sz="4" w:space="0" w:color="auto"/>
              <w:left w:val="single" w:sz="4" w:space="0" w:color="auto"/>
              <w:bottom w:val="single" w:sz="4" w:space="0" w:color="auto"/>
              <w:right w:val="single" w:sz="4" w:space="0" w:color="auto"/>
            </w:tcBorders>
          </w:tcPr>
          <w:p w14:paraId="6B305D43" w14:textId="77777777" w:rsidR="00E74E17" w:rsidRPr="00A93C7A" w:rsidRDefault="00E74E17" w:rsidP="00AC2179">
            <w:pPr>
              <w:spacing w:line="260" w:lineRule="atLeast"/>
              <w:rPr>
                <w:rFonts w:ascii="Arial" w:hAnsi="Arial"/>
                <w:i/>
                <w:iCs/>
                <w:sz w:val="20"/>
                <w:lang w:eastAsia="en-US"/>
              </w:rPr>
            </w:pPr>
            <w:r w:rsidRPr="00E74E17">
              <w:rPr>
                <w:rFonts w:ascii="Arial" w:hAnsi="Arial"/>
                <w:i/>
                <w:iCs/>
                <w:sz w:val="20"/>
                <w:lang w:eastAsia="en-US"/>
              </w:rPr>
              <w:t xml:space="preserve">Gre za </w:t>
            </w:r>
            <w:proofErr w:type="spellStart"/>
            <w:r w:rsidRPr="00E74E17">
              <w:rPr>
                <w:rFonts w:ascii="Arial" w:hAnsi="Arial"/>
                <w:i/>
                <w:iCs/>
                <w:sz w:val="20"/>
                <w:lang w:eastAsia="en-US"/>
              </w:rPr>
              <w:t>okoljsko</w:t>
            </w:r>
            <w:proofErr w:type="spellEnd"/>
            <w:r w:rsidRPr="00E74E17">
              <w:rPr>
                <w:rFonts w:ascii="Arial" w:hAnsi="Arial"/>
                <w:i/>
                <w:iCs/>
                <w:sz w:val="20"/>
                <w:lang w:eastAsia="en-US"/>
              </w:rPr>
              <w:t xml:space="preserve"> poročilo za državni prostorski načrt iz področja energetike (ustrezno obkroži)</w:t>
            </w:r>
          </w:p>
        </w:tc>
        <w:tc>
          <w:tcPr>
            <w:tcW w:w="4495" w:type="dxa"/>
            <w:tcBorders>
              <w:top w:val="single" w:sz="4" w:space="0" w:color="auto"/>
              <w:left w:val="single" w:sz="4" w:space="0" w:color="auto"/>
              <w:bottom w:val="single" w:sz="4" w:space="0" w:color="auto"/>
              <w:right w:val="single" w:sz="4" w:space="0" w:color="auto"/>
            </w:tcBorders>
          </w:tcPr>
          <w:p w14:paraId="3976C695" w14:textId="77777777" w:rsidR="00E74E17" w:rsidRPr="00A93C7A" w:rsidRDefault="00E74E17" w:rsidP="00AC2179">
            <w:pPr>
              <w:spacing w:line="260" w:lineRule="atLeast"/>
              <w:rPr>
                <w:rFonts w:ascii="Arial" w:hAnsi="Arial"/>
                <w:b/>
                <w:bCs/>
                <w:i/>
                <w:iCs/>
                <w:sz w:val="20"/>
                <w:lang w:eastAsia="en-US"/>
              </w:rPr>
            </w:pPr>
            <w:r w:rsidRPr="00E74E17">
              <w:rPr>
                <w:rFonts w:ascii="Arial" w:hAnsi="Arial"/>
                <w:b/>
                <w:bCs/>
                <w:i/>
                <w:iCs/>
                <w:sz w:val="20"/>
                <w:lang w:eastAsia="en-US"/>
              </w:rPr>
              <w:t>DA/NE</w:t>
            </w:r>
          </w:p>
        </w:tc>
      </w:tr>
      <w:tr w:rsidR="00E74E17" w:rsidRPr="00A93C7A" w14:paraId="243B05C0" w14:textId="77777777" w:rsidTr="00E74E17">
        <w:tc>
          <w:tcPr>
            <w:tcW w:w="3827" w:type="dxa"/>
            <w:tcBorders>
              <w:top w:val="single" w:sz="4" w:space="0" w:color="auto"/>
              <w:left w:val="single" w:sz="4" w:space="0" w:color="auto"/>
              <w:bottom w:val="single" w:sz="4" w:space="0" w:color="auto"/>
              <w:right w:val="single" w:sz="4" w:space="0" w:color="auto"/>
            </w:tcBorders>
          </w:tcPr>
          <w:p w14:paraId="347374AB" w14:textId="77777777" w:rsidR="00E74E17" w:rsidRPr="00C4473C" w:rsidRDefault="00E74E17" w:rsidP="00AC2179">
            <w:pPr>
              <w:spacing w:line="260" w:lineRule="atLeast"/>
              <w:rPr>
                <w:rFonts w:ascii="Arial" w:hAnsi="Arial"/>
                <w:i/>
                <w:iCs/>
                <w:sz w:val="20"/>
                <w:lang w:eastAsia="en-US"/>
              </w:rPr>
            </w:pPr>
            <w:r w:rsidRPr="00E74E17">
              <w:rPr>
                <w:rFonts w:ascii="Arial" w:hAnsi="Arial"/>
                <w:i/>
                <w:iCs/>
                <w:sz w:val="20"/>
                <w:lang w:eastAsia="en-US"/>
              </w:rPr>
              <w:t>Referenčni posel ima dodatek za presojo sprejemljivosti za varovana območja</w:t>
            </w:r>
          </w:p>
        </w:tc>
        <w:tc>
          <w:tcPr>
            <w:tcW w:w="4495" w:type="dxa"/>
            <w:tcBorders>
              <w:top w:val="single" w:sz="4" w:space="0" w:color="auto"/>
              <w:left w:val="single" w:sz="4" w:space="0" w:color="auto"/>
              <w:bottom w:val="single" w:sz="4" w:space="0" w:color="auto"/>
              <w:right w:val="single" w:sz="4" w:space="0" w:color="auto"/>
            </w:tcBorders>
          </w:tcPr>
          <w:p w14:paraId="4C4F9604" w14:textId="77777777" w:rsidR="00E74E17" w:rsidRPr="00A93C7A" w:rsidRDefault="00E74E17" w:rsidP="00AC2179">
            <w:pPr>
              <w:spacing w:line="260" w:lineRule="atLeast"/>
              <w:rPr>
                <w:rFonts w:ascii="Arial" w:hAnsi="Arial"/>
                <w:b/>
                <w:bCs/>
                <w:i/>
                <w:iCs/>
                <w:sz w:val="20"/>
                <w:lang w:eastAsia="en-US"/>
              </w:rPr>
            </w:pPr>
            <w:r w:rsidRPr="00E74E17">
              <w:rPr>
                <w:rFonts w:ascii="Arial" w:hAnsi="Arial"/>
                <w:b/>
                <w:bCs/>
                <w:i/>
                <w:iCs/>
                <w:sz w:val="20"/>
                <w:lang w:eastAsia="en-US"/>
              </w:rPr>
              <w:t>DA/NE</w:t>
            </w:r>
          </w:p>
        </w:tc>
      </w:tr>
      <w:tr w:rsidR="00E74E17" w:rsidRPr="00A93C7A" w14:paraId="0109116D" w14:textId="77777777" w:rsidTr="00E74E17">
        <w:tc>
          <w:tcPr>
            <w:tcW w:w="3827" w:type="dxa"/>
            <w:tcBorders>
              <w:top w:val="single" w:sz="4" w:space="0" w:color="auto"/>
              <w:left w:val="single" w:sz="4" w:space="0" w:color="auto"/>
              <w:bottom w:val="single" w:sz="4" w:space="0" w:color="auto"/>
              <w:right w:val="single" w:sz="4" w:space="0" w:color="auto"/>
            </w:tcBorders>
          </w:tcPr>
          <w:p w14:paraId="0758589E" w14:textId="77777777" w:rsidR="00E74E17" w:rsidRPr="00A93C7A" w:rsidRDefault="00E74E17" w:rsidP="00AC2179">
            <w:pPr>
              <w:spacing w:line="260" w:lineRule="atLeast"/>
              <w:rPr>
                <w:rFonts w:ascii="Arial" w:hAnsi="Arial"/>
                <w:i/>
                <w:iCs/>
                <w:sz w:val="20"/>
                <w:lang w:eastAsia="en-US"/>
              </w:rPr>
            </w:pPr>
            <w:r>
              <w:rPr>
                <w:rFonts w:ascii="Arial" w:hAnsi="Arial"/>
                <w:i/>
                <w:iCs/>
                <w:sz w:val="20"/>
                <w:lang w:eastAsia="en-US"/>
              </w:rPr>
              <w:t>Vloga kadra pri referenčnem projektu</w:t>
            </w:r>
          </w:p>
        </w:tc>
        <w:tc>
          <w:tcPr>
            <w:tcW w:w="4495" w:type="dxa"/>
            <w:tcBorders>
              <w:top w:val="single" w:sz="4" w:space="0" w:color="auto"/>
              <w:left w:val="single" w:sz="4" w:space="0" w:color="auto"/>
              <w:bottom w:val="single" w:sz="4" w:space="0" w:color="auto"/>
              <w:right w:val="single" w:sz="4" w:space="0" w:color="auto"/>
            </w:tcBorders>
          </w:tcPr>
          <w:p w14:paraId="634C4BE9" w14:textId="77777777" w:rsidR="00E74E17" w:rsidRPr="00A93C7A" w:rsidRDefault="00E74E17" w:rsidP="00AC2179">
            <w:pPr>
              <w:spacing w:line="260" w:lineRule="atLeast"/>
              <w:rPr>
                <w:rFonts w:ascii="Arial" w:hAnsi="Arial"/>
                <w:b/>
                <w:bCs/>
                <w:i/>
                <w:iCs/>
                <w:sz w:val="20"/>
                <w:lang w:eastAsia="en-US"/>
              </w:rPr>
            </w:pPr>
          </w:p>
        </w:tc>
      </w:tr>
      <w:tr w:rsidR="00E74E17" w:rsidRPr="00A93C7A" w14:paraId="7AB97E33" w14:textId="77777777" w:rsidTr="00E74E17">
        <w:tc>
          <w:tcPr>
            <w:tcW w:w="3827" w:type="dxa"/>
            <w:tcBorders>
              <w:top w:val="single" w:sz="4" w:space="0" w:color="auto"/>
              <w:left w:val="single" w:sz="4" w:space="0" w:color="auto"/>
              <w:bottom w:val="single" w:sz="4" w:space="0" w:color="auto"/>
              <w:right w:val="single" w:sz="4" w:space="0" w:color="auto"/>
            </w:tcBorders>
          </w:tcPr>
          <w:p w14:paraId="53EE25AA" w14:textId="77777777" w:rsidR="00E74E17" w:rsidRPr="00A93C7A" w:rsidRDefault="00E74E17" w:rsidP="00AC2179">
            <w:pPr>
              <w:spacing w:line="260" w:lineRule="atLeast"/>
              <w:rPr>
                <w:rFonts w:ascii="Arial" w:hAnsi="Arial"/>
                <w:i/>
                <w:iCs/>
                <w:sz w:val="20"/>
                <w:lang w:eastAsia="en-US"/>
              </w:rPr>
            </w:pPr>
            <w:r w:rsidRPr="00E74E17">
              <w:rPr>
                <w:rFonts w:ascii="Arial" w:hAnsi="Arial"/>
                <w:i/>
                <w:iCs/>
                <w:sz w:val="20"/>
                <w:lang w:eastAsia="en-US"/>
              </w:rPr>
              <w:t xml:space="preserve">Datum in številka izdanega mnenja oziroma odločbe in navedba, kje je mnenje oziroma odločba javno objavljena in preverljiva, in navedba, kje je referenčno </w:t>
            </w:r>
            <w:proofErr w:type="spellStart"/>
            <w:r w:rsidRPr="00E74E17">
              <w:rPr>
                <w:rFonts w:ascii="Arial" w:hAnsi="Arial"/>
                <w:i/>
                <w:iCs/>
                <w:sz w:val="20"/>
                <w:lang w:eastAsia="en-US"/>
              </w:rPr>
              <w:t>okoljsko</w:t>
            </w:r>
            <w:proofErr w:type="spellEnd"/>
            <w:r w:rsidRPr="00E74E17">
              <w:rPr>
                <w:rFonts w:ascii="Arial" w:hAnsi="Arial"/>
                <w:i/>
                <w:iCs/>
                <w:sz w:val="20"/>
                <w:lang w:eastAsia="en-US"/>
              </w:rPr>
              <w:t xml:space="preserve"> poročilo javno objavljeno in preverljivo</w:t>
            </w:r>
          </w:p>
        </w:tc>
        <w:tc>
          <w:tcPr>
            <w:tcW w:w="4495" w:type="dxa"/>
            <w:tcBorders>
              <w:top w:val="single" w:sz="4" w:space="0" w:color="auto"/>
              <w:left w:val="single" w:sz="4" w:space="0" w:color="auto"/>
              <w:bottom w:val="single" w:sz="4" w:space="0" w:color="auto"/>
              <w:right w:val="single" w:sz="4" w:space="0" w:color="auto"/>
            </w:tcBorders>
          </w:tcPr>
          <w:p w14:paraId="7227C4E5" w14:textId="77777777" w:rsidR="00E74E17" w:rsidRPr="00A93C7A" w:rsidRDefault="00E74E17" w:rsidP="00AC2179">
            <w:pPr>
              <w:spacing w:line="260" w:lineRule="atLeast"/>
              <w:rPr>
                <w:rFonts w:ascii="Arial" w:hAnsi="Arial"/>
                <w:b/>
                <w:bCs/>
                <w:i/>
                <w:iCs/>
                <w:sz w:val="20"/>
                <w:lang w:eastAsia="en-US"/>
              </w:rPr>
            </w:pPr>
          </w:p>
        </w:tc>
      </w:tr>
    </w:tbl>
    <w:p w14:paraId="7247F7DD" w14:textId="77777777" w:rsidR="00FD1AF4" w:rsidRPr="003A3127" w:rsidRDefault="00FD1AF4" w:rsidP="00FD1AF4">
      <w:pPr>
        <w:tabs>
          <w:tab w:val="center" w:pos="4320"/>
          <w:tab w:val="right" w:pos="8640"/>
        </w:tabs>
        <w:spacing w:line="260" w:lineRule="atLeast"/>
        <w:jc w:val="both"/>
        <w:rPr>
          <w:rFonts w:ascii="Arial" w:hAnsi="Arial" w:cs="Arial"/>
          <w:b/>
          <w:sz w:val="20"/>
          <w:szCs w:val="20"/>
          <w:lang w:eastAsia="en-US"/>
        </w:rPr>
      </w:pPr>
    </w:p>
    <w:p w14:paraId="4DFCD60A" w14:textId="77777777" w:rsidR="00FD1AF4" w:rsidRDefault="00FD1AF4" w:rsidP="00FD1AF4">
      <w:pPr>
        <w:tabs>
          <w:tab w:val="center" w:pos="4320"/>
          <w:tab w:val="right" w:pos="8640"/>
        </w:tabs>
        <w:spacing w:line="260" w:lineRule="atLeast"/>
        <w:rPr>
          <w:rFonts w:ascii="Arial" w:hAnsi="Arial" w:cs="Arial"/>
          <w:sz w:val="20"/>
          <w:lang w:eastAsia="en-US"/>
        </w:rPr>
      </w:pPr>
    </w:p>
    <w:p w14:paraId="77AC281A" w14:textId="77777777" w:rsidR="00FD1AF4" w:rsidRPr="008138D6" w:rsidRDefault="00FD1AF4" w:rsidP="00FD1AF4">
      <w:pPr>
        <w:suppressAutoHyphens/>
        <w:rPr>
          <w:rFonts w:ascii="Arial" w:hAnsi="Arial" w:cs="Arial"/>
          <w:i/>
          <w:sz w:val="20"/>
          <w:szCs w:val="20"/>
          <w:lang w:eastAsia="ar-SA"/>
        </w:rPr>
      </w:pPr>
      <w:r>
        <w:rPr>
          <w:rFonts w:ascii="Arial" w:hAnsi="Arial" w:cs="Arial"/>
          <w:i/>
          <w:sz w:val="20"/>
          <w:szCs w:val="20"/>
          <w:lang w:eastAsia="ar-SA"/>
        </w:rPr>
        <w:t xml:space="preserve">      </w:t>
      </w:r>
      <w:r w:rsidRPr="008138D6">
        <w:rPr>
          <w:rFonts w:ascii="Arial" w:hAnsi="Arial" w:cs="Arial"/>
          <w:i/>
          <w:sz w:val="20"/>
          <w:szCs w:val="20"/>
          <w:lang w:eastAsia="ar-SA"/>
        </w:rPr>
        <w:t xml:space="preserve">Po potrebi tabelo razširite </w:t>
      </w:r>
    </w:p>
    <w:p w14:paraId="228B71EC" w14:textId="77777777" w:rsidR="00FD1AF4" w:rsidRDefault="00FD1AF4" w:rsidP="00FD1AF4">
      <w:pPr>
        <w:suppressAutoHyphens/>
        <w:rPr>
          <w:rFonts w:ascii="Arial" w:hAnsi="Arial" w:cs="Arial"/>
          <w:b/>
          <w:sz w:val="20"/>
          <w:szCs w:val="20"/>
          <w:lang w:eastAsia="ar-SA"/>
        </w:rPr>
      </w:pPr>
    </w:p>
    <w:p w14:paraId="5A9E239B" w14:textId="77777777" w:rsidR="00FD1AF4" w:rsidRPr="003A3127" w:rsidRDefault="00FD1AF4" w:rsidP="00FD1AF4">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FD1AF4" w:rsidRPr="003A3127" w14:paraId="7ED69153" w14:textId="77777777" w:rsidTr="003A4179">
        <w:tc>
          <w:tcPr>
            <w:tcW w:w="4111" w:type="dxa"/>
            <w:shd w:val="clear" w:color="auto" w:fill="auto"/>
          </w:tcPr>
          <w:p w14:paraId="7FC8C5F9" w14:textId="77777777" w:rsidR="00FD1AF4" w:rsidRPr="003A3127" w:rsidRDefault="00FD1AF4" w:rsidP="003A4179">
            <w:pPr>
              <w:spacing w:line="260" w:lineRule="atLeast"/>
              <w:rPr>
                <w:rFonts w:ascii="Arial" w:hAnsi="Arial" w:cs="Arial"/>
                <w:sz w:val="18"/>
                <w:szCs w:val="18"/>
              </w:rPr>
            </w:pPr>
          </w:p>
        </w:tc>
        <w:tc>
          <w:tcPr>
            <w:tcW w:w="5063" w:type="dxa"/>
            <w:shd w:val="clear" w:color="auto" w:fill="auto"/>
          </w:tcPr>
          <w:p w14:paraId="545FEB66" w14:textId="77777777" w:rsidR="00FD1AF4" w:rsidRPr="003A3127" w:rsidRDefault="00FD1AF4" w:rsidP="003A4179">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FD1AF4" w:rsidRPr="003A3127" w14:paraId="590036D7" w14:textId="77777777" w:rsidTr="003A4179">
        <w:trPr>
          <w:trHeight w:val="992"/>
        </w:trPr>
        <w:tc>
          <w:tcPr>
            <w:tcW w:w="4111" w:type="dxa"/>
            <w:shd w:val="clear" w:color="auto" w:fill="auto"/>
          </w:tcPr>
          <w:p w14:paraId="0892253A" w14:textId="77777777" w:rsidR="00FD1AF4" w:rsidRPr="003A3127" w:rsidRDefault="00FD1AF4" w:rsidP="003A4179">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69AAD026" w14:textId="77777777" w:rsidR="00FD1AF4" w:rsidRPr="003A3127" w:rsidRDefault="00FD1AF4" w:rsidP="003A4179">
            <w:pPr>
              <w:spacing w:line="260" w:lineRule="atLeast"/>
              <w:rPr>
                <w:rFonts w:ascii="Arial" w:hAnsi="Arial" w:cs="Arial"/>
                <w:i/>
                <w:sz w:val="18"/>
                <w:szCs w:val="18"/>
              </w:rPr>
            </w:pPr>
          </w:p>
        </w:tc>
      </w:tr>
    </w:tbl>
    <w:p w14:paraId="7844CBAA" w14:textId="77777777" w:rsidR="00FD1AF4" w:rsidRPr="003A3127" w:rsidRDefault="00FD1AF4" w:rsidP="00FD1AF4">
      <w:pPr>
        <w:suppressAutoHyphens/>
        <w:rPr>
          <w:rFonts w:ascii="Arial" w:hAnsi="Arial" w:cs="Arial"/>
          <w:b/>
          <w:sz w:val="20"/>
          <w:szCs w:val="20"/>
          <w:lang w:eastAsia="ar-SA"/>
        </w:rPr>
      </w:pPr>
    </w:p>
    <w:p w14:paraId="024638BD" w14:textId="77777777" w:rsidR="00FD1AF4" w:rsidRPr="003A3127" w:rsidRDefault="00FD1AF4" w:rsidP="00FD1AF4">
      <w:pPr>
        <w:suppressAutoHyphens/>
        <w:rPr>
          <w:rFonts w:ascii="Arial" w:hAnsi="Arial" w:cs="Arial"/>
          <w:b/>
          <w:sz w:val="20"/>
          <w:szCs w:val="20"/>
          <w:lang w:eastAsia="ar-SA"/>
        </w:rPr>
      </w:pPr>
    </w:p>
    <w:p w14:paraId="5AFB676D" w14:textId="139C593F" w:rsidR="00FD1AF4" w:rsidRPr="003A3127" w:rsidRDefault="00FD1AF4" w:rsidP="00FD1AF4">
      <w:pPr>
        <w:spacing w:line="260" w:lineRule="atLeast"/>
        <w:jc w:val="both"/>
        <w:rPr>
          <w:rFonts w:ascii="Arial" w:hAnsi="Arial" w:cs="Arial"/>
          <w:sz w:val="20"/>
          <w:lang w:eastAsia="en-US"/>
        </w:rPr>
      </w:pPr>
      <w:r w:rsidRPr="003A3127">
        <w:rPr>
          <w:rFonts w:ascii="Arial" w:hAnsi="Arial" w:cs="Arial"/>
          <w:sz w:val="20"/>
          <w:lang w:eastAsia="en-US"/>
        </w:rPr>
        <w:t xml:space="preserve">* Kot merilo bo naročnik točkoval </w:t>
      </w:r>
      <w:r w:rsidR="00094F53">
        <w:rPr>
          <w:rFonts w:ascii="Arial" w:hAnsi="Arial" w:cs="Arial"/>
          <w:sz w:val="20"/>
          <w:lang w:eastAsia="en-US"/>
        </w:rPr>
        <w:t>t</w:t>
      </w:r>
      <w:r w:rsidR="00094F53" w:rsidRPr="003A3127">
        <w:rPr>
          <w:rFonts w:ascii="Arial" w:hAnsi="Arial" w:cs="Arial"/>
          <w:sz w:val="20"/>
          <w:lang w:eastAsia="en-US"/>
        </w:rPr>
        <w:t xml:space="preserve">e </w:t>
      </w:r>
      <w:r w:rsidRPr="003A3127">
        <w:rPr>
          <w:rFonts w:ascii="Arial" w:hAnsi="Arial" w:cs="Arial"/>
          <w:sz w:val="20"/>
          <w:lang w:eastAsia="en-US"/>
        </w:rPr>
        <w:t>reference</w:t>
      </w:r>
      <w:r w:rsidR="00094F53">
        <w:rPr>
          <w:rFonts w:ascii="Arial" w:hAnsi="Arial" w:cs="Arial"/>
          <w:sz w:val="20"/>
          <w:lang w:eastAsia="en-US"/>
        </w:rPr>
        <w:t xml:space="preserve"> in reference</w:t>
      </w:r>
      <w:r w:rsidRPr="003A3127">
        <w:rPr>
          <w:rFonts w:ascii="Arial" w:hAnsi="Arial" w:cs="Arial"/>
          <w:sz w:val="20"/>
          <w:lang w:eastAsia="en-US"/>
        </w:rPr>
        <w:t xml:space="preserve">, ki jih ponudnik </w:t>
      </w:r>
      <w:r w:rsidR="00094F53">
        <w:rPr>
          <w:rFonts w:ascii="Arial" w:hAnsi="Arial" w:cs="Arial"/>
          <w:sz w:val="20"/>
          <w:lang w:eastAsia="en-US"/>
        </w:rPr>
        <w:t>že</w:t>
      </w:r>
      <w:r w:rsidR="00094F53" w:rsidRPr="003A3127">
        <w:rPr>
          <w:rFonts w:ascii="Arial" w:hAnsi="Arial" w:cs="Arial"/>
          <w:sz w:val="20"/>
          <w:lang w:eastAsia="en-US"/>
        </w:rPr>
        <w:t xml:space="preserve"> </w:t>
      </w:r>
      <w:r w:rsidRPr="003A3127">
        <w:rPr>
          <w:rFonts w:ascii="Arial" w:hAnsi="Arial" w:cs="Arial"/>
          <w:sz w:val="20"/>
          <w:lang w:eastAsia="en-US"/>
        </w:rPr>
        <w:t>navedel kot dokazilo o izpolnjevanju pogoja (na obrazcu 3)</w:t>
      </w:r>
      <w:r w:rsidR="00924CE0">
        <w:rPr>
          <w:rFonts w:ascii="Arial" w:hAnsi="Arial" w:cs="Arial"/>
          <w:sz w:val="20"/>
          <w:lang w:eastAsia="en-US"/>
        </w:rPr>
        <w:t>, v kolikor se nanašajo na področje energetike</w:t>
      </w:r>
      <w:r w:rsidRPr="003A3127">
        <w:rPr>
          <w:rFonts w:ascii="Arial" w:hAnsi="Arial" w:cs="Arial"/>
          <w:sz w:val="20"/>
          <w:lang w:eastAsia="en-US"/>
        </w:rPr>
        <w:t xml:space="preserve">. </w:t>
      </w:r>
    </w:p>
    <w:p w14:paraId="79BBA659" w14:textId="77777777" w:rsidR="00FD1AF4" w:rsidRPr="003A3127" w:rsidRDefault="00FD1AF4" w:rsidP="00FD1AF4">
      <w:pPr>
        <w:spacing w:line="260" w:lineRule="atLeast"/>
        <w:jc w:val="both"/>
        <w:rPr>
          <w:rFonts w:ascii="Arial" w:hAnsi="Arial" w:cs="Arial"/>
          <w:sz w:val="20"/>
          <w:lang w:eastAsia="en-US"/>
        </w:rPr>
      </w:pPr>
    </w:p>
    <w:p w14:paraId="026A9F9B" w14:textId="672AED2A" w:rsidR="001465CA" w:rsidRDefault="001465CA" w:rsidP="005722D3">
      <w:pPr>
        <w:spacing w:before="60" w:after="60"/>
        <w:jc w:val="both"/>
        <w:rPr>
          <w:rFonts w:ascii="Arial" w:hAnsi="Arial" w:cs="Arial"/>
          <w:b/>
          <w:sz w:val="20"/>
          <w:szCs w:val="20"/>
        </w:rPr>
      </w:pPr>
      <w:r>
        <w:rPr>
          <w:rFonts w:ascii="Arial" w:hAnsi="Arial" w:cs="Arial"/>
          <w:b/>
          <w:sz w:val="20"/>
          <w:szCs w:val="20"/>
        </w:rPr>
        <w:br w:type="page"/>
      </w:r>
    </w:p>
    <w:p w14:paraId="02113E8F" w14:textId="77777777" w:rsidR="00FC1EE0" w:rsidRDefault="00FC1EE0" w:rsidP="005722D3">
      <w:pPr>
        <w:spacing w:before="60" w:after="60"/>
        <w:jc w:val="both"/>
        <w:rPr>
          <w:rFonts w:ascii="Arial" w:hAnsi="Arial" w:cs="Arial"/>
          <w:b/>
          <w:sz w:val="20"/>
          <w:szCs w:val="20"/>
        </w:rPr>
      </w:pPr>
    </w:p>
    <w:p w14:paraId="6B7E6EEB" w14:textId="17133477" w:rsidR="00DF443B" w:rsidRPr="0051730C"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9527DD">
        <w:rPr>
          <w:rFonts w:ascii="Arial" w:hAnsi="Arial" w:cs="Arial"/>
          <w:b/>
          <w:sz w:val="20"/>
          <w:szCs w:val="20"/>
          <w:lang w:eastAsia="en-US"/>
        </w:rPr>
        <w:t xml:space="preserve">Obrazec </w:t>
      </w:r>
      <w:r w:rsidR="00FC1EE0" w:rsidRPr="009527DD">
        <w:rPr>
          <w:rFonts w:ascii="Arial" w:hAnsi="Arial" w:cs="Arial"/>
          <w:b/>
          <w:sz w:val="20"/>
          <w:szCs w:val="20"/>
          <w:lang w:eastAsia="en-US"/>
        </w:rPr>
        <w:t>6</w:t>
      </w:r>
      <w:r w:rsidRPr="009527DD">
        <w:rPr>
          <w:rFonts w:ascii="Arial" w:hAnsi="Arial" w:cs="Arial"/>
          <w:b/>
          <w:sz w:val="20"/>
          <w:szCs w:val="20"/>
          <w:lang w:eastAsia="en-US"/>
        </w:rPr>
        <w:t>:</w:t>
      </w:r>
      <w:r w:rsidRPr="0051730C">
        <w:rPr>
          <w:rFonts w:ascii="Arial" w:hAnsi="Arial" w:cs="Arial"/>
          <w:b/>
          <w:sz w:val="20"/>
          <w:szCs w:val="20"/>
          <w:lang w:eastAsia="en-US"/>
        </w:rPr>
        <w:t xml:space="preserve"> VZOREC POGODBE O IZVEDBI JAVNEGA NAROČILA</w:t>
      </w:r>
    </w:p>
    <w:p w14:paraId="6C722BD9" w14:textId="77777777" w:rsidR="00DF05DB" w:rsidRDefault="00DF05DB" w:rsidP="00415C51">
      <w:pPr>
        <w:spacing w:line="260" w:lineRule="atLeast"/>
        <w:rPr>
          <w:rFonts w:ascii="Arial" w:hAnsi="Arial" w:cs="Arial"/>
          <w:b/>
          <w:sz w:val="20"/>
          <w:szCs w:val="20"/>
          <w:lang w:eastAsia="en-US"/>
        </w:rPr>
      </w:pPr>
    </w:p>
    <w:p w14:paraId="5F93C52C" w14:textId="77777777" w:rsidR="00A770E3" w:rsidRPr="00A770E3" w:rsidRDefault="00A770E3" w:rsidP="00A770E3">
      <w:pPr>
        <w:rPr>
          <w:rFonts w:ascii="Arial" w:hAnsi="Arial" w:cs="Arial"/>
          <w:b/>
          <w:sz w:val="20"/>
          <w:szCs w:val="20"/>
          <w:lang w:eastAsia="en-US"/>
        </w:rPr>
      </w:pPr>
    </w:p>
    <w:p w14:paraId="722004B1" w14:textId="77777777" w:rsidR="001F73C8" w:rsidRPr="001F73C8" w:rsidRDefault="001F73C8" w:rsidP="001F73C8">
      <w:pPr>
        <w:spacing w:line="276" w:lineRule="auto"/>
        <w:jc w:val="both"/>
        <w:rPr>
          <w:rFonts w:ascii="Arial" w:hAnsi="Arial"/>
          <w:sz w:val="20"/>
        </w:rPr>
      </w:pPr>
      <w:r w:rsidRPr="001F73C8">
        <w:rPr>
          <w:rFonts w:ascii="Arial" w:hAnsi="Arial"/>
          <w:b/>
          <w:sz w:val="20"/>
        </w:rPr>
        <w:t>Ministrstvo za infrastrukturo</w:t>
      </w:r>
      <w:r w:rsidRPr="001F73C8">
        <w:rPr>
          <w:rFonts w:ascii="Arial" w:hAnsi="Arial"/>
          <w:sz w:val="20"/>
        </w:rPr>
        <w:t>, Langusova ulica 4, 1535 Ljubljana, z davčno številko 25967061, matično številko 2399270000, ki ga zastopa minister mag. Bojan Kumer (v nadaljevanju: naročnik)</w:t>
      </w:r>
    </w:p>
    <w:p w14:paraId="5160E4A0" w14:textId="77777777" w:rsidR="001F73C8" w:rsidRPr="001F73C8" w:rsidRDefault="001F73C8" w:rsidP="001F73C8">
      <w:pPr>
        <w:spacing w:line="276" w:lineRule="auto"/>
        <w:rPr>
          <w:rFonts w:ascii="Arial" w:hAnsi="Arial"/>
          <w:sz w:val="20"/>
        </w:rPr>
      </w:pPr>
    </w:p>
    <w:p w14:paraId="0D2F9E60" w14:textId="77777777" w:rsidR="001F73C8" w:rsidRPr="001F73C8" w:rsidRDefault="001F73C8" w:rsidP="001F73C8">
      <w:pPr>
        <w:spacing w:line="276" w:lineRule="auto"/>
        <w:rPr>
          <w:rFonts w:ascii="Arial" w:hAnsi="Arial"/>
          <w:sz w:val="20"/>
        </w:rPr>
      </w:pPr>
      <w:r w:rsidRPr="001F73C8">
        <w:rPr>
          <w:rFonts w:ascii="Arial" w:hAnsi="Arial"/>
          <w:sz w:val="20"/>
        </w:rPr>
        <w:t>in</w:t>
      </w:r>
    </w:p>
    <w:p w14:paraId="76DB90F4" w14:textId="77777777" w:rsidR="001F73C8" w:rsidRPr="001F73C8" w:rsidRDefault="001F73C8" w:rsidP="001F73C8">
      <w:pPr>
        <w:spacing w:line="276" w:lineRule="auto"/>
        <w:jc w:val="both"/>
        <w:rPr>
          <w:rFonts w:ascii="Arial" w:hAnsi="Arial"/>
          <w:sz w:val="20"/>
        </w:rPr>
      </w:pPr>
    </w:p>
    <w:p w14:paraId="6054D6CD" w14:textId="77777777" w:rsidR="001F73C8" w:rsidRPr="001F73C8" w:rsidRDefault="001F73C8" w:rsidP="001F73C8">
      <w:pPr>
        <w:spacing w:line="276" w:lineRule="auto"/>
        <w:jc w:val="both"/>
        <w:rPr>
          <w:rFonts w:ascii="Arial" w:hAnsi="Arial"/>
          <w:b/>
          <w:sz w:val="20"/>
        </w:rPr>
      </w:pPr>
      <w:r w:rsidRPr="001F73C8">
        <w:rPr>
          <w:rFonts w:ascii="Arial" w:hAnsi="Arial"/>
          <w:b/>
          <w:sz w:val="20"/>
        </w:rPr>
        <w:t>___________________________</w:t>
      </w:r>
      <w:r w:rsidRPr="001F73C8">
        <w:rPr>
          <w:rFonts w:ascii="Arial" w:hAnsi="Arial"/>
          <w:sz w:val="20"/>
        </w:rPr>
        <w:t>, z davčno številko ______________, matično številko __________, ki ga zastopa ___________________(v nadaljevanju: izvajalec)</w:t>
      </w:r>
    </w:p>
    <w:p w14:paraId="31C1618C" w14:textId="77777777" w:rsidR="001F73C8" w:rsidRPr="001F73C8" w:rsidRDefault="001F73C8" w:rsidP="001F73C8">
      <w:pPr>
        <w:spacing w:line="276" w:lineRule="auto"/>
        <w:rPr>
          <w:rFonts w:ascii="Arial" w:hAnsi="Arial"/>
          <w:b/>
          <w:sz w:val="20"/>
        </w:rPr>
      </w:pPr>
    </w:p>
    <w:p w14:paraId="62C800FD" w14:textId="77777777" w:rsidR="001F73C8" w:rsidRPr="001F73C8" w:rsidRDefault="001F73C8" w:rsidP="001F73C8">
      <w:pPr>
        <w:spacing w:line="276" w:lineRule="auto"/>
        <w:jc w:val="center"/>
        <w:rPr>
          <w:rFonts w:ascii="Arial" w:hAnsi="Arial"/>
          <w:b/>
          <w:sz w:val="20"/>
        </w:rPr>
      </w:pPr>
      <w:r w:rsidRPr="001F73C8">
        <w:rPr>
          <w:rFonts w:ascii="Arial" w:hAnsi="Arial"/>
          <w:sz w:val="20"/>
        </w:rPr>
        <w:t>skleneta</w:t>
      </w:r>
    </w:p>
    <w:p w14:paraId="2DDACE8A" w14:textId="77777777" w:rsidR="001F73C8" w:rsidRPr="001F73C8" w:rsidRDefault="001F73C8" w:rsidP="001F73C8">
      <w:pPr>
        <w:spacing w:line="276" w:lineRule="auto"/>
        <w:jc w:val="center"/>
        <w:rPr>
          <w:rFonts w:ascii="Arial" w:hAnsi="Arial"/>
          <w:b/>
          <w:sz w:val="20"/>
        </w:rPr>
      </w:pPr>
    </w:p>
    <w:p w14:paraId="3E325BCD" w14:textId="77777777" w:rsidR="001F73C8" w:rsidRPr="001F73C8" w:rsidRDefault="001F73C8" w:rsidP="001F73C8">
      <w:pPr>
        <w:spacing w:line="276" w:lineRule="auto"/>
        <w:jc w:val="center"/>
        <w:rPr>
          <w:rFonts w:ascii="Arial" w:hAnsi="Arial"/>
          <w:b/>
          <w:sz w:val="20"/>
        </w:rPr>
      </w:pPr>
      <w:r w:rsidRPr="001F73C8">
        <w:rPr>
          <w:rFonts w:ascii="Arial" w:hAnsi="Arial"/>
          <w:b/>
          <w:sz w:val="20"/>
        </w:rPr>
        <w:t>POGODBO št.  __________  za</w:t>
      </w:r>
    </w:p>
    <w:p w14:paraId="2CF88EE1" w14:textId="77777777" w:rsidR="001F73C8" w:rsidRPr="001F73C8" w:rsidRDefault="001F73C8" w:rsidP="001F73C8">
      <w:pPr>
        <w:spacing w:line="276" w:lineRule="auto"/>
        <w:jc w:val="center"/>
        <w:rPr>
          <w:rFonts w:ascii="Arial" w:hAnsi="Arial"/>
          <w:b/>
          <w:sz w:val="20"/>
        </w:rPr>
      </w:pPr>
    </w:p>
    <w:p w14:paraId="568E2B8C" w14:textId="77777777" w:rsidR="001F73C8" w:rsidRPr="001F73C8" w:rsidRDefault="001F73C8" w:rsidP="001F73C8">
      <w:pPr>
        <w:spacing w:line="276" w:lineRule="auto"/>
        <w:jc w:val="center"/>
        <w:rPr>
          <w:rFonts w:ascii="Arial" w:hAnsi="Arial"/>
          <w:b/>
          <w:sz w:val="20"/>
        </w:rPr>
      </w:pPr>
      <w:r w:rsidRPr="001F73C8">
        <w:rPr>
          <w:rFonts w:ascii="Arial" w:hAnsi="Arial"/>
          <w:b/>
          <w:sz w:val="20"/>
        </w:rPr>
        <w:t>»</w:t>
      </w:r>
      <w:r w:rsidRPr="001F73C8">
        <w:rPr>
          <w:rFonts w:ascii="Arial" w:hAnsi="Arial" w:cs="Arial"/>
          <w:b/>
          <w:bCs/>
          <w:sz w:val="20"/>
          <w:szCs w:val="20"/>
          <w:lang w:eastAsia="en-US"/>
        </w:rPr>
        <w:t>Celovita presoja vplivov na okolje: posodobitev Celovitega nacionalnega energetskega in podnebnega načrta</w:t>
      </w:r>
      <w:r w:rsidRPr="001F73C8">
        <w:rPr>
          <w:rFonts w:ascii="Arial" w:hAnsi="Arial"/>
          <w:b/>
          <w:sz w:val="20"/>
        </w:rPr>
        <w:t>«</w:t>
      </w:r>
    </w:p>
    <w:p w14:paraId="27298396" w14:textId="77777777" w:rsidR="001F73C8" w:rsidRPr="001F73C8" w:rsidRDefault="001F73C8" w:rsidP="001F73C8">
      <w:pPr>
        <w:spacing w:line="276" w:lineRule="auto"/>
        <w:rPr>
          <w:rFonts w:ascii="Arial" w:hAnsi="Arial"/>
          <w:b/>
          <w:sz w:val="20"/>
        </w:rPr>
      </w:pPr>
    </w:p>
    <w:p w14:paraId="7EA9D047" w14:textId="4C6DBABF" w:rsidR="001F73C8" w:rsidRPr="001F73C8" w:rsidRDefault="001F73C8" w:rsidP="001F73C8">
      <w:pPr>
        <w:spacing w:line="276" w:lineRule="auto"/>
        <w:jc w:val="both"/>
        <w:rPr>
          <w:rFonts w:ascii="Arial" w:hAnsi="Arial"/>
          <w:sz w:val="20"/>
        </w:rPr>
      </w:pPr>
      <w:r w:rsidRPr="001F73C8">
        <w:rPr>
          <w:rFonts w:ascii="Arial" w:hAnsi="Arial"/>
          <w:sz w:val="20"/>
        </w:rPr>
        <w:t xml:space="preserve">Pogodba je sklenjena po </w:t>
      </w:r>
      <w:r w:rsidRPr="001F73C8">
        <w:rPr>
          <w:rFonts w:ascii="Arial" w:hAnsi="Arial" w:cs="Arial"/>
          <w:sz w:val="20"/>
          <w:szCs w:val="20"/>
          <w:lang w:eastAsia="en-US"/>
        </w:rPr>
        <w:t xml:space="preserve">izvedenem </w:t>
      </w:r>
      <w:r w:rsidR="009527DD">
        <w:rPr>
          <w:rFonts w:ascii="Arial" w:hAnsi="Arial" w:cs="Arial"/>
          <w:sz w:val="20"/>
          <w:szCs w:val="20"/>
          <w:lang w:eastAsia="en-US"/>
        </w:rPr>
        <w:t xml:space="preserve">odprtem </w:t>
      </w:r>
      <w:r w:rsidRPr="001F73C8">
        <w:rPr>
          <w:rFonts w:ascii="Arial" w:hAnsi="Arial" w:cs="Arial"/>
          <w:sz w:val="20"/>
          <w:szCs w:val="20"/>
          <w:lang w:eastAsia="en-US"/>
        </w:rPr>
        <w:t>postopku na podlagi 4</w:t>
      </w:r>
      <w:r w:rsidR="009527DD">
        <w:rPr>
          <w:rFonts w:ascii="Arial" w:hAnsi="Arial" w:cs="Arial"/>
          <w:sz w:val="20"/>
          <w:szCs w:val="20"/>
          <w:lang w:eastAsia="en-US"/>
        </w:rPr>
        <w:t>0</w:t>
      </w:r>
      <w:r w:rsidRPr="001F73C8">
        <w:rPr>
          <w:rFonts w:ascii="Arial" w:hAnsi="Arial" w:cs="Arial"/>
          <w:sz w:val="20"/>
          <w:szCs w:val="20"/>
        </w:rPr>
        <w:t xml:space="preserve">. člena Zakona o javnem naročanju </w:t>
      </w:r>
      <w:r w:rsidRPr="001F73C8">
        <w:rPr>
          <w:rFonts w:ascii="Arial" w:hAnsi="Arial"/>
          <w:sz w:val="20"/>
        </w:rPr>
        <w:t>(Ur. list RS, št. 91/15</w:t>
      </w:r>
      <w:r w:rsidR="009527DD">
        <w:rPr>
          <w:rFonts w:ascii="Arial" w:hAnsi="Arial"/>
          <w:sz w:val="20"/>
        </w:rPr>
        <w:t xml:space="preserve">, </w:t>
      </w:r>
      <w:r w:rsidRPr="001F73C8">
        <w:rPr>
          <w:rFonts w:ascii="Arial" w:hAnsi="Arial"/>
          <w:sz w:val="20"/>
        </w:rPr>
        <w:t>14/18</w:t>
      </w:r>
      <w:r w:rsidR="009527DD">
        <w:rPr>
          <w:rFonts w:ascii="Arial" w:hAnsi="Arial"/>
          <w:sz w:val="20"/>
        </w:rPr>
        <w:t xml:space="preserve">, </w:t>
      </w:r>
      <w:r w:rsidR="009527DD">
        <w:rPr>
          <w:rFonts w:ascii="Arial" w:hAnsi="Arial" w:cs="Arial"/>
          <w:sz w:val="20"/>
          <w:szCs w:val="20"/>
        </w:rPr>
        <w:t>121/21, 10/22</w:t>
      </w:r>
      <w:r w:rsidR="009527DD" w:rsidRPr="009527DD">
        <w:rPr>
          <w:rFonts w:cs="Arial"/>
          <w:sz w:val="18"/>
          <w:szCs w:val="18"/>
        </w:rPr>
        <w:t xml:space="preserve"> </w:t>
      </w:r>
      <w:r w:rsidR="009527DD" w:rsidRPr="009527DD">
        <w:rPr>
          <w:rFonts w:ascii="Arial" w:hAnsi="Arial" w:cs="Arial"/>
          <w:sz w:val="20"/>
          <w:szCs w:val="20"/>
        </w:rPr>
        <w:t xml:space="preserve">in 74/22 – </w:t>
      </w:r>
      <w:proofErr w:type="spellStart"/>
      <w:r w:rsidR="009527DD" w:rsidRPr="009527DD">
        <w:rPr>
          <w:rFonts w:ascii="Arial" w:hAnsi="Arial" w:cs="Arial"/>
          <w:sz w:val="20"/>
          <w:szCs w:val="20"/>
        </w:rPr>
        <w:t>odl</w:t>
      </w:r>
      <w:proofErr w:type="spellEnd"/>
      <w:r w:rsidR="009527DD" w:rsidRPr="009527DD">
        <w:rPr>
          <w:rFonts w:ascii="Arial" w:hAnsi="Arial" w:cs="Arial"/>
          <w:sz w:val="20"/>
          <w:szCs w:val="20"/>
        </w:rPr>
        <w:t>. US</w:t>
      </w:r>
      <w:r w:rsidRPr="001F73C8">
        <w:rPr>
          <w:rFonts w:ascii="Arial" w:hAnsi="Arial"/>
          <w:sz w:val="20"/>
        </w:rPr>
        <w:t>) in odločitve naročnika o oddaji javnega naročila št.__________ z dne ______ .</w:t>
      </w:r>
    </w:p>
    <w:p w14:paraId="53A83C3D" w14:textId="77777777" w:rsidR="001F73C8" w:rsidRPr="001F73C8" w:rsidRDefault="001F73C8" w:rsidP="001F73C8">
      <w:pPr>
        <w:spacing w:line="276" w:lineRule="auto"/>
        <w:rPr>
          <w:rFonts w:ascii="Arial" w:hAnsi="Arial" w:cs="Arial"/>
          <w:sz w:val="20"/>
          <w:szCs w:val="20"/>
        </w:rPr>
      </w:pPr>
    </w:p>
    <w:p w14:paraId="781BC128" w14:textId="77777777" w:rsidR="001F73C8" w:rsidRPr="001F73C8" w:rsidRDefault="001F73C8" w:rsidP="001F73C8">
      <w:pPr>
        <w:spacing w:line="276" w:lineRule="auto"/>
        <w:jc w:val="center"/>
        <w:rPr>
          <w:rFonts w:ascii="Arial" w:hAnsi="Arial" w:cs="Arial"/>
          <w:b/>
          <w:sz w:val="20"/>
          <w:szCs w:val="20"/>
        </w:rPr>
      </w:pPr>
      <w:r w:rsidRPr="001F73C8">
        <w:rPr>
          <w:rFonts w:ascii="Arial" w:hAnsi="Arial" w:cs="Arial"/>
          <w:b/>
          <w:sz w:val="20"/>
          <w:szCs w:val="20"/>
        </w:rPr>
        <w:t>I. UVODNE DOLOČBE IN PREDMET POGODBE</w:t>
      </w:r>
    </w:p>
    <w:p w14:paraId="5BCE02EE" w14:textId="77777777" w:rsidR="001F73C8" w:rsidRPr="001F73C8" w:rsidRDefault="001F73C8" w:rsidP="001F73C8">
      <w:pPr>
        <w:spacing w:line="276" w:lineRule="auto"/>
        <w:jc w:val="both"/>
        <w:rPr>
          <w:rFonts w:ascii="Arial" w:hAnsi="Arial" w:cs="Arial"/>
          <w:b/>
          <w:sz w:val="20"/>
          <w:szCs w:val="20"/>
        </w:rPr>
      </w:pPr>
    </w:p>
    <w:p w14:paraId="095357C7" w14:textId="77777777" w:rsidR="001F73C8" w:rsidRPr="001F73C8" w:rsidRDefault="001F73C8" w:rsidP="001F73C8">
      <w:pPr>
        <w:numPr>
          <w:ilvl w:val="0"/>
          <w:numId w:val="26"/>
        </w:numPr>
        <w:tabs>
          <w:tab w:val="clear" w:pos="1356"/>
          <w:tab w:val="num" w:pos="648"/>
        </w:tabs>
        <w:spacing w:line="276" w:lineRule="auto"/>
        <w:jc w:val="center"/>
        <w:rPr>
          <w:rFonts w:ascii="Arial" w:hAnsi="Arial" w:cs="Arial"/>
          <w:sz w:val="20"/>
          <w:szCs w:val="20"/>
        </w:rPr>
      </w:pPr>
    </w:p>
    <w:p w14:paraId="2844006B" w14:textId="77777777" w:rsidR="00DF4A8F" w:rsidRDefault="00DF4A8F" w:rsidP="001F73C8">
      <w:pPr>
        <w:spacing w:line="276" w:lineRule="auto"/>
        <w:jc w:val="both"/>
        <w:rPr>
          <w:rFonts w:ascii="Arial" w:hAnsi="Arial" w:cs="Arial"/>
          <w:sz w:val="20"/>
          <w:szCs w:val="20"/>
        </w:rPr>
      </w:pPr>
    </w:p>
    <w:p w14:paraId="5D5B35AC" w14:textId="603339F9" w:rsidR="001F73C8" w:rsidRPr="001F73C8" w:rsidRDefault="001F73C8" w:rsidP="001F73C8">
      <w:pPr>
        <w:spacing w:line="276" w:lineRule="auto"/>
        <w:jc w:val="both"/>
        <w:rPr>
          <w:rFonts w:ascii="Arial" w:hAnsi="Arial"/>
          <w:sz w:val="20"/>
        </w:rPr>
      </w:pPr>
      <w:r w:rsidRPr="001F73C8">
        <w:rPr>
          <w:rFonts w:ascii="Arial" w:hAnsi="Arial" w:cs="Arial"/>
          <w:sz w:val="20"/>
          <w:szCs w:val="20"/>
        </w:rPr>
        <w:t>Predmet pogodbe je</w:t>
      </w:r>
      <w:r w:rsidRPr="001F73C8">
        <w:rPr>
          <w:rFonts w:ascii="Arial" w:hAnsi="Arial"/>
          <w:b/>
          <w:sz w:val="20"/>
        </w:rPr>
        <w:t xml:space="preserve"> </w:t>
      </w:r>
      <w:r w:rsidRPr="001F73C8">
        <w:rPr>
          <w:rFonts w:ascii="Arial" w:hAnsi="Arial"/>
          <w:sz w:val="20"/>
        </w:rPr>
        <w:t xml:space="preserve">celovita strokovna in tehnična podpora v postopku celovite presoje vplivov na okolje za </w:t>
      </w:r>
      <w:r w:rsidRPr="001F73C8">
        <w:rPr>
          <w:rFonts w:ascii="Arial" w:hAnsi="Arial" w:cs="Arial"/>
          <w:bCs/>
          <w:sz w:val="20"/>
          <w:szCs w:val="20"/>
          <w:lang w:eastAsia="en-US"/>
        </w:rPr>
        <w:t>posodobitev Celovitega nacionalnega energetskega in podnebnega načrta, kar zajema:</w:t>
      </w:r>
    </w:p>
    <w:p w14:paraId="0F26F329" w14:textId="4A435CD1" w:rsidR="001F73C8" w:rsidRPr="001F73C8" w:rsidRDefault="00766196" w:rsidP="001F73C8">
      <w:pPr>
        <w:numPr>
          <w:ilvl w:val="0"/>
          <w:numId w:val="34"/>
        </w:numPr>
        <w:spacing w:line="276" w:lineRule="auto"/>
        <w:jc w:val="both"/>
        <w:rPr>
          <w:rFonts w:ascii="Arial" w:eastAsia="Arial" w:hAnsi="Arial" w:cs="Arial"/>
          <w:sz w:val="20"/>
          <w:szCs w:val="20"/>
        </w:rPr>
      </w:pPr>
      <w:r>
        <w:rPr>
          <w:rFonts w:ascii="Arial" w:eastAsia="Arial" w:hAnsi="Arial" w:cs="Arial"/>
          <w:sz w:val="20"/>
          <w:szCs w:val="20"/>
        </w:rPr>
        <w:t xml:space="preserve">celovito </w:t>
      </w:r>
      <w:r w:rsidR="001F73C8" w:rsidRPr="001F73C8">
        <w:rPr>
          <w:rFonts w:ascii="Arial" w:eastAsia="Arial" w:hAnsi="Arial" w:cs="Arial"/>
          <w:sz w:val="20"/>
          <w:szCs w:val="20"/>
        </w:rPr>
        <w:t>strokovno in tehnično podporo naročniku,</w:t>
      </w:r>
    </w:p>
    <w:p w14:paraId="644B200B" w14:textId="16EB81F6" w:rsidR="001F73C8" w:rsidRPr="001F73C8" w:rsidRDefault="001F73C8" w:rsidP="001F73C8">
      <w:pPr>
        <w:numPr>
          <w:ilvl w:val="0"/>
          <w:numId w:val="34"/>
        </w:numPr>
        <w:spacing w:line="276" w:lineRule="auto"/>
        <w:jc w:val="both"/>
        <w:rPr>
          <w:rFonts w:ascii="Arial" w:eastAsia="Arial" w:hAnsi="Arial" w:cs="Arial"/>
          <w:sz w:val="20"/>
          <w:szCs w:val="20"/>
        </w:rPr>
      </w:pPr>
      <w:r w:rsidRPr="001F73C8">
        <w:rPr>
          <w:rFonts w:ascii="Arial" w:eastAsia="Arial" w:hAnsi="Arial" w:cs="Arial"/>
          <w:sz w:val="20"/>
          <w:szCs w:val="20"/>
        </w:rPr>
        <w:t xml:space="preserve">pripravo </w:t>
      </w:r>
      <w:proofErr w:type="spellStart"/>
      <w:r w:rsidRPr="001F73C8">
        <w:rPr>
          <w:rFonts w:ascii="Arial" w:eastAsia="Arial" w:hAnsi="Arial" w:cs="Arial"/>
          <w:sz w:val="20"/>
          <w:szCs w:val="20"/>
        </w:rPr>
        <w:t>okoljskega</w:t>
      </w:r>
      <w:proofErr w:type="spellEnd"/>
      <w:r w:rsidRPr="001F73C8">
        <w:rPr>
          <w:rFonts w:ascii="Arial" w:eastAsia="Arial" w:hAnsi="Arial" w:cs="Arial"/>
          <w:sz w:val="20"/>
          <w:szCs w:val="20"/>
        </w:rPr>
        <w:t xml:space="preserve"> poročila in presoje sprejemljivosti vplivov izvedbe </w:t>
      </w:r>
      <w:r w:rsidR="008966F3">
        <w:rPr>
          <w:rFonts w:ascii="Arial" w:eastAsia="Arial" w:hAnsi="Arial" w:cs="Arial"/>
          <w:sz w:val="20"/>
          <w:szCs w:val="20"/>
        </w:rPr>
        <w:t>Celovitega nacionalnega energetskega in podnebnega načrta</w:t>
      </w:r>
      <w:r w:rsidR="008966F3" w:rsidRPr="001F73C8">
        <w:rPr>
          <w:rFonts w:ascii="Arial" w:eastAsia="Arial" w:hAnsi="Arial" w:cs="Arial"/>
          <w:sz w:val="20"/>
          <w:szCs w:val="20"/>
        </w:rPr>
        <w:t xml:space="preserve"> </w:t>
      </w:r>
      <w:r w:rsidRPr="001F73C8">
        <w:rPr>
          <w:rFonts w:ascii="Arial" w:eastAsia="Arial" w:hAnsi="Arial" w:cs="Arial"/>
          <w:sz w:val="20"/>
          <w:szCs w:val="20"/>
        </w:rPr>
        <w:t>na varovana območja,</w:t>
      </w:r>
    </w:p>
    <w:p w14:paraId="31193005" w14:textId="77777777" w:rsidR="001F73C8" w:rsidRPr="001F73C8" w:rsidRDefault="001F73C8" w:rsidP="001F73C8">
      <w:pPr>
        <w:numPr>
          <w:ilvl w:val="0"/>
          <w:numId w:val="34"/>
        </w:numPr>
        <w:spacing w:line="276" w:lineRule="auto"/>
        <w:jc w:val="both"/>
        <w:rPr>
          <w:rFonts w:ascii="Arial" w:eastAsia="Arial" w:hAnsi="Arial" w:cs="Arial"/>
          <w:sz w:val="20"/>
          <w:szCs w:val="20"/>
        </w:rPr>
      </w:pPr>
      <w:r w:rsidRPr="001F73C8">
        <w:rPr>
          <w:rFonts w:ascii="Arial" w:eastAsia="Arial" w:hAnsi="Arial" w:cs="Arial"/>
          <w:sz w:val="20"/>
          <w:szCs w:val="20"/>
        </w:rPr>
        <w:t>strokovno in proaktivno sodelovanje z izvajalcem posodobitve strokovnih podlag za Celoviti nacionalni energetski in podnebni načrt in priprave predloga njegove posodobitve.</w:t>
      </w:r>
    </w:p>
    <w:p w14:paraId="2E540A7B" w14:textId="77777777" w:rsidR="001F73C8" w:rsidRPr="001F73C8" w:rsidRDefault="001F73C8" w:rsidP="001F73C8">
      <w:pPr>
        <w:spacing w:line="276" w:lineRule="auto"/>
        <w:jc w:val="both"/>
        <w:rPr>
          <w:rFonts w:ascii="Arial" w:hAnsi="Arial" w:cs="Arial"/>
          <w:sz w:val="20"/>
          <w:szCs w:val="20"/>
        </w:rPr>
      </w:pPr>
    </w:p>
    <w:p w14:paraId="6922E247" w14:textId="26777C8F" w:rsidR="001F73C8" w:rsidRPr="001F73C8" w:rsidRDefault="00766196" w:rsidP="00766196">
      <w:pPr>
        <w:spacing w:line="276" w:lineRule="auto"/>
        <w:jc w:val="both"/>
        <w:rPr>
          <w:rFonts w:ascii="Arial" w:hAnsi="Arial" w:cs="Arial"/>
          <w:sz w:val="20"/>
          <w:szCs w:val="20"/>
        </w:rPr>
      </w:pPr>
      <w:r>
        <w:rPr>
          <w:rFonts w:ascii="Arial" w:hAnsi="Arial" w:cs="Arial"/>
          <w:sz w:val="20"/>
          <w:szCs w:val="20"/>
        </w:rPr>
        <w:t>Obseg</w:t>
      </w:r>
      <w:r w:rsidR="001F73C8" w:rsidRPr="001F73C8">
        <w:rPr>
          <w:rFonts w:ascii="Arial" w:hAnsi="Arial" w:cs="Arial"/>
          <w:sz w:val="20"/>
          <w:szCs w:val="20"/>
        </w:rPr>
        <w:t xml:space="preserve"> del </w:t>
      </w:r>
      <w:r>
        <w:rPr>
          <w:rFonts w:ascii="Arial" w:hAnsi="Arial" w:cs="Arial"/>
          <w:sz w:val="20"/>
          <w:szCs w:val="20"/>
        </w:rPr>
        <w:t xml:space="preserve">in njihova izvedba </w:t>
      </w:r>
      <w:r w:rsidR="001F73C8" w:rsidRPr="001F73C8">
        <w:rPr>
          <w:rFonts w:ascii="Arial" w:hAnsi="Arial" w:cs="Arial"/>
          <w:sz w:val="20"/>
          <w:szCs w:val="20"/>
        </w:rPr>
        <w:t>bo</w:t>
      </w:r>
      <w:r w:rsidR="00475D03">
        <w:rPr>
          <w:rFonts w:ascii="Arial" w:hAnsi="Arial" w:cs="Arial"/>
          <w:sz w:val="20"/>
          <w:szCs w:val="20"/>
        </w:rPr>
        <w:t>sta</w:t>
      </w:r>
      <w:r w:rsidR="001F73C8" w:rsidRPr="001F73C8">
        <w:rPr>
          <w:rFonts w:ascii="Arial" w:hAnsi="Arial" w:cs="Arial"/>
          <w:sz w:val="20"/>
          <w:szCs w:val="20"/>
        </w:rPr>
        <w:t xml:space="preserve"> </w:t>
      </w:r>
      <w:r>
        <w:rPr>
          <w:rFonts w:ascii="Arial" w:hAnsi="Arial" w:cs="Arial"/>
          <w:sz w:val="20"/>
          <w:szCs w:val="20"/>
        </w:rPr>
        <w:t xml:space="preserve">podrobneje določena v začetnem poročilu, ki ga pripravi izvajalec na podlagi projektne naloge in uskladi z naročnikom. </w:t>
      </w:r>
    </w:p>
    <w:p w14:paraId="7A4FB693" w14:textId="77777777" w:rsidR="001F73C8" w:rsidRPr="001F73C8" w:rsidRDefault="001F73C8" w:rsidP="001F73C8">
      <w:pPr>
        <w:spacing w:line="276" w:lineRule="auto"/>
        <w:jc w:val="both"/>
        <w:rPr>
          <w:rFonts w:ascii="Arial" w:hAnsi="Arial" w:cs="Arial"/>
          <w:sz w:val="20"/>
          <w:szCs w:val="20"/>
        </w:rPr>
      </w:pPr>
    </w:p>
    <w:p w14:paraId="54BC09FD" w14:textId="53ADB900" w:rsidR="001F73C8" w:rsidRPr="001F73C8" w:rsidRDefault="001F73C8" w:rsidP="001F73C8">
      <w:pPr>
        <w:autoSpaceDE w:val="0"/>
        <w:autoSpaceDN w:val="0"/>
        <w:adjustRightInd w:val="0"/>
        <w:spacing w:line="276" w:lineRule="auto"/>
        <w:jc w:val="both"/>
        <w:rPr>
          <w:rFonts w:ascii="Arial" w:hAnsi="Arial" w:cs="Arial"/>
          <w:color w:val="000000"/>
          <w:sz w:val="20"/>
          <w:szCs w:val="20"/>
        </w:rPr>
      </w:pPr>
      <w:r w:rsidRPr="001F73C8">
        <w:rPr>
          <w:rFonts w:ascii="Arial" w:hAnsi="Arial" w:cs="Arial"/>
          <w:color w:val="000000"/>
          <w:sz w:val="20"/>
          <w:szCs w:val="20"/>
        </w:rPr>
        <w:t>Izvajalec bo izvršil pogodbena dela v skladu in v obsegu z naslednjimi dokumenti:</w:t>
      </w:r>
    </w:p>
    <w:p w14:paraId="4CD80560" w14:textId="77777777" w:rsidR="001F73C8" w:rsidRPr="001F73C8" w:rsidRDefault="001F73C8" w:rsidP="001F73C8">
      <w:pPr>
        <w:numPr>
          <w:ilvl w:val="0"/>
          <w:numId w:val="31"/>
        </w:numPr>
        <w:autoSpaceDE w:val="0"/>
        <w:autoSpaceDN w:val="0"/>
        <w:adjustRightInd w:val="0"/>
        <w:spacing w:line="276" w:lineRule="auto"/>
        <w:jc w:val="both"/>
        <w:rPr>
          <w:rFonts w:ascii="Arial" w:hAnsi="Arial" w:cs="Arial"/>
          <w:color w:val="000000"/>
          <w:sz w:val="20"/>
          <w:szCs w:val="20"/>
        </w:rPr>
      </w:pPr>
      <w:r w:rsidRPr="001F73C8">
        <w:rPr>
          <w:rFonts w:ascii="Arial" w:hAnsi="Arial" w:cs="Arial"/>
          <w:color w:val="000000"/>
          <w:sz w:val="20"/>
          <w:szCs w:val="20"/>
        </w:rPr>
        <w:t>pogodbo,</w:t>
      </w:r>
    </w:p>
    <w:p w14:paraId="1653253F" w14:textId="77777777" w:rsidR="001F73C8" w:rsidRPr="001F73C8" w:rsidRDefault="001F73C8" w:rsidP="001F73C8">
      <w:pPr>
        <w:numPr>
          <w:ilvl w:val="0"/>
          <w:numId w:val="31"/>
        </w:numPr>
        <w:autoSpaceDE w:val="0"/>
        <w:autoSpaceDN w:val="0"/>
        <w:adjustRightInd w:val="0"/>
        <w:spacing w:line="276" w:lineRule="auto"/>
        <w:jc w:val="both"/>
        <w:rPr>
          <w:rFonts w:ascii="Arial" w:hAnsi="Arial" w:cs="Arial"/>
          <w:color w:val="000000"/>
          <w:sz w:val="20"/>
          <w:szCs w:val="20"/>
        </w:rPr>
      </w:pPr>
      <w:r w:rsidRPr="001F73C8">
        <w:rPr>
          <w:rFonts w:ascii="Arial" w:hAnsi="Arial" w:cs="Arial"/>
          <w:color w:val="000000"/>
          <w:sz w:val="20"/>
          <w:szCs w:val="20"/>
        </w:rPr>
        <w:t>ponudbo št. ………………………… z dne ………. s predračunom izvajalca in vsemi ostalimi prilogami ponudbe,</w:t>
      </w:r>
    </w:p>
    <w:p w14:paraId="0EC88E8C" w14:textId="77777777" w:rsidR="001F73C8" w:rsidRPr="001F73C8" w:rsidRDefault="001F73C8" w:rsidP="001F73C8">
      <w:pPr>
        <w:numPr>
          <w:ilvl w:val="0"/>
          <w:numId w:val="31"/>
        </w:numPr>
        <w:autoSpaceDE w:val="0"/>
        <w:autoSpaceDN w:val="0"/>
        <w:adjustRightInd w:val="0"/>
        <w:spacing w:line="276" w:lineRule="auto"/>
        <w:jc w:val="both"/>
        <w:rPr>
          <w:rFonts w:ascii="Arial" w:hAnsi="Arial" w:cs="Arial"/>
          <w:color w:val="000000"/>
          <w:sz w:val="20"/>
          <w:szCs w:val="20"/>
        </w:rPr>
      </w:pPr>
      <w:r w:rsidRPr="001F73C8">
        <w:rPr>
          <w:rFonts w:ascii="Arial" w:hAnsi="Arial" w:cs="Arial"/>
          <w:color w:val="000000"/>
          <w:sz w:val="20"/>
          <w:szCs w:val="20"/>
        </w:rPr>
        <w:t xml:space="preserve">začetnim poročilom in </w:t>
      </w:r>
    </w:p>
    <w:p w14:paraId="3F114E3A" w14:textId="77777777" w:rsidR="001F73C8" w:rsidRPr="001F73C8" w:rsidRDefault="001F73C8" w:rsidP="001F73C8">
      <w:pPr>
        <w:numPr>
          <w:ilvl w:val="0"/>
          <w:numId w:val="31"/>
        </w:numPr>
        <w:autoSpaceDE w:val="0"/>
        <w:autoSpaceDN w:val="0"/>
        <w:adjustRightInd w:val="0"/>
        <w:spacing w:line="276" w:lineRule="auto"/>
        <w:jc w:val="both"/>
        <w:rPr>
          <w:rFonts w:ascii="Arial" w:hAnsi="Arial" w:cs="Arial"/>
          <w:color w:val="000000"/>
          <w:sz w:val="20"/>
          <w:szCs w:val="20"/>
        </w:rPr>
      </w:pPr>
      <w:r w:rsidRPr="001F73C8">
        <w:rPr>
          <w:rFonts w:ascii="Arial" w:hAnsi="Arial" w:cs="Arial"/>
          <w:sz w:val="20"/>
          <w:szCs w:val="20"/>
        </w:rPr>
        <w:t xml:space="preserve">razpisno dokumentacijo (v celoti). </w:t>
      </w:r>
    </w:p>
    <w:p w14:paraId="15F2D7D9" w14:textId="77777777" w:rsidR="001F73C8" w:rsidRPr="001F73C8" w:rsidRDefault="001F73C8" w:rsidP="001F73C8">
      <w:pPr>
        <w:spacing w:line="276" w:lineRule="auto"/>
        <w:jc w:val="both"/>
        <w:rPr>
          <w:rFonts w:ascii="Arial" w:hAnsi="Arial" w:cs="Arial"/>
          <w:sz w:val="20"/>
          <w:szCs w:val="20"/>
        </w:rPr>
      </w:pPr>
    </w:p>
    <w:p w14:paraId="204F4BF8" w14:textId="77777777" w:rsidR="001F73C8" w:rsidRPr="001F73C8" w:rsidRDefault="001F73C8" w:rsidP="001F73C8">
      <w:pPr>
        <w:spacing w:line="276" w:lineRule="auto"/>
        <w:jc w:val="center"/>
        <w:rPr>
          <w:rFonts w:ascii="Arial" w:hAnsi="Arial" w:cs="Arial"/>
          <w:b/>
          <w:sz w:val="20"/>
          <w:szCs w:val="20"/>
        </w:rPr>
      </w:pPr>
      <w:r w:rsidRPr="001F73C8">
        <w:rPr>
          <w:rFonts w:ascii="Arial" w:hAnsi="Arial" w:cs="Arial"/>
          <w:b/>
          <w:sz w:val="20"/>
          <w:szCs w:val="20"/>
        </w:rPr>
        <w:t>II. POGODBENA VREDNOST DEL</w:t>
      </w:r>
    </w:p>
    <w:p w14:paraId="1D221C0C" w14:textId="77777777" w:rsidR="001F73C8" w:rsidRPr="001F73C8" w:rsidRDefault="001F73C8" w:rsidP="001F73C8">
      <w:pPr>
        <w:spacing w:line="276" w:lineRule="auto"/>
        <w:jc w:val="both"/>
        <w:rPr>
          <w:rFonts w:ascii="Arial" w:hAnsi="Arial" w:cs="Arial"/>
          <w:b/>
          <w:sz w:val="20"/>
          <w:szCs w:val="20"/>
        </w:rPr>
      </w:pPr>
    </w:p>
    <w:p w14:paraId="409ABF9E" w14:textId="77777777" w:rsidR="001F73C8" w:rsidRPr="001F73C8" w:rsidRDefault="001F73C8" w:rsidP="001F73C8">
      <w:pPr>
        <w:numPr>
          <w:ilvl w:val="0"/>
          <w:numId w:val="26"/>
        </w:numPr>
        <w:tabs>
          <w:tab w:val="clear" w:pos="1356"/>
          <w:tab w:val="num" w:pos="648"/>
        </w:tabs>
        <w:spacing w:line="276" w:lineRule="auto"/>
        <w:jc w:val="center"/>
        <w:rPr>
          <w:rFonts w:ascii="Arial" w:hAnsi="Arial" w:cs="Arial"/>
          <w:sz w:val="20"/>
          <w:szCs w:val="20"/>
        </w:rPr>
      </w:pPr>
    </w:p>
    <w:p w14:paraId="07FD442B" w14:textId="77777777" w:rsidR="00DF4A8F" w:rsidRDefault="00DF4A8F" w:rsidP="001F73C8">
      <w:pPr>
        <w:spacing w:line="276" w:lineRule="auto"/>
        <w:jc w:val="both"/>
        <w:rPr>
          <w:rFonts w:ascii="Arial" w:hAnsi="Arial" w:cs="Arial"/>
          <w:sz w:val="20"/>
          <w:szCs w:val="20"/>
        </w:rPr>
      </w:pPr>
    </w:p>
    <w:p w14:paraId="0BB5E047" w14:textId="5690B1AE"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Pogodbena vrednost posameznih delovnih sklopov te pogodbe znaša:</w:t>
      </w:r>
    </w:p>
    <w:p w14:paraId="5B69A908" w14:textId="77777777" w:rsidR="001F73C8" w:rsidRPr="001F73C8" w:rsidRDefault="001F73C8" w:rsidP="001F73C8">
      <w:pPr>
        <w:spacing w:line="276" w:lineRule="auto"/>
        <w:jc w:val="both"/>
        <w:rPr>
          <w:rFonts w:ascii="Arial" w:hAnsi="Arial" w:cs="Arial"/>
          <w:sz w:val="20"/>
          <w:szCs w:val="20"/>
        </w:rPr>
      </w:pPr>
    </w:p>
    <w:p w14:paraId="7F867C4E" w14:textId="62EB016D" w:rsidR="001F73C8" w:rsidRPr="001F73C8" w:rsidRDefault="001F73C8" w:rsidP="001F73C8">
      <w:pPr>
        <w:numPr>
          <w:ilvl w:val="0"/>
          <w:numId w:val="32"/>
        </w:numPr>
        <w:spacing w:line="276" w:lineRule="auto"/>
        <w:jc w:val="both"/>
        <w:rPr>
          <w:rFonts w:ascii="Arial" w:hAnsi="Arial" w:cs="Arial"/>
          <w:sz w:val="20"/>
          <w:szCs w:val="20"/>
        </w:rPr>
      </w:pPr>
      <w:r w:rsidRPr="001F73C8">
        <w:rPr>
          <w:rFonts w:ascii="Arial" w:hAnsi="Arial" w:cs="Arial"/>
          <w:sz w:val="20"/>
          <w:szCs w:val="20"/>
        </w:rPr>
        <w:t>brez davka na dodano vrednost</w:t>
      </w:r>
      <w:r w:rsidR="009527DD">
        <w:rPr>
          <w:rFonts w:ascii="Arial" w:hAnsi="Arial" w:cs="Arial"/>
          <w:sz w:val="20"/>
          <w:szCs w:val="20"/>
        </w:rPr>
        <w:t>:…………………………</w:t>
      </w:r>
      <w:r w:rsidRPr="001F73C8">
        <w:rPr>
          <w:rFonts w:ascii="Arial" w:hAnsi="Arial" w:cs="Arial"/>
          <w:sz w:val="20"/>
          <w:szCs w:val="20"/>
        </w:rPr>
        <w:t>EUR (z besedo</w:t>
      </w:r>
      <w:r w:rsidR="009527DD">
        <w:rPr>
          <w:rFonts w:ascii="Arial" w:hAnsi="Arial" w:cs="Arial"/>
          <w:sz w:val="20"/>
          <w:szCs w:val="20"/>
        </w:rPr>
        <w:t>:……….</w:t>
      </w:r>
      <w:r w:rsidRPr="001F73C8">
        <w:rPr>
          <w:rFonts w:ascii="Arial" w:hAnsi="Arial" w:cs="Arial"/>
          <w:sz w:val="20"/>
          <w:szCs w:val="20"/>
        </w:rPr>
        <w:t>00/100 EUR) in</w:t>
      </w:r>
    </w:p>
    <w:p w14:paraId="655BCBD2" w14:textId="0ADB0BDD" w:rsidR="001F73C8" w:rsidRPr="001F73C8" w:rsidRDefault="001F73C8" w:rsidP="001F73C8">
      <w:pPr>
        <w:numPr>
          <w:ilvl w:val="0"/>
          <w:numId w:val="32"/>
        </w:numPr>
        <w:spacing w:line="276" w:lineRule="auto"/>
        <w:jc w:val="both"/>
        <w:rPr>
          <w:rFonts w:ascii="Arial" w:hAnsi="Arial" w:cs="Arial"/>
          <w:sz w:val="20"/>
          <w:szCs w:val="20"/>
        </w:rPr>
      </w:pPr>
      <w:r w:rsidRPr="001F73C8">
        <w:rPr>
          <w:rFonts w:ascii="Arial" w:hAnsi="Arial" w:cs="Arial"/>
          <w:sz w:val="20"/>
          <w:szCs w:val="20"/>
        </w:rPr>
        <w:t>z davkom na dodano vrednost</w:t>
      </w:r>
      <w:r w:rsidR="009527DD">
        <w:rPr>
          <w:rFonts w:ascii="Arial" w:hAnsi="Arial" w:cs="Arial"/>
          <w:sz w:val="20"/>
          <w:szCs w:val="20"/>
        </w:rPr>
        <w:t>:………………………</w:t>
      </w:r>
      <w:r w:rsidRPr="001F73C8">
        <w:rPr>
          <w:rFonts w:ascii="Arial" w:hAnsi="Arial" w:cs="Arial"/>
          <w:sz w:val="20"/>
          <w:szCs w:val="20"/>
        </w:rPr>
        <w:t>EUR (z besedo</w:t>
      </w:r>
      <w:r w:rsidR="009527DD">
        <w:rPr>
          <w:rFonts w:ascii="Arial" w:hAnsi="Arial" w:cs="Arial"/>
          <w:sz w:val="20"/>
          <w:szCs w:val="20"/>
        </w:rPr>
        <w:t>:……………</w:t>
      </w:r>
      <w:r w:rsidRPr="001F73C8">
        <w:rPr>
          <w:rFonts w:ascii="Arial" w:hAnsi="Arial" w:cs="Arial"/>
          <w:sz w:val="20"/>
          <w:szCs w:val="20"/>
        </w:rPr>
        <w:t>00/100 EUR).</w:t>
      </w:r>
    </w:p>
    <w:p w14:paraId="0DA73180" w14:textId="77777777" w:rsidR="001F73C8" w:rsidRPr="001F73C8" w:rsidRDefault="001F73C8" w:rsidP="001F73C8">
      <w:pPr>
        <w:spacing w:line="276" w:lineRule="auto"/>
        <w:jc w:val="both"/>
        <w:rPr>
          <w:rFonts w:ascii="Arial" w:hAnsi="Arial" w:cs="Arial"/>
          <w:sz w:val="20"/>
          <w:szCs w:val="20"/>
        </w:rPr>
      </w:pPr>
    </w:p>
    <w:p w14:paraId="6222B8CA" w14:textId="7D66262C"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 xml:space="preserve">Cena posameznega delovnega sklopa iz ponudbenega predračuna je fiksna in nespremenljiva. Ponudba izvajalca št. </w:t>
      </w:r>
      <w:r w:rsidR="009527DD">
        <w:rPr>
          <w:rFonts w:ascii="Arial" w:hAnsi="Arial" w:cs="Arial"/>
          <w:sz w:val="20"/>
          <w:szCs w:val="20"/>
        </w:rPr>
        <w:t>……….</w:t>
      </w:r>
      <w:r w:rsidRPr="001F73C8">
        <w:rPr>
          <w:rFonts w:ascii="Arial" w:hAnsi="Arial" w:cs="Arial"/>
          <w:sz w:val="20"/>
          <w:szCs w:val="20"/>
        </w:rPr>
        <w:t>z dne</w:t>
      </w:r>
      <w:r w:rsidR="009527DD">
        <w:rPr>
          <w:rFonts w:ascii="Arial" w:hAnsi="Arial" w:cs="Arial"/>
          <w:sz w:val="20"/>
          <w:szCs w:val="20"/>
        </w:rPr>
        <w:t>………………</w:t>
      </w:r>
      <w:r w:rsidRPr="001F73C8">
        <w:rPr>
          <w:rFonts w:ascii="Arial" w:hAnsi="Arial" w:cs="Arial"/>
          <w:sz w:val="20"/>
          <w:szCs w:val="20"/>
        </w:rPr>
        <w:t>s ponudbenim predračunom je sestavni del te pogodbe.</w:t>
      </w:r>
    </w:p>
    <w:p w14:paraId="69180D8C" w14:textId="77777777" w:rsidR="001F73C8" w:rsidRPr="001F73C8" w:rsidRDefault="001F73C8" w:rsidP="001F73C8">
      <w:pPr>
        <w:spacing w:line="276" w:lineRule="auto"/>
        <w:jc w:val="both"/>
        <w:rPr>
          <w:rFonts w:ascii="Arial" w:hAnsi="Arial" w:cs="Arial"/>
          <w:sz w:val="20"/>
          <w:szCs w:val="20"/>
        </w:rPr>
      </w:pPr>
    </w:p>
    <w:p w14:paraId="5ACCB0D7"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Če izvajalec ne izvrši pogodbene obveznosti v skladu s pogodbo in razpisno ter ponudbeno dokumentacijo, lahko naročnik odstopi od pogodbe ali zniža pogodbeno ceno.</w:t>
      </w:r>
    </w:p>
    <w:p w14:paraId="79A9010B" w14:textId="77777777" w:rsidR="001F73C8" w:rsidRPr="001F73C8" w:rsidRDefault="001F73C8" w:rsidP="001F73C8">
      <w:pPr>
        <w:spacing w:line="276" w:lineRule="auto"/>
        <w:jc w:val="both"/>
        <w:rPr>
          <w:rFonts w:ascii="Arial" w:hAnsi="Arial" w:cs="Arial"/>
          <w:sz w:val="20"/>
          <w:szCs w:val="20"/>
        </w:rPr>
      </w:pPr>
    </w:p>
    <w:p w14:paraId="6399F423" w14:textId="77777777" w:rsidR="001F73C8" w:rsidRPr="001F73C8" w:rsidRDefault="001F73C8" w:rsidP="001F73C8">
      <w:pPr>
        <w:spacing w:line="276" w:lineRule="auto"/>
        <w:jc w:val="center"/>
        <w:rPr>
          <w:rFonts w:ascii="Arial" w:hAnsi="Arial" w:cs="Arial"/>
          <w:b/>
          <w:sz w:val="20"/>
          <w:szCs w:val="20"/>
        </w:rPr>
      </w:pPr>
      <w:r w:rsidRPr="001F73C8">
        <w:rPr>
          <w:rFonts w:ascii="Arial" w:hAnsi="Arial" w:cs="Arial"/>
          <w:b/>
          <w:sz w:val="20"/>
          <w:szCs w:val="20"/>
        </w:rPr>
        <w:t>III. IZVEDBENI ROK</w:t>
      </w:r>
    </w:p>
    <w:p w14:paraId="2437C758" w14:textId="77777777" w:rsidR="001F73C8" w:rsidRPr="001F73C8" w:rsidRDefault="001F73C8" w:rsidP="001F73C8">
      <w:pPr>
        <w:spacing w:line="276" w:lineRule="auto"/>
        <w:jc w:val="both"/>
        <w:rPr>
          <w:rFonts w:ascii="Arial" w:hAnsi="Arial" w:cs="Arial"/>
          <w:b/>
          <w:sz w:val="20"/>
          <w:szCs w:val="20"/>
        </w:rPr>
      </w:pPr>
    </w:p>
    <w:p w14:paraId="0AE752A3" w14:textId="77777777" w:rsidR="001F73C8" w:rsidRPr="001F73C8" w:rsidRDefault="001F73C8" w:rsidP="001F73C8">
      <w:pPr>
        <w:numPr>
          <w:ilvl w:val="0"/>
          <w:numId w:val="26"/>
        </w:numPr>
        <w:tabs>
          <w:tab w:val="clear" w:pos="1356"/>
          <w:tab w:val="num" w:pos="648"/>
        </w:tabs>
        <w:spacing w:line="276" w:lineRule="auto"/>
        <w:jc w:val="center"/>
        <w:rPr>
          <w:rFonts w:ascii="Arial" w:hAnsi="Arial" w:cs="Arial"/>
          <w:sz w:val="20"/>
          <w:szCs w:val="20"/>
        </w:rPr>
      </w:pPr>
    </w:p>
    <w:p w14:paraId="56859A24" w14:textId="77777777" w:rsidR="00DF4A8F" w:rsidRDefault="00DF4A8F" w:rsidP="001F73C8">
      <w:pPr>
        <w:spacing w:line="276" w:lineRule="auto"/>
        <w:jc w:val="both"/>
        <w:rPr>
          <w:rFonts w:ascii="Arial" w:hAnsi="Arial" w:cs="Arial"/>
          <w:sz w:val="20"/>
          <w:szCs w:val="20"/>
        </w:rPr>
      </w:pPr>
    </w:p>
    <w:p w14:paraId="6759FE9F" w14:textId="36C59F86" w:rsidR="001F73C8" w:rsidRPr="001F73C8" w:rsidRDefault="001F73C8" w:rsidP="001F73C8">
      <w:pPr>
        <w:spacing w:line="276" w:lineRule="auto"/>
        <w:jc w:val="both"/>
        <w:rPr>
          <w:rFonts w:ascii="Arial" w:hAnsi="Arial" w:cs="Arial"/>
          <w:sz w:val="20"/>
          <w:szCs w:val="20"/>
          <w:lang w:eastAsia="en-US"/>
        </w:rPr>
      </w:pPr>
      <w:r w:rsidRPr="001F73C8">
        <w:rPr>
          <w:rFonts w:ascii="Arial" w:hAnsi="Arial" w:cs="Arial"/>
          <w:sz w:val="20"/>
          <w:szCs w:val="20"/>
        </w:rPr>
        <w:t>Izvajalec se zavezuje, da bo pričel s pogodbenimi deli</w:t>
      </w:r>
      <w:r w:rsidRPr="001F73C8">
        <w:rPr>
          <w:rFonts w:ascii="Arial" w:hAnsi="Arial" w:cs="Arial"/>
          <w:sz w:val="20"/>
          <w:szCs w:val="20"/>
          <w:lang w:eastAsia="en-US"/>
        </w:rPr>
        <w:t xml:space="preserve"> nemudoma po podpisu pogodbe.</w:t>
      </w:r>
    </w:p>
    <w:p w14:paraId="0289F793" w14:textId="77777777" w:rsidR="001F73C8" w:rsidRPr="001F73C8" w:rsidRDefault="001F73C8" w:rsidP="001F73C8">
      <w:pPr>
        <w:spacing w:line="276" w:lineRule="auto"/>
        <w:jc w:val="both"/>
        <w:rPr>
          <w:rFonts w:ascii="Arial" w:hAnsi="Arial" w:cs="Arial"/>
          <w:sz w:val="20"/>
          <w:szCs w:val="20"/>
          <w:lang w:eastAsia="en-US"/>
        </w:rPr>
      </w:pPr>
    </w:p>
    <w:p w14:paraId="01EB85C4" w14:textId="63E566A6"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 xml:space="preserve">Začetno poročilo, v katerem bosta naročnik in izvajalec med drugim potrdila in natančneje specificirala obseg aktivnosti, rezultate in roke za njihovo izvedbo, se uskladi v roku </w:t>
      </w:r>
      <w:r w:rsidR="008966F3">
        <w:rPr>
          <w:rFonts w:ascii="Arial" w:hAnsi="Arial" w:cs="Arial"/>
          <w:sz w:val="20"/>
          <w:szCs w:val="20"/>
        </w:rPr>
        <w:t>30</w:t>
      </w:r>
      <w:r w:rsidR="008966F3" w:rsidRPr="001F73C8">
        <w:rPr>
          <w:rFonts w:ascii="Arial" w:hAnsi="Arial" w:cs="Arial"/>
          <w:sz w:val="20"/>
          <w:szCs w:val="20"/>
        </w:rPr>
        <w:t xml:space="preserve"> </w:t>
      </w:r>
      <w:r w:rsidRPr="001F73C8">
        <w:rPr>
          <w:rFonts w:ascii="Arial" w:hAnsi="Arial" w:cs="Arial"/>
          <w:sz w:val="20"/>
          <w:szCs w:val="20"/>
        </w:rPr>
        <w:t xml:space="preserve">dni po podpisu pogodbe. </w:t>
      </w:r>
    </w:p>
    <w:p w14:paraId="43776EFF" w14:textId="77777777" w:rsidR="001F73C8" w:rsidRPr="001F73C8" w:rsidRDefault="001F73C8" w:rsidP="001F73C8">
      <w:pPr>
        <w:spacing w:line="276" w:lineRule="auto"/>
        <w:jc w:val="both"/>
        <w:rPr>
          <w:rFonts w:ascii="Arial" w:hAnsi="Arial" w:cs="Arial"/>
          <w:sz w:val="20"/>
          <w:szCs w:val="20"/>
        </w:rPr>
      </w:pPr>
    </w:p>
    <w:p w14:paraId="57E9FF5A"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Pogodba se sklepa za obdobje 24 mesecev od podpisa pogodbe.</w:t>
      </w:r>
    </w:p>
    <w:p w14:paraId="46F60646" w14:textId="77777777" w:rsidR="001F73C8" w:rsidRPr="001F73C8" w:rsidRDefault="001F73C8" w:rsidP="001F73C8">
      <w:pPr>
        <w:spacing w:line="276" w:lineRule="auto"/>
        <w:jc w:val="both"/>
        <w:rPr>
          <w:rFonts w:ascii="Arial" w:hAnsi="Arial" w:cs="Arial"/>
          <w:sz w:val="20"/>
          <w:szCs w:val="20"/>
        </w:rPr>
      </w:pPr>
    </w:p>
    <w:p w14:paraId="675B7874" w14:textId="77777777" w:rsidR="001F73C8" w:rsidRPr="001F73C8" w:rsidRDefault="001F73C8" w:rsidP="001F73C8">
      <w:pPr>
        <w:spacing w:line="276" w:lineRule="auto"/>
        <w:jc w:val="center"/>
        <w:rPr>
          <w:rFonts w:ascii="Arial" w:hAnsi="Arial" w:cs="Arial"/>
          <w:b/>
          <w:sz w:val="20"/>
          <w:szCs w:val="20"/>
        </w:rPr>
      </w:pPr>
      <w:r w:rsidRPr="001F73C8">
        <w:rPr>
          <w:rFonts w:ascii="Arial" w:hAnsi="Arial" w:cs="Arial"/>
          <w:b/>
          <w:sz w:val="20"/>
          <w:szCs w:val="20"/>
        </w:rPr>
        <w:t>IV. OBVEZNOSTI IN ODGOVORNOSTI IZVAJALCA</w:t>
      </w:r>
    </w:p>
    <w:p w14:paraId="3B28EFDB" w14:textId="77777777" w:rsidR="001F73C8" w:rsidRPr="001F73C8" w:rsidRDefault="001F73C8" w:rsidP="001F73C8">
      <w:pPr>
        <w:spacing w:line="276" w:lineRule="auto"/>
        <w:jc w:val="both"/>
        <w:rPr>
          <w:rFonts w:ascii="Arial" w:hAnsi="Arial" w:cs="Arial"/>
          <w:b/>
          <w:sz w:val="20"/>
          <w:szCs w:val="20"/>
        </w:rPr>
      </w:pPr>
    </w:p>
    <w:p w14:paraId="2C8665BF" w14:textId="77777777" w:rsidR="001F73C8" w:rsidRPr="001F73C8" w:rsidRDefault="001F73C8" w:rsidP="001F73C8">
      <w:pPr>
        <w:keepNext/>
        <w:numPr>
          <w:ilvl w:val="0"/>
          <w:numId w:val="26"/>
        </w:numPr>
        <w:tabs>
          <w:tab w:val="clear" w:pos="1356"/>
          <w:tab w:val="num" w:pos="648"/>
        </w:tabs>
        <w:spacing w:line="276" w:lineRule="auto"/>
        <w:jc w:val="center"/>
        <w:rPr>
          <w:rFonts w:ascii="Arial" w:hAnsi="Arial" w:cs="Arial"/>
          <w:sz w:val="20"/>
          <w:szCs w:val="20"/>
        </w:rPr>
      </w:pPr>
    </w:p>
    <w:p w14:paraId="0C6F5243" w14:textId="77777777" w:rsidR="00DF4A8F" w:rsidRDefault="00DF4A8F" w:rsidP="001F73C8">
      <w:pPr>
        <w:overflowPunct w:val="0"/>
        <w:autoSpaceDE w:val="0"/>
        <w:autoSpaceDN w:val="0"/>
        <w:adjustRightInd w:val="0"/>
        <w:spacing w:line="276" w:lineRule="auto"/>
        <w:jc w:val="both"/>
        <w:textAlignment w:val="baseline"/>
        <w:rPr>
          <w:rFonts w:ascii="Arial" w:hAnsi="Arial" w:cs="Arial"/>
          <w:sz w:val="20"/>
          <w:szCs w:val="20"/>
        </w:rPr>
      </w:pPr>
    </w:p>
    <w:p w14:paraId="3AFA2B46" w14:textId="096F4323"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S to pogodbo se izvajalec zaveže opraviti v pogodbi določene storitve.</w:t>
      </w:r>
    </w:p>
    <w:p w14:paraId="2A5B02EF"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highlight w:val="yellow"/>
        </w:rPr>
      </w:pPr>
    </w:p>
    <w:p w14:paraId="008C50E3"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Izvajalec se obvezuje, da bo:  </w:t>
      </w:r>
    </w:p>
    <w:p w14:paraId="2207C193"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izvajal storitve po tej pogodbi po pravilih stroke, v skladu z navodili naročnika, s skrbnostjo dobrega gospodarja in v dogovorjenih rokih; </w:t>
      </w:r>
    </w:p>
    <w:p w14:paraId="1E99E538"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ustrezno preverjal kakovost in obseg realizacije predmeta pogodbe;</w:t>
      </w:r>
    </w:p>
    <w:p w14:paraId="10FB58E5"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pri izvajanju pogodbenih obveznosti uporabljal napredne tehnologije in metode glede na opremljenost naročnika;  </w:t>
      </w:r>
    </w:p>
    <w:p w14:paraId="158E0639"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zagotovil, da bo vsa komunikacija z naročnikom in drugimi slovenskimi udeleženci (s strokovno in zainteresirano javnostjo v Republiki Sloveniji) potekala v slovenskem jeziku; </w:t>
      </w:r>
    </w:p>
    <w:p w14:paraId="04917D4F"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color w:val="000000"/>
          <w:sz w:val="20"/>
        </w:rPr>
        <w:t>zagotovil, da bo lahko delovna komunikacija s tujimi strokovnjaki, če bo potrebno, potekala v angleškem jeziku tako, da bosta najmanj vodja delovne skupine in njegov namestnik, odgovoren za kakovost, aktivno pisno in ustno obvladala angleški jezik, sicer bo izvajalec zagotovil prevajalca;</w:t>
      </w:r>
    </w:p>
    <w:p w14:paraId="5C80EB32"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zagotovil prisotnost nominiranih kadrov in potrebno strokovno podporo v vseh aktivnostih; </w:t>
      </w:r>
    </w:p>
    <w:p w14:paraId="58CBB4CB"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zagotovil, da se bodo nominirani kadri na poziv naročnika odzivali v roku dveh delovnih dni in na poziv naročnika na sedežu ministrstva zagotovili konzultacije v roku treh delovnih dni;</w:t>
      </w:r>
    </w:p>
    <w:p w14:paraId="19E3A6D1"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zagotovil, da bodo vsi vmesni in končni izdelki predani v slovenskem jeziku; </w:t>
      </w:r>
    </w:p>
    <w:p w14:paraId="4D8355F3"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takoj pisno opozoril naročnika na okoliščine (tekoče probleme, nastale situacije), ki bi lahko otežile ali onemogočile kakovostno in ustrezno izvedbo storitev v skladu z dogovorjenimi časovnimi roki;</w:t>
      </w:r>
    </w:p>
    <w:p w14:paraId="428523B1"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zagotovil, da bodo dela, prevzeta s to pogodbo, dejansko izvajali strokovnjaki, ki jih bo navedel v ponudbi; </w:t>
      </w:r>
    </w:p>
    <w:p w14:paraId="08B72408"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omogočal ustrezen nadzor naročniku;  </w:t>
      </w:r>
    </w:p>
    <w:p w14:paraId="74EDFB81"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plačal pogodbeno kazen, kot je določena v tej pogodbi, v primeru zamude, ki bo nastala po izključni krivdi izvajalca,</w:t>
      </w:r>
    </w:p>
    <w:p w14:paraId="68D67155"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pripravil in vodil pogodbene aktivnosti na način, ki bo omogočil izpolnitev predmeta pogodbe v dogovorjenih rokih tudi v primeru epidemije bolezni (kot npr. </w:t>
      </w:r>
      <w:proofErr w:type="spellStart"/>
      <w:r w:rsidRPr="001F73C8">
        <w:rPr>
          <w:rFonts w:ascii="Arial" w:hAnsi="Arial" w:cs="Arial"/>
          <w:sz w:val="20"/>
          <w:szCs w:val="20"/>
        </w:rPr>
        <w:t>Covid</w:t>
      </w:r>
      <w:proofErr w:type="spellEnd"/>
      <w:r w:rsidRPr="001F73C8">
        <w:rPr>
          <w:rFonts w:ascii="Arial" w:hAnsi="Arial" w:cs="Arial"/>
          <w:sz w:val="20"/>
          <w:szCs w:val="20"/>
        </w:rPr>
        <w:t>).</w:t>
      </w:r>
    </w:p>
    <w:p w14:paraId="05C6B242" w14:textId="77777777" w:rsidR="001F73C8" w:rsidRPr="001F73C8" w:rsidRDefault="001F73C8" w:rsidP="001F73C8">
      <w:pPr>
        <w:overflowPunct w:val="0"/>
        <w:autoSpaceDE w:val="0"/>
        <w:autoSpaceDN w:val="0"/>
        <w:adjustRightInd w:val="0"/>
        <w:spacing w:line="276" w:lineRule="auto"/>
        <w:ind w:left="783"/>
        <w:jc w:val="both"/>
        <w:textAlignment w:val="baseline"/>
        <w:rPr>
          <w:rFonts w:ascii="Arial" w:hAnsi="Arial" w:cs="Arial"/>
          <w:sz w:val="20"/>
          <w:szCs w:val="20"/>
        </w:rPr>
      </w:pPr>
    </w:p>
    <w:p w14:paraId="32B1426D"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Način izvedbe storitev sme izvajalec izbrati v skladu s svojo strokovno presojo, če ga ne določi naročnik, ali če iz predmeta in namena naročila ne izhaja kaj drugega.</w:t>
      </w:r>
    </w:p>
    <w:p w14:paraId="554E2F21"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p>
    <w:p w14:paraId="3372F588"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Če naročnik izvajalcu storitev poda naročilo, s katero bi bila povzročena nesorazmerna škoda naročniku ali tretjemu, lahko izvajalec takšno naročilo odkloni, ne da bi kršil pogodbo, vendar mora razlog za odklonitev dokazati. </w:t>
      </w:r>
    </w:p>
    <w:p w14:paraId="5C423580"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p>
    <w:p w14:paraId="730B5A32"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lastRenderedPageBreak/>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590232F"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p>
    <w:p w14:paraId="55A26EA8"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537BFFCB" w14:textId="77777777" w:rsidR="001F73C8" w:rsidRPr="001F73C8" w:rsidRDefault="001F73C8" w:rsidP="001F73C8">
      <w:pPr>
        <w:tabs>
          <w:tab w:val="center" w:pos="4320"/>
          <w:tab w:val="right" w:pos="8640"/>
        </w:tabs>
        <w:spacing w:line="276" w:lineRule="auto"/>
        <w:jc w:val="both"/>
        <w:rPr>
          <w:rFonts w:ascii="Arial" w:hAnsi="Arial" w:cs="Arial"/>
          <w:b/>
          <w:sz w:val="20"/>
          <w:szCs w:val="20"/>
        </w:rPr>
      </w:pPr>
    </w:p>
    <w:p w14:paraId="5710E3A4" w14:textId="77777777" w:rsidR="001F73C8" w:rsidRPr="001F73C8" w:rsidRDefault="001F73C8" w:rsidP="001F73C8">
      <w:pPr>
        <w:tabs>
          <w:tab w:val="center" w:pos="4320"/>
          <w:tab w:val="right" w:pos="8640"/>
        </w:tabs>
        <w:spacing w:line="276" w:lineRule="auto"/>
        <w:jc w:val="center"/>
        <w:rPr>
          <w:rFonts w:ascii="Arial" w:hAnsi="Arial" w:cs="Arial"/>
          <w:b/>
          <w:sz w:val="20"/>
          <w:szCs w:val="20"/>
        </w:rPr>
      </w:pPr>
      <w:r w:rsidRPr="001F73C8">
        <w:rPr>
          <w:rFonts w:ascii="Arial" w:hAnsi="Arial" w:cs="Arial"/>
          <w:b/>
          <w:sz w:val="20"/>
          <w:szCs w:val="20"/>
        </w:rPr>
        <w:t>V. OBVEZNOSTI IN ODGOVORNOSTI NAROČNIKA</w:t>
      </w:r>
    </w:p>
    <w:p w14:paraId="3DF9DCB3" w14:textId="77777777" w:rsidR="001F73C8" w:rsidRPr="001F73C8" w:rsidRDefault="001F73C8" w:rsidP="001F73C8">
      <w:pPr>
        <w:tabs>
          <w:tab w:val="center" w:pos="4320"/>
          <w:tab w:val="right" w:pos="8640"/>
        </w:tabs>
        <w:spacing w:line="276" w:lineRule="auto"/>
        <w:jc w:val="both"/>
        <w:rPr>
          <w:rFonts w:ascii="Arial" w:hAnsi="Arial" w:cs="Arial"/>
          <w:sz w:val="20"/>
          <w:szCs w:val="20"/>
        </w:rPr>
      </w:pPr>
    </w:p>
    <w:p w14:paraId="35949BDD" w14:textId="77777777" w:rsidR="001F73C8" w:rsidRPr="001F73C8" w:rsidRDefault="001F73C8" w:rsidP="001F73C8">
      <w:pPr>
        <w:keepNext/>
        <w:spacing w:line="276" w:lineRule="auto"/>
        <w:jc w:val="center"/>
        <w:rPr>
          <w:rFonts w:ascii="Arial" w:hAnsi="Arial" w:cs="Arial"/>
          <w:sz w:val="20"/>
          <w:szCs w:val="20"/>
        </w:rPr>
      </w:pPr>
      <w:r w:rsidRPr="001F73C8">
        <w:rPr>
          <w:rFonts w:ascii="Arial" w:hAnsi="Arial" w:cs="Arial"/>
          <w:sz w:val="20"/>
          <w:szCs w:val="20"/>
        </w:rPr>
        <w:t>5. člen</w:t>
      </w:r>
    </w:p>
    <w:p w14:paraId="149D8724" w14:textId="77777777" w:rsidR="00DF4A8F" w:rsidRDefault="00DF4A8F" w:rsidP="001F73C8">
      <w:pPr>
        <w:overflowPunct w:val="0"/>
        <w:autoSpaceDE w:val="0"/>
        <w:autoSpaceDN w:val="0"/>
        <w:adjustRightInd w:val="0"/>
        <w:spacing w:line="276" w:lineRule="auto"/>
        <w:jc w:val="both"/>
        <w:textAlignment w:val="baseline"/>
        <w:rPr>
          <w:rFonts w:ascii="Arial" w:hAnsi="Arial" w:cs="Arial"/>
          <w:sz w:val="20"/>
          <w:szCs w:val="20"/>
        </w:rPr>
      </w:pPr>
    </w:p>
    <w:p w14:paraId="212C4926" w14:textId="3504CF9D"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Naročnik se obvezuje, da bo: </w:t>
      </w:r>
    </w:p>
    <w:p w14:paraId="3AFF04CE"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izpolnjeval vse predvidene obveznosti v rokih in na predviden način;  </w:t>
      </w:r>
    </w:p>
    <w:p w14:paraId="6468300B"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zagotovil razpoložljivost potrebnih človeških, informacijskih in finančnih virov;  </w:t>
      </w:r>
    </w:p>
    <w:p w14:paraId="0C0814B4"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izvajalcu omogočil dostop do dokumentacije, ki jo ima na razpolago in je potrebna za izvedbo prevzetih storitev;</w:t>
      </w:r>
    </w:p>
    <w:p w14:paraId="2D0EF6CA"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izvajalcu nudil prostor na sedežu naročnika z ustrezno opremo za potrebe koordinacije projekta z naročnikom;</w:t>
      </w:r>
    </w:p>
    <w:p w14:paraId="321E5C1B" w14:textId="77777777" w:rsidR="001F73C8" w:rsidRPr="001F73C8" w:rsidRDefault="001F73C8" w:rsidP="001F73C8">
      <w:pPr>
        <w:numPr>
          <w:ilvl w:val="0"/>
          <w:numId w:val="30"/>
        </w:num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plačeval naročene storitve v dogovorjenih rokih.</w:t>
      </w:r>
    </w:p>
    <w:p w14:paraId="51C03E8A" w14:textId="77777777" w:rsidR="001F73C8" w:rsidRPr="001F73C8" w:rsidRDefault="001F73C8" w:rsidP="001F73C8">
      <w:pPr>
        <w:keepNext/>
        <w:spacing w:line="276" w:lineRule="auto"/>
        <w:jc w:val="both"/>
        <w:rPr>
          <w:rFonts w:ascii="Arial" w:hAnsi="Arial" w:cs="Arial"/>
          <w:b/>
          <w:sz w:val="20"/>
          <w:szCs w:val="20"/>
        </w:rPr>
      </w:pPr>
    </w:p>
    <w:p w14:paraId="572C1FF4" w14:textId="77777777" w:rsidR="001F73C8" w:rsidRPr="001F73C8" w:rsidRDefault="001F73C8" w:rsidP="001F73C8">
      <w:pPr>
        <w:keepNext/>
        <w:spacing w:line="276" w:lineRule="auto"/>
        <w:jc w:val="center"/>
        <w:rPr>
          <w:rFonts w:ascii="Arial" w:hAnsi="Arial" w:cs="Arial"/>
          <w:b/>
          <w:sz w:val="20"/>
          <w:szCs w:val="20"/>
        </w:rPr>
      </w:pPr>
      <w:r w:rsidRPr="001F73C8">
        <w:rPr>
          <w:rFonts w:ascii="Arial" w:hAnsi="Arial" w:cs="Arial"/>
          <w:b/>
          <w:sz w:val="20"/>
          <w:szCs w:val="20"/>
        </w:rPr>
        <w:t>VI. POROČANJE IN PREVZEM REZULTATOV</w:t>
      </w:r>
    </w:p>
    <w:p w14:paraId="52D2BC17" w14:textId="77777777" w:rsidR="001F73C8" w:rsidRPr="001F73C8" w:rsidRDefault="001F73C8" w:rsidP="001F73C8">
      <w:pPr>
        <w:keepNext/>
        <w:spacing w:line="276" w:lineRule="auto"/>
        <w:jc w:val="both"/>
        <w:rPr>
          <w:rFonts w:ascii="Arial" w:hAnsi="Arial" w:cs="Arial"/>
          <w:b/>
          <w:sz w:val="20"/>
          <w:szCs w:val="20"/>
        </w:rPr>
      </w:pPr>
    </w:p>
    <w:p w14:paraId="7986A022" w14:textId="77777777" w:rsidR="001F73C8" w:rsidRPr="001F73C8" w:rsidRDefault="001F73C8" w:rsidP="001F73C8">
      <w:pPr>
        <w:keepNext/>
        <w:spacing w:line="276" w:lineRule="auto"/>
        <w:ind w:left="288"/>
        <w:jc w:val="center"/>
        <w:rPr>
          <w:rFonts w:ascii="Arial" w:hAnsi="Arial" w:cs="Arial"/>
          <w:sz w:val="20"/>
          <w:szCs w:val="20"/>
        </w:rPr>
      </w:pPr>
      <w:r w:rsidRPr="001F73C8">
        <w:rPr>
          <w:rFonts w:ascii="Arial" w:hAnsi="Arial" w:cs="Arial"/>
          <w:sz w:val="20"/>
          <w:szCs w:val="20"/>
        </w:rPr>
        <w:t>6. člen</w:t>
      </w:r>
    </w:p>
    <w:p w14:paraId="17296406" w14:textId="77777777" w:rsidR="00DF4A8F" w:rsidRDefault="00DF4A8F" w:rsidP="001F73C8">
      <w:pPr>
        <w:spacing w:line="276" w:lineRule="auto"/>
        <w:jc w:val="both"/>
        <w:rPr>
          <w:rFonts w:ascii="Arial" w:hAnsi="Arial" w:cs="Arial"/>
          <w:sz w:val="20"/>
          <w:szCs w:val="20"/>
        </w:rPr>
      </w:pPr>
    </w:p>
    <w:p w14:paraId="3CBA3A21" w14:textId="3A60304A"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 xml:space="preserve">Izvajalec poroča o vsebini in količini izvedenega dela ob zaključku posameznega delovnega sklopa. Naročnik je dolžan </w:t>
      </w:r>
      <w:r w:rsidR="0017728B">
        <w:rPr>
          <w:rFonts w:ascii="Arial" w:hAnsi="Arial" w:cs="Arial"/>
          <w:sz w:val="20"/>
          <w:szCs w:val="20"/>
        </w:rPr>
        <w:t>to poročilo potrditi ali zavrniti</w:t>
      </w:r>
      <w:r w:rsidRPr="001F73C8">
        <w:rPr>
          <w:rFonts w:ascii="Arial" w:hAnsi="Arial" w:cs="Arial"/>
          <w:sz w:val="20"/>
          <w:szCs w:val="20"/>
        </w:rPr>
        <w:t xml:space="preserve"> v roku 10 delovnih dni po prejemu. Če naročnik v roku 10 delovnih dni poročila niti potrdi niti zavrne, se po preteku tega roka šteje, da je poročilo potrjeno. </w:t>
      </w:r>
    </w:p>
    <w:p w14:paraId="4F54CE8B" w14:textId="77777777" w:rsidR="001F73C8" w:rsidRPr="001F73C8" w:rsidRDefault="001F73C8" w:rsidP="001F73C8">
      <w:pPr>
        <w:spacing w:line="276" w:lineRule="auto"/>
        <w:jc w:val="both"/>
        <w:rPr>
          <w:rFonts w:ascii="Arial" w:hAnsi="Arial" w:cs="Arial"/>
          <w:sz w:val="20"/>
          <w:szCs w:val="20"/>
        </w:rPr>
      </w:pPr>
    </w:p>
    <w:p w14:paraId="03847A13"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 xml:space="preserve">Naročnik je dolžan v roku 10 delovnih dni od prejema pisnega rezultata podati pripombe ali sporočiti, da pripomb nima in prevzeti pisni rezultat. Če se naročnik v roku 10 delovnih dni ne odzove, se po preteku tega roka šteje, da je pisni rezultat sprejemljiv in potrjen. </w:t>
      </w:r>
    </w:p>
    <w:p w14:paraId="0C4BDAA3" w14:textId="77777777" w:rsidR="001F73C8" w:rsidRPr="001F73C8" w:rsidRDefault="001F73C8" w:rsidP="001F73C8">
      <w:pPr>
        <w:spacing w:line="276" w:lineRule="auto"/>
        <w:jc w:val="both"/>
        <w:rPr>
          <w:rFonts w:ascii="Arial" w:hAnsi="Arial" w:cs="Arial"/>
          <w:sz w:val="20"/>
          <w:szCs w:val="20"/>
        </w:rPr>
      </w:pPr>
    </w:p>
    <w:p w14:paraId="550F4760" w14:textId="6D777E4E"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Preverjanje kakovosti in obsega realizacije predmeta pogodbe izvaja </w:t>
      </w:r>
      <w:r w:rsidR="00E869FB">
        <w:rPr>
          <w:rFonts w:ascii="Arial" w:hAnsi="Arial" w:cs="Arial"/>
          <w:sz w:val="20"/>
          <w:szCs w:val="20"/>
        </w:rPr>
        <w:t xml:space="preserve">tudi </w:t>
      </w:r>
      <w:r w:rsidRPr="001F73C8">
        <w:rPr>
          <w:rFonts w:ascii="Arial" w:hAnsi="Arial" w:cs="Arial"/>
          <w:sz w:val="20"/>
          <w:szCs w:val="20"/>
        </w:rPr>
        <w:t xml:space="preserve">naročnik, ki </w:t>
      </w:r>
      <w:r w:rsidR="0017728B">
        <w:rPr>
          <w:rFonts w:ascii="Arial" w:hAnsi="Arial" w:cs="Arial"/>
          <w:sz w:val="20"/>
          <w:szCs w:val="20"/>
        </w:rPr>
        <w:t xml:space="preserve">lahko </w:t>
      </w:r>
      <w:r w:rsidRPr="001F73C8">
        <w:rPr>
          <w:rFonts w:ascii="Arial" w:hAnsi="Arial" w:cs="Arial"/>
          <w:sz w:val="20"/>
          <w:szCs w:val="20"/>
        </w:rPr>
        <w:t xml:space="preserve">po potrebi, za posamezne naloge predmeta pogodbe, organizira komisijo za preverjanje kakovosti in obsega storitev. </w:t>
      </w:r>
    </w:p>
    <w:p w14:paraId="46321580"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p>
    <w:p w14:paraId="0A6FB15C" w14:textId="77777777" w:rsidR="001F73C8" w:rsidRPr="001F73C8" w:rsidRDefault="001F73C8" w:rsidP="001F73C8">
      <w:pPr>
        <w:keepNext/>
        <w:spacing w:line="276" w:lineRule="auto"/>
        <w:ind w:left="288"/>
        <w:jc w:val="center"/>
        <w:rPr>
          <w:rFonts w:ascii="Arial" w:hAnsi="Arial" w:cs="Arial"/>
          <w:sz w:val="20"/>
          <w:szCs w:val="20"/>
        </w:rPr>
      </w:pPr>
      <w:r w:rsidRPr="001F73C8">
        <w:rPr>
          <w:rFonts w:ascii="Arial" w:hAnsi="Arial" w:cs="Arial"/>
          <w:sz w:val="20"/>
          <w:szCs w:val="20"/>
        </w:rPr>
        <w:t>7. člen</w:t>
      </w:r>
    </w:p>
    <w:p w14:paraId="73B670ED" w14:textId="77777777" w:rsidR="00DF4A8F" w:rsidRDefault="00DF4A8F" w:rsidP="001F73C8">
      <w:pPr>
        <w:spacing w:line="276" w:lineRule="auto"/>
        <w:jc w:val="both"/>
        <w:rPr>
          <w:rFonts w:ascii="Arial" w:hAnsi="Arial" w:cs="Arial"/>
          <w:sz w:val="20"/>
          <w:szCs w:val="20"/>
        </w:rPr>
      </w:pPr>
    </w:p>
    <w:p w14:paraId="79F3D270" w14:textId="20C654F8"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Po pregledu in prevzemu oz. potrditvi rezultatov izvajalec ne odgovarja več za pomanjkljivosti, ki bi se mogle ugotoviti z običajnim pregledom, razen če je izvajalec zanje vedel, pa nanje ni opozoril naročnika oziroma za skrite napake.</w:t>
      </w:r>
    </w:p>
    <w:p w14:paraId="19DCFF7C" w14:textId="77777777" w:rsidR="001F73C8" w:rsidRPr="001F73C8" w:rsidRDefault="001F73C8" w:rsidP="001F73C8">
      <w:pPr>
        <w:spacing w:line="276" w:lineRule="auto"/>
        <w:jc w:val="both"/>
        <w:rPr>
          <w:rFonts w:ascii="Arial" w:hAnsi="Arial" w:cs="Arial"/>
          <w:sz w:val="20"/>
          <w:szCs w:val="20"/>
        </w:rPr>
      </w:pPr>
    </w:p>
    <w:p w14:paraId="4E4207FF" w14:textId="77777777" w:rsidR="001F73C8" w:rsidRPr="001F73C8" w:rsidRDefault="001F73C8" w:rsidP="001F73C8">
      <w:pPr>
        <w:keepNext/>
        <w:spacing w:line="276" w:lineRule="auto"/>
        <w:jc w:val="center"/>
        <w:rPr>
          <w:rFonts w:ascii="Arial" w:hAnsi="Arial" w:cs="Arial"/>
          <w:b/>
          <w:sz w:val="20"/>
          <w:szCs w:val="20"/>
        </w:rPr>
      </w:pPr>
      <w:r w:rsidRPr="001F73C8">
        <w:rPr>
          <w:rFonts w:ascii="Arial" w:hAnsi="Arial" w:cs="Arial"/>
          <w:b/>
          <w:sz w:val="20"/>
          <w:szCs w:val="20"/>
        </w:rPr>
        <w:t>VII. PLAČILNI POGOJI</w:t>
      </w:r>
    </w:p>
    <w:p w14:paraId="56399435" w14:textId="77777777" w:rsidR="001F73C8" w:rsidRPr="001F73C8" w:rsidRDefault="001F73C8" w:rsidP="001F73C8">
      <w:pPr>
        <w:keepNext/>
        <w:spacing w:line="276" w:lineRule="auto"/>
        <w:jc w:val="both"/>
        <w:rPr>
          <w:rFonts w:ascii="Arial" w:hAnsi="Arial" w:cs="Arial"/>
          <w:b/>
          <w:sz w:val="20"/>
          <w:szCs w:val="20"/>
        </w:rPr>
      </w:pPr>
    </w:p>
    <w:p w14:paraId="79F79589" w14:textId="77777777" w:rsidR="001F73C8" w:rsidRPr="001F73C8" w:rsidRDefault="001F73C8" w:rsidP="001F73C8">
      <w:pPr>
        <w:keepNext/>
        <w:spacing w:line="276" w:lineRule="auto"/>
        <w:ind w:left="288"/>
        <w:jc w:val="center"/>
        <w:rPr>
          <w:rFonts w:ascii="Arial" w:hAnsi="Arial" w:cs="Arial"/>
          <w:sz w:val="20"/>
          <w:szCs w:val="20"/>
        </w:rPr>
      </w:pPr>
      <w:r w:rsidRPr="001F73C8">
        <w:rPr>
          <w:rFonts w:ascii="Arial" w:hAnsi="Arial" w:cs="Arial"/>
          <w:sz w:val="20"/>
          <w:szCs w:val="20"/>
        </w:rPr>
        <w:t>8. člen</w:t>
      </w:r>
    </w:p>
    <w:p w14:paraId="38F63F67" w14:textId="77777777" w:rsidR="00DF4A8F" w:rsidRDefault="00DF4A8F" w:rsidP="001F73C8">
      <w:pPr>
        <w:spacing w:line="276" w:lineRule="auto"/>
        <w:jc w:val="both"/>
        <w:rPr>
          <w:rFonts w:ascii="Arial" w:hAnsi="Arial" w:cs="Arial"/>
          <w:color w:val="000000"/>
          <w:sz w:val="20"/>
          <w:szCs w:val="20"/>
          <w:lang w:eastAsia="ar-SA"/>
        </w:rPr>
      </w:pPr>
    </w:p>
    <w:p w14:paraId="2A309245" w14:textId="229CB9C6" w:rsidR="001F73C8" w:rsidRPr="001F73C8" w:rsidRDefault="001F73C8" w:rsidP="001F73C8">
      <w:pPr>
        <w:spacing w:line="276" w:lineRule="auto"/>
        <w:jc w:val="both"/>
        <w:rPr>
          <w:rFonts w:ascii="Arial" w:hAnsi="Arial" w:cs="Arial"/>
          <w:sz w:val="20"/>
          <w:szCs w:val="20"/>
        </w:rPr>
      </w:pPr>
      <w:r w:rsidRPr="001F73C8">
        <w:rPr>
          <w:rFonts w:ascii="Arial" w:hAnsi="Arial" w:cs="Arial"/>
          <w:color w:val="000000"/>
          <w:sz w:val="20"/>
          <w:szCs w:val="20"/>
          <w:lang w:eastAsia="ar-SA"/>
        </w:rPr>
        <w:t>Podlaga za izstavitev računa za posamezni delovni sklop so uspešno opravljene aktivnosti</w:t>
      </w:r>
      <w:r w:rsidR="006272A3">
        <w:rPr>
          <w:rFonts w:ascii="Arial" w:hAnsi="Arial" w:cs="Arial"/>
          <w:color w:val="000000"/>
          <w:sz w:val="20"/>
          <w:szCs w:val="20"/>
          <w:lang w:eastAsia="ar-SA"/>
        </w:rPr>
        <w:t xml:space="preserve"> in pisni rezultati, ki jih je naročnik potrdil oz. prevzel</w:t>
      </w:r>
      <w:r w:rsidRPr="001F73C8">
        <w:rPr>
          <w:rFonts w:ascii="Arial" w:hAnsi="Arial" w:cs="Arial"/>
          <w:color w:val="000000"/>
          <w:sz w:val="20"/>
          <w:szCs w:val="20"/>
          <w:lang w:eastAsia="ar-SA"/>
        </w:rPr>
        <w:t xml:space="preserve"> ter potrjeno poročilo o opravljenem delu za ta delovni sklop.</w:t>
      </w:r>
    </w:p>
    <w:p w14:paraId="24683151" w14:textId="77777777" w:rsidR="001F73C8" w:rsidRPr="001F73C8" w:rsidRDefault="001F73C8" w:rsidP="001F73C8">
      <w:pPr>
        <w:spacing w:line="276" w:lineRule="auto"/>
        <w:jc w:val="both"/>
        <w:rPr>
          <w:rFonts w:ascii="Arial" w:hAnsi="Arial" w:cs="Arial"/>
          <w:bCs/>
          <w:sz w:val="20"/>
          <w:szCs w:val="20"/>
        </w:rPr>
      </w:pPr>
    </w:p>
    <w:p w14:paraId="4C38B882" w14:textId="28CB1D4A" w:rsidR="001F73C8" w:rsidRPr="001F73C8" w:rsidRDefault="001F73C8" w:rsidP="001F73C8">
      <w:pPr>
        <w:spacing w:line="276" w:lineRule="auto"/>
        <w:jc w:val="both"/>
        <w:rPr>
          <w:rFonts w:ascii="Arial" w:hAnsi="Arial" w:cs="Arial"/>
          <w:sz w:val="20"/>
          <w:szCs w:val="20"/>
        </w:rPr>
      </w:pPr>
      <w:r w:rsidRPr="001F73C8">
        <w:rPr>
          <w:rFonts w:ascii="Arial" w:hAnsi="Arial" w:cs="Arial"/>
          <w:bCs/>
          <w:sz w:val="20"/>
          <w:szCs w:val="20"/>
        </w:rPr>
        <w:t xml:space="preserve">Račun, ki je izstavljen na naročnika, mora obvezno vsebovati navedbo številke in naziva javnega naročila, specifikacijo opravljenega dela po točkah iz projektne naloge in kopijo dopisa naročnika, s katerim je potrdil </w:t>
      </w:r>
      <w:r w:rsidR="004C1087">
        <w:rPr>
          <w:rFonts w:ascii="Arial" w:hAnsi="Arial" w:cs="Arial"/>
          <w:bCs/>
          <w:sz w:val="20"/>
          <w:szCs w:val="20"/>
        </w:rPr>
        <w:t>opravljeno delo za posamezni delovni sklop</w:t>
      </w:r>
      <w:r w:rsidRPr="001F73C8">
        <w:rPr>
          <w:rFonts w:ascii="Arial" w:hAnsi="Arial" w:cs="Arial"/>
          <w:bCs/>
          <w:sz w:val="20"/>
          <w:szCs w:val="20"/>
        </w:rPr>
        <w:t>.</w:t>
      </w:r>
    </w:p>
    <w:p w14:paraId="370B2307" w14:textId="77777777" w:rsidR="001F73C8" w:rsidRPr="001F73C8" w:rsidRDefault="001F73C8" w:rsidP="001F73C8">
      <w:pPr>
        <w:spacing w:line="276" w:lineRule="auto"/>
        <w:jc w:val="both"/>
        <w:rPr>
          <w:rFonts w:ascii="Arial" w:hAnsi="Arial" w:cs="Arial"/>
          <w:bCs/>
          <w:sz w:val="20"/>
          <w:szCs w:val="20"/>
        </w:rPr>
      </w:pPr>
    </w:p>
    <w:p w14:paraId="414B882D" w14:textId="0EB9FBEE" w:rsidR="001F73C8" w:rsidRPr="001F73C8" w:rsidRDefault="001F73C8" w:rsidP="001F73C8">
      <w:pPr>
        <w:spacing w:line="276" w:lineRule="auto"/>
        <w:jc w:val="both"/>
        <w:rPr>
          <w:rFonts w:ascii="Arial" w:hAnsi="Arial" w:cs="Arial"/>
          <w:bCs/>
          <w:sz w:val="20"/>
          <w:szCs w:val="20"/>
        </w:rPr>
      </w:pPr>
      <w:r w:rsidRPr="001F73C8">
        <w:rPr>
          <w:rFonts w:ascii="Arial" w:hAnsi="Arial" w:cs="Arial"/>
          <w:bCs/>
          <w:sz w:val="20"/>
          <w:szCs w:val="20"/>
        </w:rPr>
        <w:lastRenderedPageBreak/>
        <w:t>Naročnik poravna dogovorjene obveznosti na osnovi predloženih računov izvajalca na njegov transakcijski račun št. _____________________</w:t>
      </w:r>
      <w:r w:rsidR="00924CE0" w:rsidRPr="00924CE0">
        <w:rPr>
          <w:rFonts w:ascii="Arial" w:hAnsi="Arial" w:cs="Arial"/>
          <w:bCs/>
          <w:sz w:val="20"/>
          <w:szCs w:val="20"/>
        </w:rPr>
        <w:t>v roku, ki je določen skladno z veljavnim Zakonom o izvrševanju proračunov.</w:t>
      </w:r>
    </w:p>
    <w:p w14:paraId="09B40EE0" w14:textId="77777777" w:rsidR="001F73C8" w:rsidRPr="001F73C8" w:rsidRDefault="001F73C8" w:rsidP="001F73C8">
      <w:pPr>
        <w:spacing w:line="276" w:lineRule="auto"/>
        <w:jc w:val="both"/>
        <w:rPr>
          <w:rFonts w:ascii="Arial" w:hAnsi="Arial" w:cs="Arial"/>
          <w:bCs/>
          <w:sz w:val="20"/>
          <w:szCs w:val="20"/>
        </w:rPr>
      </w:pPr>
    </w:p>
    <w:p w14:paraId="5BAB69C3" w14:textId="77777777" w:rsidR="001F73C8" w:rsidRPr="001F73C8" w:rsidRDefault="001F73C8" w:rsidP="001F73C8">
      <w:pPr>
        <w:spacing w:line="276" w:lineRule="auto"/>
        <w:jc w:val="both"/>
        <w:rPr>
          <w:rFonts w:ascii="Arial" w:hAnsi="Arial" w:cs="Arial"/>
          <w:bCs/>
          <w:sz w:val="20"/>
          <w:szCs w:val="20"/>
        </w:rPr>
      </w:pPr>
      <w:r w:rsidRPr="001F73C8">
        <w:rPr>
          <w:rFonts w:ascii="Arial" w:hAnsi="Arial" w:cs="Arial"/>
          <w:bCs/>
          <w:sz w:val="20"/>
          <w:szCs w:val="20"/>
        </w:rPr>
        <w:t xml:space="preserve">Izvajalec je dolžan izdajati račun izključno v elektronski obliki (e-račun) prek bank vključenih v medbančno izmenjavo </w:t>
      </w:r>
      <w:proofErr w:type="spellStart"/>
      <w:r w:rsidRPr="001F73C8">
        <w:rPr>
          <w:rFonts w:ascii="Arial" w:hAnsi="Arial" w:cs="Arial"/>
          <w:bCs/>
          <w:sz w:val="20"/>
          <w:szCs w:val="20"/>
        </w:rPr>
        <w:t>eRačunov</w:t>
      </w:r>
      <w:proofErr w:type="spellEnd"/>
      <w:r w:rsidRPr="001F73C8">
        <w:rPr>
          <w:rFonts w:ascii="Arial" w:hAnsi="Arial" w:cs="Arial"/>
          <w:bCs/>
          <w:sz w:val="20"/>
          <w:szCs w:val="20"/>
        </w:rPr>
        <w:t xml:space="preserve">,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w:t>
      </w:r>
      <w:r w:rsidRPr="001F73C8">
        <w:rPr>
          <w:rFonts w:ascii="Arial" w:hAnsi="Arial" w:cs="Arial"/>
          <w:color w:val="000000"/>
          <w:sz w:val="20"/>
          <w:szCs w:val="20"/>
        </w:rPr>
        <w:t>BSLJSI2X</w:t>
      </w:r>
      <w:r w:rsidRPr="001F73C8">
        <w:rPr>
          <w:rFonts w:ascii="Arial" w:hAnsi="Arial" w:cs="Arial"/>
          <w:bCs/>
          <w:sz w:val="20"/>
          <w:szCs w:val="20"/>
        </w:rPr>
        <w:t>, davčni identifikator SI25967061, matična številka 2399270000.</w:t>
      </w:r>
    </w:p>
    <w:p w14:paraId="5A053521" w14:textId="77777777" w:rsidR="001F73C8" w:rsidRPr="001F73C8" w:rsidRDefault="001F73C8" w:rsidP="001F73C8">
      <w:pPr>
        <w:spacing w:line="276" w:lineRule="auto"/>
        <w:jc w:val="both"/>
        <w:rPr>
          <w:rFonts w:ascii="Arial" w:hAnsi="Arial" w:cs="Arial"/>
          <w:bCs/>
          <w:sz w:val="20"/>
          <w:szCs w:val="20"/>
        </w:rPr>
      </w:pPr>
    </w:p>
    <w:p w14:paraId="14D42448" w14:textId="77777777" w:rsidR="001F73C8" w:rsidRPr="001F73C8" w:rsidRDefault="001F73C8" w:rsidP="001F73C8">
      <w:pPr>
        <w:spacing w:line="276" w:lineRule="auto"/>
        <w:jc w:val="both"/>
        <w:rPr>
          <w:rFonts w:ascii="Arial" w:hAnsi="Arial" w:cs="Arial"/>
          <w:sz w:val="20"/>
          <w:szCs w:val="20"/>
          <w:lang w:eastAsia="en-US"/>
        </w:rPr>
      </w:pPr>
      <w:r w:rsidRPr="001F73C8">
        <w:rPr>
          <w:rFonts w:ascii="Arial" w:hAnsi="Arial" w:cs="Arial"/>
          <w:sz w:val="20"/>
          <w:szCs w:val="20"/>
          <w:lang w:eastAsia="en-US"/>
        </w:rPr>
        <w:t>V primeru, da so podizvajalci zahtevali neposredna plačila, mora izvajalec svojemu računu obvezno priložiti račune podizvajalcev, ki jih je predhodno odobril.</w:t>
      </w:r>
    </w:p>
    <w:p w14:paraId="2980AA36" w14:textId="77777777" w:rsidR="001F73C8" w:rsidRPr="001F73C8" w:rsidRDefault="001F73C8" w:rsidP="001F73C8">
      <w:pPr>
        <w:spacing w:line="276" w:lineRule="auto"/>
        <w:jc w:val="both"/>
        <w:rPr>
          <w:rFonts w:ascii="Arial" w:hAnsi="Arial" w:cs="Arial"/>
          <w:bCs/>
          <w:sz w:val="20"/>
          <w:szCs w:val="20"/>
        </w:rPr>
      </w:pPr>
    </w:p>
    <w:p w14:paraId="480E9B1B" w14:textId="77777777" w:rsidR="001F73C8" w:rsidRPr="001F73C8" w:rsidRDefault="001F73C8" w:rsidP="001F73C8">
      <w:pPr>
        <w:spacing w:line="276" w:lineRule="auto"/>
        <w:jc w:val="both"/>
        <w:rPr>
          <w:rFonts w:ascii="Arial" w:hAnsi="Arial" w:cs="Arial"/>
          <w:i/>
          <w:sz w:val="20"/>
          <w:szCs w:val="20"/>
        </w:rPr>
      </w:pPr>
      <w:r w:rsidRPr="001F73C8">
        <w:rPr>
          <w:rFonts w:ascii="Arial" w:hAnsi="Arial" w:cs="Arial"/>
          <w:i/>
          <w:sz w:val="20"/>
          <w:szCs w:val="20"/>
        </w:rPr>
        <w:t xml:space="preserve"> (V PRIMERU NASTOPA S PODIZVAJALCI TUDI:)</w:t>
      </w:r>
    </w:p>
    <w:p w14:paraId="73612B34" w14:textId="77777777" w:rsidR="001F73C8" w:rsidRPr="001F73C8" w:rsidRDefault="001F73C8" w:rsidP="001F73C8">
      <w:pPr>
        <w:spacing w:line="276" w:lineRule="auto"/>
        <w:jc w:val="both"/>
        <w:rPr>
          <w:rFonts w:ascii="Arial" w:hAnsi="Arial" w:cs="Arial"/>
          <w:i/>
          <w:sz w:val="20"/>
          <w:szCs w:val="20"/>
        </w:rPr>
      </w:pPr>
    </w:p>
    <w:p w14:paraId="71C36645" w14:textId="77777777" w:rsidR="001F73C8" w:rsidRPr="001F73C8" w:rsidRDefault="001F73C8" w:rsidP="001F73C8">
      <w:pPr>
        <w:spacing w:line="276" w:lineRule="auto"/>
        <w:jc w:val="center"/>
        <w:rPr>
          <w:rFonts w:ascii="Arial" w:hAnsi="Arial" w:cs="Arial"/>
          <w:bCs/>
          <w:sz w:val="20"/>
          <w:szCs w:val="20"/>
        </w:rPr>
      </w:pPr>
      <w:r w:rsidRPr="001F73C8">
        <w:rPr>
          <w:rFonts w:ascii="Arial" w:hAnsi="Arial" w:cs="Arial"/>
          <w:bCs/>
          <w:sz w:val="20"/>
          <w:szCs w:val="20"/>
        </w:rPr>
        <w:t>8.b člen</w:t>
      </w:r>
    </w:p>
    <w:p w14:paraId="31068452" w14:textId="77777777" w:rsidR="00DF4A8F" w:rsidRDefault="00DF4A8F" w:rsidP="001F73C8">
      <w:pPr>
        <w:spacing w:line="276" w:lineRule="auto"/>
        <w:jc w:val="both"/>
        <w:rPr>
          <w:rFonts w:ascii="Arial" w:hAnsi="Arial" w:cs="Arial"/>
          <w:i/>
          <w:sz w:val="20"/>
          <w:szCs w:val="20"/>
        </w:rPr>
      </w:pPr>
    </w:p>
    <w:p w14:paraId="703752FC" w14:textId="01122AF4" w:rsidR="001F73C8" w:rsidRPr="001F73C8" w:rsidRDefault="001F73C8" w:rsidP="001F73C8">
      <w:pPr>
        <w:spacing w:line="276" w:lineRule="auto"/>
        <w:jc w:val="both"/>
        <w:rPr>
          <w:rFonts w:ascii="Arial" w:hAnsi="Arial" w:cs="Arial"/>
          <w:i/>
          <w:sz w:val="20"/>
          <w:szCs w:val="20"/>
        </w:rPr>
      </w:pPr>
      <w:r w:rsidRPr="001F73C8">
        <w:rPr>
          <w:rFonts w:ascii="Arial" w:hAnsi="Arial" w:cs="Arial"/>
          <w:i/>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1577795F" w14:textId="77777777" w:rsidR="001F73C8" w:rsidRPr="001F73C8" w:rsidRDefault="001F73C8" w:rsidP="001F73C8">
      <w:pPr>
        <w:spacing w:line="276" w:lineRule="auto"/>
        <w:jc w:val="both"/>
        <w:rPr>
          <w:rFonts w:ascii="Arial" w:hAnsi="Arial" w:cs="Arial"/>
          <w:i/>
          <w:sz w:val="20"/>
          <w:szCs w:val="20"/>
        </w:rPr>
      </w:pPr>
      <w:r w:rsidRPr="001F73C8">
        <w:rPr>
          <w:rFonts w:ascii="Arial" w:hAnsi="Arial" w:cs="Arial"/>
          <w:i/>
          <w:sz w:val="20"/>
          <w:szCs w:val="20"/>
        </w:rPr>
        <w:t>Poleg izvajalca sodeluje pri izvedbi tudi podizvajalec _________________________, ki pa neposrednega plačila ni zahteval.</w:t>
      </w:r>
    </w:p>
    <w:p w14:paraId="2377F3AD" w14:textId="77777777" w:rsidR="001F73C8" w:rsidRPr="001F73C8" w:rsidRDefault="001F73C8" w:rsidP="001F73C8">
      <w:pPr>
        <w:spacing w:line="276" w:lineRule="auto"/>
        <w:jc w:val="both"/>
        <w:rPr>
          <w:rFonts w:ascii="Arial" w:hAnsi="Arial" w:cs="Arial"/>
          <w:i/>
          <w:sz w:val="20"/>
          <w:szCs w:val="20"/>
        </w:rPr>
      </w:pPr>
    </w:p>
    <w:p w14:paraId="4BCBF63C"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Sestavni del pogodbe je tudi podizvajalčevo soglasje, na podlagi katerega naročnik namesto glavnega izvajalca neposredno poravna podizvajalčevo terjatev do glavnega izvajalca.</w:t>
      </w:r>
    </w:p>
    <w:p w14:paraId="6AB23316" w14:textId="77777777" w:rsidR="001F73C8" w:rsidRPr="001F73C8" w:rsidRDefault="001F73C8" w:rsidP="001F73C8">
      <w:pPr>
        <w:spacing w:line="276" w:lineRule="auto"/>
        <w:jc w:val="both"/>
        <w:rPr>
          <w:rFonts w:ascii="Arial" w:hAnsi="Arial" w:cs="Arial"/>
          <w:sz w:val="20"/>
          <w:szCs w:val="20"/>
        </w:rPr>
      </w:pPr>
    </w:p>
    <w:p w14:paraId="515EC448"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Izvajalec pooblašča naročnika, da na podlagi potrjenega računa oz. situacije s strani glavnega izvajalca neposredno plačuje podizvajalcem, ki so zahtevali neposredna plačila.</w:t>
      </w:r>
    </w:p>
    <w:p w14:paraId="3B9CF093" w14:textId="77777777" w:rsidR="001F73C8" w:rsidRPr="001F73C8" w:rsidRDefault="001F73C8" w:rsidP="001F73C8">
      <w:pPr>
        <w:spacing w:line="276" w:lineRule="auto"/>
        <w:jc w:val="both"/>
        <w:rPr>
          <w:rFonts w:ascii="Arial" w:hAnsi="Arial" w:cs="Arial"/>
          <w:i/>
          <w:sz w:val="20"/>
          <w:szCs w:val="20"/>
        </w:rPr>
      </w:pPr>
    </w:p>
    <w:p w14:paraId="0EC5F8E5" w14:textId="77777777" w:rsidR="001F73C8" w:rsidRPr="001F73C8" w:rsidRDefault="001F73C8" w:rsidP="001F73C8">
      <w:pPr>
        <w:spacing w:line="276" w:lineRule="auto"/>
        <w:jc w:val="both"/>
        <w:rPr>
          <w:rFonts w:ascii="Arial" w:hAnsi="Arial" w:cs="Arial"/>
          <w:i/>
          <w:sz w:val="20"/>
          <w:szCs w:val="20"/>
        </w:rPr>
      </w:pPr>
      <w:r w:rsidRPr="001F73C8">
        <w:rPr>
          <w:rFonts w:ascii="Arial" w:hAnsi="Arial" w:cs="Arial"/>
          <w:i/>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w:t>
      </w:r>
      <w:r w:rsidRPr="001F73C8">
        <w:rPr>
          <w:rFonts w:ascii="Arial" w:hAnsi="Arial" w:cs="Arial"/>
          <w:i/>
          <w:color w:val="000000"/>
          <w:sz w:val="20"/>
          <w:szCs w:val="20"/>
        </w:rPr>
        <w:t xml:space="preserve"> </w:t>
      </w:r>
      <w:r w:rsidRPr="001F73C8">
        <w:rPr>
          <w:rFonts w:ascii="Arial" w:hAnsi="Arial" w:cs="Arial"/>
          <w:i/>
          <w:sz w:val="20"/>
          <w:szCs w:val="20"/>
        </w:rPr>
        <w:t>V nasprotnem primeru bo naročnik Državni revizijski komisiji podal predlog za uvedbo postopka o prekršku iz 2. točke prvega odstavka 112. člena ZJN-3.</w:t>
      </w:r>
    </w:p>
    <w:p w14:paraId="5BEA133A" w14:textId="77777777" w:rsidR="001F73C8" w:rsidRPr="001F73C8" w:rsidRDefault="001F73C8" w:rsidP="001F73C8">
      <w:pPr>
        <w:spacing w:line="276" w:lineRule="auto"/>
        <w:jc w:val="both"/>
        <w:rPr>
          <w:rFonts w:ascii="Arial" w:hAnsi="Arial" w:cs="Arial"/>
          <w:sz w:val="20"/>
          <w:szCs w:val="20"/>
        </w:rPr>
      </w:pPr>
    </w:p>
    <w:p w14:paraId="3DF06E17" w14:textId="77777777" w:rsidR="001F73C8" w:rsidRPr="001F73C8" w:rsidRDefault="001F73C8" w:rsidP="001F73C8">
      <w:pPr>
        <w:spacing w:line="276" w:lineRule="auto"/>
        <w:jc w:val="center"/>
        <w:rPr>
          <w:rFonts w:ascii="Arial" w:hAnsi="Arial" w:cs="Arial"/>
          <w:b/>
          <w:sz w:val="20"/>
          <w:szCs w:val="20"/>
        </w:rPr>
      </w:pPr>
      <w:r w:rsidRPr="001F73C8">
        <w:rPr>
          <w:rFonts w:ascii="Arial" w:hAnsi="Arial" w:cs="Arial"/>
          <w:b/>
          <w:sz w:val="20"/>
          <w:szCs w:val="20"/>
        </w:rPr>
        <w:t>VIII. PROTIKORUPCIJSKA KLAVZULA</w:t>
      </w:r>
    </w:p>
    <w:p w14:paraId="4BBC2FE9" w14:textId="77777777" w:rsidR="001F73C8" w:rsidRPr="001F73C8" w:rsidRDefault="001F73C8" w:rsidP="001F73C8">
      <w:pPr>
        <w:spacing w:line="276" w:lineRule="auto"/>
        <w:jc w:val="both"/>
        <w:rPr>
          <w:rFonts w:ascii="Arial" w:hAnsi="Arial" w:cs="Arial"/>
          <w:b/>
          <w:sz w:val="20"/>
          <w:szCs w:val="20"/>
        </w:rPr>
      </w:pPr>
    </w:p>
    <w:p w14:paraId="0D86E965" w14:textId="77777777" w:rsidR="001F73C8" w:rsidRPr="001F73C8" w:rsidRDefault="001F73C8" w:rsidP="001F73C8">
      <w:pPr>
        <w:keepNext/>
        <w:spacing w:line="276" w:lineRule="auto"/>
        <w:ind w:left="288"/>
        <w:jc w:val="center"/>
        <w:rPr>
          <w:rFonts w:ascii="Arial" w:hAnsi="Arial" w:cs="Arial"/>
          <w:sz w:val="20"/>
          <w:szCs w:val="20"/>
        </w:rPr>
      </w:pPr>
      <w:r w:rsidRPr="001F73C8">
        <w:rPr>
          <w:rFonts w:ascii="Arial" w:hAnsi="Arial" w:cs="Arial"/>
          <w:sz w:val="20"/>
          <w:szCs w:val="20"/>
        </w:rPr>
        <w:t>9. člen</w:t>
      </w:r>
    </w:p>
    <w:p w14:paraId="51D34F63" w14:textId="77777777" w:rsidR="00DF4A8F" w:rsidRDefault="00DF4A8F" w:rsidP="001F73C8">
      <w:pPr>
        <w:spacing w:line="276" w:lineRule="auto"/>
        <w:jc w:val="both"/>
        <w:rPr>
          <w:rFonts w:ascii="Arial" w:hAnsi="Arial" w:cs="Arial"/>
          <w:sz w:val="20"/>
          <w:szCs w:val="20"/>
        </w:rPr>
      </w:pPr>
    </w:p>
    <w:p w14:paraId="0BB482D0" w14:textId="4D4E59AE"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270B251B" w14:textId="77777777" w:rsidR="001F73C8" w:rsidRPr="001F73C8" w:rsidRDefault="001F73C8" w:rsidP="001F73C8">
      <w:pPr>
        <w:numPr>
          <w:ilvl w:val="0"/>
          <w:numId w:val="29"/>
        </w:numPr>
        <w:spacing w:line="276" w:lineRule="auto"/>
        <w:jc w:val="both"/>
        <w:rPr>
          <w:rFonts w:ascii="Arial" w:hAnsi="Arial" w:cs="Arial"/>
          <w:sz w:val="20"/>
          <w:szCs w:val="20"/>
        </w:rPr>
      </w:pPr>
      <w:r w:rsidRPr="001F73C8">
        <w:rPr>
          <w:rFonts w:ascii="Arial" w:hAnsi="Arial" w:cs="Arial"/>
          <w:sz w:val="20"/>
          <w:szCs w:val="20"/>
        </w:rPr>
        <w:t>pridobitev posla,</w:t>
      </w:r>
    </w:p>
    <w:p w14:paraId="719B317B" w14:textId="77777777" w:rsidR="001F73C8" w:rsidRPr="001F73C8" w:rsidRDefault="001F73C8" w:rsidP="001F73C8">
      <w:pPr>
        <w:numPr>
          <w:ilvl w:val="0"/>
          <w:numId w:val="29"/>
        </w:numPr>
        <w:spacing w:line="276" w:lineRule="auto"/>
        <w:jc w:val="both"/>
        <w:rPr>
          <w:rFonts w:ascii="Arial" w:hAnsi="Arial" w:cs="Arial"/>
          <w:sz w:val="20"/>
          <w:szCs w:val="20"/>
        </w:rPr>
      </w:pPr>
      <w:r w:rsidRPr="001F73C8">
        <w:rPr>
          <w:rFonts w:ascii="Arial" w:hAnsi="Arial" w:cs="Arial"/>
          <w:sz w:val="20"/>
          <w:szCs w:val="20"/>
        </w:rPr>
        <w:t>za sklenitev posla pod ugodnejšimi pogoji,</w:t>
      </w:r>
    </w:p>
    <w:p w14:paraId="69C6301F" w14:textId="77777777" w:rsidR="001F73C8" w:rsidRPr="001F73C8" w:rsidRDefault="001F73C8" w:rsidP="001F73C8">
      <w:pPr>
        <w:numPr>
          <w:ilvl w:val="0"/>
          <w:numId w:val="29"/>
        </w:numPr>
        <w:spacing w:line="276" w:lineRule="auto"/>
        <w:jc w:val="both"/>
        <w:rPr>
          <w:rFonts w:ascii="Arial" w:hAnsi="Arial" w:cs="Arial"/>
          <w:sz w:val="20"/>
          <w:szCs w:val="20"/>
        </w:rPr>
      </w:pPr>
      <w:r w:rsidRPr="001F73C8">
        <w:rPr>
          <w:rFonts w:ascii="Arial" w:hAnsi="Arial" w:cs="Arial"/>
          <w:sz w:val="20"/>
          <w:szCs w:val="20"/>
        </w:rPr>
        <w:t>za opustitev dolžnega nadzora nad izvajanjem pogodbenih obveznosti,</w:t>
      </w:r>
    </w:p>
    <w:p w14:paraId="7330F997" w14:textId="77777777" w:rsidR="001F73C8" w:rsidRPr="001F73C8" w:rsidRDefault="001F73C8" w:rsidP="001F73C8">
      <w:pPr>
        <w:numPr>
          <w:ilvl w:val="0"/>
          <w:numId w:val="29"/>
        </w:numPr>
        <w:spacing w:line="276" w:lineRule="auto"/>
        <w:jc w:val="both"/>
        <w:rPr>
          <w:rFonts w:ascii="Arial" w:hAnsi="Arial" w:cs="Arial"/>
          <w:sz w:val="20"/>
          <w:szCs w:val="20"/>
        </w:rPr>
      </w:pPr>
      <w:r w:rsidRPr="001F73C8">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E3F803" w14:textId="77777777" w:rsidR="001F73C8" w:rsidRPr="001F73C8" w:rsidRDefault="001F73C8" w:rsidP="001F73C8">
      <w:pPr>
        <w:spacing w:line="276" w:lineRule="auto"/>
        <w:ind w:left="720"/>
        <w:jc w:val="both"/>
        <w:rPr>
          <w:rFonts w:ascii="Arial" w:hAnsi="Arial" w:cs="Arial"/>
          <w:sz w:val="20"/>
          <w:szCs w:val="20"/>
        </w:rPr>
      </w:pPr>
    </w:p>
    <w:p w14:paraId="1CAE6322" w14:textId="5277062C" w:rsidR="001F73C8" w:rsidRDefault="001F73C8" w:rsidP="001F73C8">
      <w:pPr>
        <w:spacing w:line="276" w:lineRule="auto"/>
        <w:jc w:val="both"/>
        <w:rPr>
          <w:rFonts w:ascii="Arial" w:hAnsi="Arial" w:cs="Arial"/>
          <w:sz w:val="20"/>
          <w:szCs w:val="20"/>
        </w:rPr>
      </w:pPr>
      <w:r w:rsidRPr="001F73C8">
        <w:rPr>
          <w:rFonts w:ascii="Arial" w:hAnsi="Arial" w:cs="Arial"/>
          <w:sz w:val="20"/>
          <w:szCs w:val="20"/>
        </w:rPr>
        <w:t>Če pogodba še ni veljavna, se šteje, da pogodba ni bila sklenjena.</w:t>
      </w:r>
    </w:p>
    <w:p w14:paraId="3B34987B" w14:textId="77777777" w:rsidR="00945C87" w:rsidRPr="001F73C8" w:rsidRDefault="00945C87" w:rsidP="001F73C8">
      <w:pPr>
        <w:spacing w:line="276" w:lineRule="auto"/>
        <w:jc w:val="both"/>
        <w:rPr>
          <w:rFonts w:ascii="Arial" w:hAnsi="Arial" w:cs="Arial"/>
          <w:sz w:val="20"/>
          <w:szCs w:val="20"/>
        </w:rPr>
      </w:pPr>
    </w:p>
    <w:p w14:paraId="691DD33C" w14:textId="77777777" w:rsidR="001F73C8" w:rsidRPr="001F73C8" w:rsidRDefault="001F73C8" w:rsidP="001F73C8">
      <w:pPr>
        <w:spacing w:line="276" w:lineRule="auto"/>
        <w:jc w:val="both"/>
        <w:rPr>
          <w:rFonts w:ascii="Arial" w:hAnsi="Arial" w:cs="Arial"/>
          <w:sz w:val="20"/>
          <w:szCs w:val="20"/>
        </w:rPr>
      </w:pPr>
    </w:p>
    <w:p w14:paraId="383D945E" w14:textId="77777777" w:rsidR="001F73C8" w:rsidRPr="001F73C8" w:rsidRDefault="001F73C8" w:rsidP="001F73C8">
      <w:pPr>
        <w:keepNext/>
        <w:spacing w:line="276" w:lineRule="auto"/>
        <w:jc w:val="center"/>
        <w:rPr>
          <w:rFonts w:ascii="Arial" w:hAnsi="Arial" w:cs="Arial"/>
          <w:b/>
          <w:sz w:val="20"/>
          <w:szCs w:val="20"/>
        </w:rPr>
      </w:pPr>
      <w:r w:rsidRPr="001F73C8">
        <w:rPr>
          <w:rFonts w:ascii="Arial" w:hAnsi="Arial" w:cs="Arial"/>
          <w:b/>
          <w:sz w:val="20"/>
          <w:szCs w:val="20"/>
        </w:rPr>
        <w:lastRenderedPageBreak/>
        <w:t>IX. POGODBENA KAZEN</w:t>
      </w:r>
    </w:p>
    <w:p w14:paraId="2D719F62" w14:textId="77777777" w:rsidR="001F73C8" w:rsidRPr="001F73C8" w:rsidRDefault="001F73C8" w:rsidP="001F73C8">
      <w:pPr>
        <w:keepNext/>
        <w:spacing w:line="276" w:lineRule="auto"/>
        <w:jc w:val="both"/>
        <w:rPr>
          <w:rFonts w:ascii="Arial" w:hAnsi="Arial" w:cs="Arial"/>
          <w:b/>
          <w:sz w:val="20"/>
          <w:szCs w:val="20"/>
        </w:rPr>
      </w:pPr>
    </w:p>
    <w:p w14:paraId="7AFC4625" w14:textId="77777777" w:rsidR="001F73C8" w:rsidRPr="001F73C8" w:rsidRDefault="001F73C8" w:rsidP="001F73C8">
      <w:pPr>
        <w:keepNext/>
        <w:spacing w:line="276" w:lineRule="auto"/>
        <w:ind w:left="288"/>
        <w:jc w:val="center"/>
        <w:rPr>
          <w:rFonts w:ascii="Arial" w:hAnsi="Arial" w:cs="Arial"/>
          <w:sz w:val="20"/>
          <w:szCs w:val="20"/>
        </w:rPr>
      </w:pPr>
      <w:r w:rsidRPr="001F73C8">
        <w:rPr>
          <w:rFonts w:ascii="Arial" w:hAnsi="Arial" w:cs="Arial"/>
          <w:sz w:val="20"/>
          <w:szCs w:val="20"/>
        </w:rPr>
        <w:t>10. člen</w:t>
      </w:r>
    </w:p>
    <w:p w14:paraId="1E9B9859" w14:textId="77777777" w:rsidR="00DF4A8F" w:rsidRDefault="00DF4A8F" w:rsidP="001F73C8">
      <w:pPr>
        <w:spacing w:line="276" w:lineRule="auto"/>
        <w:jc w:val="both"/>
        <w:rPr>
          <w:rFonts w:ascii="Arial" w:hAnsi="Arial" w:cs="Arial"/>
          <w:sz w:val="20"/>
          <w:szCs w:val="20"/>
        </w:rPr>
      </w:pPr>
    </w:p>
    <w:p w14:paraId="3B1BE796" w14:textId="2A3462CE"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Če izvajalec prekorači z začetnim poročilom dogovorjeni izvedbeni rok ali rok določen za odpravo dogovorjenih pomanjkljivosti, je dolžan plačati kazen v višini 0,</w:t>
      </w:r>
      <w:r w:rsidR="004C1087">
        <w:rPr>
          <w:rFonts w:ascii="Arial" w:hAnsi="Arial" w:cs="Arial"/>
          <w:sz w:val="20"/>
          <w:szCs w:val="20"/>
        </w:rPr>
        <w:t>5</w:t>
      </w:r>
      <w:r w:rsidRPr="001F73C8">
        <w:rPr>
          <w:rFonts w:ascii="Arial" w:hAnsi="Arial" w:cs="Arial"/>
          <w:sz w:val="20"/>
          <w:szCs w:val="20"/>
        </w:rPr>
        <w:t xml:space="preserve"> % od pogodbene vrednosti del brez DDV za vsak dan prekoračenega roka, razen v primeru višje sile, pri čemer epidemija bolezni, kot je </w:t>
      </w:r>
      <w:proofErr w:type="spellStart"/>
      <w:r w:rsidRPr="001F73C8">
        <w:rPr>
          <w:rFonts w:ascii="Arial" w:hAnsi="Arial" w:cs="Arial"/>
          <w:sz w:val="20"/>
          <w:szCs w:val="20"/>
        </w:rPr>
        <w:t>Covid</w:t>
      </w:r>
      <w:proofErr w:type="spellEnd"/>
      <w:r w:rsidRPr="001F73C8">
        <w:rPr>
          <w:rFonts w:ascii="Arial" w:hAnsi="Arial" w:cs="Arial"/>
          <w:sz w:val="20"/>
          <w:szCs w:val="20"/>
        </w:rPr>
        <w:t xml:space="preserve">, ne šteje kot višja sila. </w:t>
      </w:r>
    </w:p>
    <w:p w14:paraId="38903FEE" w14:textId="77777777" w:rsidR="001F73C8" w:rsidRPr="001F73C8" w:rsidRDefault="001F73C8" w:rsidP="001F73C8">
      <w:pPr>
        <w:spacing w:line="276" w:lineRule="auto"/>
        <w:jc w:val="both"/>
        <w:rPr>
          <w:rFonts w:ascii="Arial" w:hAnsi="Arial" w:cs="Arial"/>
          <w:sz w:val="20"/>
          <w:szCs w:val="20"/>
        </w:rPr>
      </w:pPr>
    </w:p>
    <w:p w14:paraId="10F17085"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 xml:space="preserve">Skupni znesek pogodbene kazni ne sme presegati 10 % od vrednosti pogodbenih del. </w:t>
      </w:r>
    </w:p>
    <w:p w14:paraId="197656BD" w14:textId="77777777" w:rsidR="001F73C8" w:rsidRPr="001F73C8" w:rsidRDefault="001F73C8" w:rsidP="001F73C8">
      <w:pPr>
        <w:spacing w:line="276" w:lineRule="auto"/>
        <w:jc w:val="both"/>
        <w:rPr>
          <w:rFonts w:ascii="Arial" w:hAnsi="Arial" w:cs="Arial"/>
          <w:sz w:val="20"/>
          <w:szCs w:val="20"/>
          <w:highlight w:val="yellow"/>
        </w:rPr>
      </w:pPr>
    </w:p>
    <w:p w14:paraId="6BEA61E1"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Izvajalec ne odgovarja za zamudo, ki je posledica neizpolnitve katerekoli pogodbene obveznosti s strani naročnika.</w:t>
      </w:r>
    </w:p>
    <w:p w14:paraId="19B9F10C" w14:textId="77777777" w:rsidR="001F73C8" w:rsidRPr="001F73C8" w:rsidRDefault="001F73C8" w:rsidP="001F73C8">
      <w:pPr>
        <w:spacing w:line="276" w:lineRule="auto"/>
        <w:jc w:val="both"/>
        <w:rPr>
          <w:rFonts w:ascii="Arial" w:hAnsi="Arial" w:cs="Arial"/>
          <w:sz w:val="20"/>
          <w:szCs w:val="20"/>
        </w:rPr>
      </w:pPr>
    </w:p>
    <w:p w14:paraId="0D611A07"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13028A7"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 </w:t>
      </w:r>
    </w:p>
    <w:p w14:paraId="0F946BA8"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Če bi pogodbena kazen presegla mejo, ki je v tej pogodbi določena kot največja vrednost pogodbene kazni, lahko naročnik zahteva povrnitev dejanske škode in razdre pogodbo.</w:t>
      </w:r>
    </w:p>
    <w:p w14:paraId="4BF2CF77"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p>
    <w:p w14:paraId="3D0DF45A"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5B63FEA7"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p>
    <w:p w14:paraId="262D4455" w14:textId="77777777" w:rsidR="001F73C8" w:rsidRPr="001F73C8" w:rsidRDefault="001F73C8" w:rsidP="001F73C8">
      <w:pPr>
        <w:widowControl w:val="0"/>
        <w:spacing w:line="276" w:lineRule="auto"/>
        <w:jc w:val="center"/>
        <w:rPr>
          <w:rFonts w:ascii="Arial" w:hAnsi="Arial" w:cs="Arial"/>
          <w:b/>
          <w:sz w:val="20"/>
          <w:szCs w:val="20"/>
          <w:lang w:eastAsia="en-US"/>
        </w:rPr>
      </w:pPr>
      <w:r w:rsidRPr="001F73C8">
        <w:rPr>
          <w:rFonts w:ascii="Arial" w:hAnsi="Arial" w:cs="Arial"/>
          <w:b/>
          <w:sz w:val="20"/>
          <w:szCs w:val="20"/>
          <w:lang w:eastAsia="en-US"/>
        </w:rPr>
        <w:t>X. VAROVANJE PODATKOV</w:t>
      </w:r>
    </w:p>
    <w:p w14:paraId="31A3276E" w14:textId="77777777" w:rsidR="001F73C8" w:rsidRPr="001F73C8" w:rsidRDefault="001F73C8" w:rsidP="001F73C8">
      <w:pPr>
        <w:spacing w:line="276" w:lineRule="auto"/>
        <w:jc w:val="center"/>
        <w:rPr>
          <w:rFonts w:ascii="Arial" w:hAnsi="Arial" w:cs="Arial"/>
          <w:sz w:val="20"/>
          <w:szCs w:val="20"/>
          <w:lang w:eastAsia="en-US"/>
        </w:rPr>
      </w:pPr>
    </w:p>
    <w:p w14:paraId="5B2C636D" w14:textId="77777777" w:rsidR="001F73C8" w:rsidRPr="001F73C8" w:rsidRDefault="001F73C8" w:rsidP="001F73C8">
      <w:pPr>
        <w:widowControl w:val="0"/>
        <w:overflowPunct w:val="0"/>
        <w:autoSpaceDE w:val="0"/>
        <w:autoSpaceDN w:val="0"/>
        <w:adjustRightInd w:val="0"/>
        <w:spacing w:line="276" w:lineRule="auto"/>
        <w:jc w:val="center"/>
        <w:textAlignment w:val="baseline"/>
        <w:rPr>
          <w:rFonts w:ascii="Arial" w:hAnsi="Arial" w:cs="Arial"/>
          <w:sz w:val="20"/>
          <w:szCs w:val="20"/>
          <w:lang w:eastAsia="en-US"/>
        </w:rPr>
      </w:pPr>
      <w:r w:rsidRPr="001F73C8">
        <w:rPr>
          <w:rFonts w:ascii="Arial" w:hAnsi="Arial" w:cs="Arial"/>
          <w:sz w:val="20"/>
          <w:szCs w:val="20"/>
          <w:lang w:eastAsia="en-US"/>
        </w:rPr>
        <w:t>11. člen</w:t>
      </w:r>
    </w:p>
    <w:p w14:paraId="28213BA9" w14:textId="77777777" w:rsidR="00DF4A8F" w:rsidRDefault="00DF4A8F" w:rsidP="001F73C8">
      <w:pPr>
        <w:widowControl w:val="0"/>
        <w:overflowPunct w:val="0"/>
        <w:autoSpaceDE w:val="0"/>
        <w:autoSpaceDN w:val="0"/>
        <w:adjustRightInd w:val="0"/>
        <w:spacing w:line="276" w:lineRule="auto"/>
        <w:jc w:val="both"/>
        <w:textAlignment w:val="baseline"/>
        <w:rPr>
          <w:rFonts w:ascii="Arial" w:hAnsi="Arial" w:cs="Arial"/>
          <w:sz w:val="20"/>
          <w:szCs w:val="20"/>
          <w:lang w:eastAsia="en-US"/>
        </w:rPr>
      </w:pPr>
    </w:p>
    <w:p w14:paraId="50EF3CD7" w14:textId="516844B9" w:rsidR="001F73C8" w:rsidRPr="001F73C8" w:rsidRDefault="001F73C8" w:rsidP="001F73C8">
      <w:pPr>
        <w:widowControl w:val="0"/>
        <w:overflowPunct w:val="0"/>
        <w:autoSpaceDE w:val="0"/>
        <w:autoSpaceDN w:val="0"/>
        <w:adjustRightInd w:val="0"/>
        <w:spacing w:line="276" w:lineRule="auto"/>
        <w:jc w:val="both"/>
        <w:textAlignment w:val="baseline"/>
        <w:rPr>
          <w:rFonts w:ascii="Arial" w:hAnsi="Arial" w:cs="Arial"/>
          <w:sz w:val="20"/>
          <w:szCs w:val="20"/>
          <w:lang w:eastAsia="en-US"/>
        </w:rPr>
      </w:pPr>
      <w:r w:rsidRPr="001F73C8">
        <w:rPr>
          <w:rFonts w:ascii="Arial" w:hAnsi="Arial" w:cs="Arial"/>
          <w:sz w:val="20"/>
          <w:szCs w:val="20"/>
          <w:lang w:eastAsia="en-US"/>
        </w:rPr>
        <w:t xml:space="preserve">Pogodbeni stranki se zavezujeta, da bosta vse zakonsko varovane podatke (osebni in tajni podatki, poslovna skrivnost), do katerih bosta morebiti prišli z izvedbo te pogodbe, skrbno varovali, skladno z veljavno področno zakonodajo. </w:t>
      </w:r>
    </w:p>
    <w:p w14:paraId="04FDE1B2" w14:textId="77777777" w:rsidR="001F73C8" w:rsidRPr="001F73C8" w:rsidRDefault="001F73C8" w:rsidP="001F73C8">
      <w:pPr>
        <w:widowControl w:val="0"/>
        <w:tabs>
          <w:tab w:val="left" w:pos="-1440"/>
        </w:tabs>
        <w:overflowPunct w:val="0"/>
        <w:autoSpaceDE w:val="0"/>
        <w:autoSpaceDN w:val="0"/>
        <w:adjustRightInd w:val="0"/>
        <w:spacing w:line="276" w:lineRule="auto"/>
        <w:jc w:val="both"/>
        <w:textAlignment w:val="baseline"/>
        <w:rPr>
          <w:rFonts w:ascii="Arial" w:hAnsi="Arial" w:cs="Arial"/>
          <w:sz w:val="20"/>
          <w:szCs w:val="20"/>
        </w:rPr>
      </w:pPr>
    </w:p>
    <w:p w14:paraId="1AC8181F" w14:textId="77777777" w:rsidR="001F73C8" w:rsidRPr="001F73C8" w:rsidRDefault="001F73C8" w:rsidP="001F73C8">
      <w:pPr>
        <w:widowControl w:val="0"/>
        <w:tabs>
          <w:tab w:val="left" w:pos="-1440"/>
        </w:tabs>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Obveznost varovanja podatkov se nanaša tako na čas izvrševanja pogodbe, kot tudi na čas po tem.</w:t>
      </w:r>
    </w:p>
    <w:p w14:paraId="0952286B"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p>
    <w:p w14:paraId="2FE54B77" w14:textId="77777777" w:rsidR="001F73C8" w:rsidRPr="001F73C8" w:rsidRDefault="001F73C8" w:rsidP="001F73C8">
      <w:pPr>
        <w:spacing w:line="276" w:lineRule="auto"/>
        <w:jc w:val="center"/>
        <w:rPr>
          <w:rFonts w:ascii="Arial" w:hAnsi="Arial" w:cs="Arial"/>
          <w:b/>
          <w:sz w:val="20"/>
          <w:szCs w:val="20"/>
        </w:rPr>
      </w:pPr>
      <w:r w:rsidRPr="001F73C8">
        <w:rPr>
          <w:rFonts w:ascii="Arial" w:hAnsi="Arial" w:cs="Arial"/>
          <w:b/>
          <w:sz w:val="20"/>
          <w:szCs w:val="20"/>
        </w:rPr>
        <w:t>XI. ZAVAROVANJE ZA DOBRO IZVEDBO POGODBENIH OBVEZNOSTI</w:t>
      </w:r>
    </w:p>
    <w:p w14:paraId="0A8CEFB9" w14:textId="77777777" w:rsidR="001F73C8" w:rsidRPr="001F73C8" w:rsidRDefault="001F73C8" w:rsidP="001F73C8">
      <w:pPr>
        <w:spacing w:line="276" w:lineRule="auto"/>
        <w:jc w:val="both"/>
        <w:rPr>
          <w:rFonts w:ascii="Arial" w:hAnsi="Arial" w:cs="Arial"/>
          <w:b/>
          <w:sz w:val="20"/>
          <w:szCs w:val="20"/>
        </w:rPr>
      </w:pPr>
    </w:p>
    <w:p w14:paraId="5BD5375D" w14:textId="77777777" w:rsidR="001F73C8" w:rsidRPr="001F73C8" w:rsidRDefault="001F73C8" w:rsidP="001F73C8">
      <w:pPr>
        <w:keepNext/>
        <w:numPr>
          <w:ilvl w:val="0"/>
          <w:numId w:val="35"/>
        </w:numPr>
        <w:spacing w:line="276" w:lineRule="auto"/>
        <w:jc w:val="center"/>
        <w:rPr>
          <w:rFonts w:ascii="Arial" w:hAnsi="Arial" w:cs="Arial"/>
          <w:sz w:val="20"/>
          <w:szCs w:val="20"/>
        </w:rPr>
      </w:pPr>
      <w:r w:rsidRPr="001F73C8">
        <w:rPr>
          <w:rFonts w:ascii="Arial" w:hAnsi="Arial" w:cs="Arial"/>
          <w:sz w:val="20"/>
          <w:szCs w:val="20"/>
        </w:rPr>
        <w:t>člen</w:t>
      </w:r>
    </w:p>
    <w:p w14:paraId="489EF7BD" w14:textId="77777777" w:rsidR="00DF4A8F" w:rsidRDefault="00DF4A8F" w:rsidP="001F73C8">
      <w:pPr>
        <w:spacing w:line="276" w:lineRule="auto"/>
        <w:jc w:val="both"/>
        <w:rPr>
          <w:rFonts w:ascii="Arial" w:hAnsi="Arial" w:cs="Arial"/>
          <w:sz w:val="20"/>
          <w:szCs w:val="20"/>
        </w:rPr>
      </w:pPr>
    </w:p>
    <w:p w14:paraId="1DB9DC9B" w14:textId="3A401CD5"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 xml:space="preserve">S to pogodbo je dogovorjeno zavarovanje za dobro izvedbo pogodbenih obveznosti, zato mora izvajalec najkasneje v </w:t>
      </w:r>
      <w:r w:rsidR="00DF4A8F">
        <w:rPr>
          <w:rFonts w:ascii="Arial" w:hAnsi="Arial" w:cs="Arial"/>
          <w:sz w:val="20"/>
          <w:szCs w:val="20"/>
        </w:rPr>
        <w:t>7</w:t>
      </w:r>
      <w:r w:rsidRPr="001F73C8">
        <w:rPr>
          <w:rFonts w:ascii="Arial" w:hAnsi="Arial" w:cs="Arial"/>
          <w:sz w:val="20"/>
          <w:szCs w:val="20"/>
        </w:rPr>
        <w:t xml:space="preserve"> </w:t>
      </w:r>
      <w:r w:rsidR="00DF4A8F">
        <w:rPr>
          <w:rFonts w:ascii="Arial" w:hAnsi="Arial" w:cs="Arial"/>
          <w:sz w:val="20"/>
          <w:szCs w:val="20"/>
        </w:rPr>
        <w:t xml:space="preserve">delovnih </w:t>
      </w:r>
      <w:r w:rsidRPr="001F73C8">
        <w:rPr>
          <w:rFonts w:ascii="Arial" w:hAnsi="Arial" w:cs="Arial"/>
          <w:sz w:val="20"/>
          <w:szCs w:val="20"/>
        </w:rPr>
        <w:t xml:space="preserve">dneh od podpisa pogodbe s strani obeh pogodbenih strank naročniku izročiti garancijo za dobro izvedbo pogodbenih obveznosti v zahtevani obliki glede na vzorec in v višini in z veljavnostjo, kot je določeno v razpisni dokumentaciji, ki jo lahko naročnik unovči pod naslednjimi pogoji: </w:t>
      </w:r>
    </w:p>
    <w:p w14:paraId="7E50D669" w14:textId="77777777" w:rsidR="001F73C8" w:rsidRPr="001F73C8" w:rsidRDefault="001F73C8" w:rsidP="001F73C8">
      <w:pPr>
        <w:numPr>
          <w:ilvl w:val="0"/>
          <w:numId w:val="31"/>
        </w:numPr>
        <w:autoSpaceDE w:val="0"/>
        <w:autoSpaceDN w:val="0"/>
        <w:adjustRightInd w:val="0"/>
        <w:spacing w:line="276" w:lineRule="auto"/>
        <w:jc w:val="both"/>
        <w:rPr>
          <w:rFonts w:ascii="Arial" w:hAnsi="Arial" w:cs="Arial"/>
          <w:color w:val="000000"/>
          <w:sz w:val="20"/>
          <w:szCs w:val="20"/>
        </w:rPr>
      </w:pPr>
      <w:r w:rsidRPr="001F73C8">
        <w:rPr>
          <w:rFonts w:ascii="Arial" w:hAnsi="Arial" w:cs="Arial"/>
          <w:color w:val="000000"/>
          <w:sz w:val="20"/>
          <w:szCs w:val="20"/>
        </w:rPr>
        <w:t>če se bo izkazalo, da storitve ne opravlja v skladu s pogodbo, zahtevami razpisne dokumentacije ali specifikacijami;</w:t>
      </w:r>
    </w:p>
    <w:p w14:paraId="7E3E6B82" w14:textId="77777777" w:rsidR="001F73C8" w:rsidRPr="001F73C8" w:rsidRDefault="001F73C8" w:rsidP="001F73C8">
      <w:pPr>
        <w:numPr>
          <w:ilvl w:val="0"/>
          <w:numId w:val="31"/>
        </w:numPr>
        <w:autoSpaceDE w:val="0"/>
        <w:autoSpaceDN w:val="0"/>
        <w:adjustRightInd w:val="0"/>
        <w:spacing w:line="276" w:lineRule="auto"/>
        <w:jc w:val="both"/>
        <w:rPr>
          <w:rFonts w:ascii="Arial" w:hAnsi="Arial" w:cs="Arial"/>
          <w:color w:val="000000"/>
          <w:sz w:val="20"/>
          <w:szCs w:val="20"/>
        </w:rPr>
      </w:pPr>
      <w:r w:rsidRPr="001F73C8">
        <w:rPr>
          <w:rFonts w:ascii="Arial" w:hAnsi="Arial" w:cs="Arial"/>
          <w:color w:val="000000"/>
          <w:sz w:val="20"/>
          <w:szCs w:val="20"/>
        </w:rPr>
        <w:t>če bo naročnik pogodbo razdrl zaradi kršitev na strani izvajalca;</w:t>
      </w:r>
    </w:p>
    <w:p w14:paraId="3BAF53B0" w14:textId="77777777" w:rsidR="001F73C8" w:rsidRPr="001F73C8" w:rsidRDefault="001F73C8" w:rsidP="001F73C8">
      <w:pPr>
        <w:numPr>
          <w:ilvl w:val="0"/>
          <w:numId w:val="31"/>
        </w:numPr>
        <w:autoSpaceDE w:val="0"/>
        <w:autoSpaceDN w:val="0"/>
        <w:adjustRightInd w:val="0"/>
        <w:spacing w:line="276" w:lineRule="auto"/>
        <w:jc w:val="both"/>
        <w:rPr>
          <w:rFonts w:ascii="Arial" w:hAnsi="Arial" w:cs="Arial"/>
          <w:color w:val="000000"/>
          <w:sz w:val="20"/>
          <w:szCs w:val="20"/>
        </w:rPr>
      </w:pPr>
      <w:r w:rsidRPr="001F73C8">
        <w:rPr>
          <w:rFonts w:ascii="Arial" w:hAnsi="Arial" w:cs="Arial"/>
          <w:color w:val="000000"/>
          <w:sz w:val="20"/>
          <w:szCs w:val="20"/>
        </w:rPr>
        <w:t>če bo naročnik razdrl pogodbo zaradi zamude;</w:t>
      </w:r>
    </w:p>
    <w:p w14:paraId="6014F4CF" w14:textId="3D4409DA" w:rsidR="00DF4A8F" w:rsidRDefault="001F73C8" w:rsidP="00DF4A8F">
      <w:pPr>
        <w:numPr>
          <w:ilvl w:val="0"/>
          <w:numId w:val="31"/>
        </w:numPr>
        <w:autoSpaceDE w:val="0"/>
        <w:autoSpaceDN w:val="0"/>
        <w:adjustRightInd w:val="0"/>
        <w:spacing w:line="276" w:lineRule="auto"/>
        <w:jc w:val="both"/>
        <w:rPr>
          <w:rFonts w:ascii="Arial" w:hAnsi="Arial" w:cs="Arial"/>
          <w:color w:val="000000"/>
          <w:sz w:val="20"/>
          <w:szCs w:val="20"/>
        </w:rPr>
      </w:pPr>
      <w:r w:rsidRPr="001F73C8">
        <w:rPr>
          <w:rFonts w:ascii="Arial" w:hAnsi="Arial" w:cs="Arial"/>
          <w:color w:val="000000"/>
          <w:sz w:val="20"/>
          <w:szCs w:val="20"/>
        </w:rPr>
        <w:t>če bo izvajalec kršil zaupnost podatkov.</w:t>
      </w:r>
    </w:p>
    <w:p w14:paraId="763AC370" w14:textId="4EE943E4" w:rsidR="00DF4A8F" w:rsidRDefault="00DF4A8F" w:rsidP="00DF4A8F">
      <w:pPr>
        <w:autoSpaceDE w:val="0"/>
        <w:autoSpaceDN w:val="0"/>
        <w:adjustRightInd w:val="0"/>
        <w:spacing w:line="276" w:lineRule="auto"/>
        <w:ind w:left="720"/>
        <w:jc w:val="both"/>
        <w:rPr>
          <w:rFonts w:ascii="Arial" w:hAnsi="Arial" w:cs="Arial"/>
          <w:color w:val="000000"/>
          <w:sz w:val="20"/>
          <w:szCs w:val="20"/>
        </w:rPr>
      </w:pPr>
    </w:p>
    <w:p w14:paraId="65DE5080" w14:textId="40D3096F" w:rsidR="00DF4A8F" w:rsidRDefault="00DF4A8F" w:rsidP="00DF4A8F">
      <w:pPr>
        <w:autoSpaceDE w:val="0"/>
        <w:autoSpaceDN w:val="0"/>
        <w:adjustRightInd w:val="0"/>
        <w:spacing w:line="276" w:lineRule="auto"/>
        <w:rPr>
          <w:rFonts w:ascii="Arial" w:hAnsi="Arial" w:cs="Arial"/>
          <w:color w:val="000000"/>
          <w:sz w:val="20"/>
          <w:szCs w:val="20"/>
        </w:rPr>
      </w:pPr>
      <w:r w:rsidRPr="00DF4A8F">
        <w:rPr>
          <w:rFonts w:ascii="Arial" w:hAnsi="Arial" w:cs="Arial"/>
          <w:color w:val="000000"/>
          <w:sz w:val="20"/>
          <w:szCs w:val="20"/>
        </w:rPr>
        <w:t>Predložitev zavarovanja za dobro izvedbo pogodbenih obveznosti je pogoj za veljavnost pogodbe.</w:t>
      </w:r>
    </w:p>
    <w:p w14:paraId="7B1DCAFA" w14:textId="0AA060A6" w:rsidR="00945C87" w:rsidRDefault="00945C87" w:rsidP="00DF4A8F">
      <w:pPr>
        <w:autoSpaceDE w:val="0"/>
        <w:autoSpaceDN w:val="0"/>
        <w:adjustRightInd w:val="0"/>
        <w:spacing w:line="276" w:lineRule="auto"/>
        <w:rPr>
          <w:rFonts w:ascii="Arial" w:hAnsi="Arial" w:cs="Arial"/>
          <w:color w:val="000000"/>
          <w:sz w:val="20"/>
          <w:szCs w:val="20"/>
        </w:rPr>
      </w:pPr>
    </w:p>
    <w:p w14:paraId="45A8762E" w14:textId="5C6745AC" w:rsidR="00945C87" w:rsidRDefault="00945C87" w:rsidP="00DF4A8F">
      <w:pPr>
        <w:autoSpaceDE w:val="0"/>
        <w:autoSpaceDN w:val="0"/>
        <w:adjustRightInd w:val="0"/>
        <w:spacing w:line="276" w:lineRule="auto"/>
        <w:rPr>
          <w:rFonts w:ascii="Arial" w:hAnsi="Arial" w:cs="Arial"/>
          <w:color w:val="000000"/>
          <w:sz w:val="20"/>
          <w:szCs w:val="20"/>
        </w:rPr>
      </w:pPr>
    </w:p>
    <w:p w14:paraId="00E8B1C7" w14:textId="6D397996" w:rsidR="00945C87" w:rsidRDefault="00945C87" w:rsidP="00DF4A8F">
      <w:pPr>
        <w:autoSpaceDE w:val="0"/>
        <w:autoSpaceDN w:val="0"/>
        <w:adjustRightInd w:val="0"/>
        <w:spacing w:line="276" w:lineRule="auto"/>
        <w:rPr>
          <w:rFonts w:ascii="Arial" w:hAnsi="Arial" w:cs="Arial"/>
          <w:color w:val="000000"/>
          <w:sz w:val="20"/>
          <w:szCs w:val="20"/>
        </w:rPr>
      </w:pPr>
    </w:p>
    <w:p w14:paraId="50FA5B9D" w14:textId="336D920F" w:rsidR="00945C87" w:rsidRDefault="00945C87" w:rsidP="00DF4A8F">
      <w:pPr>
        <w:autoSpaceDE w:val="0"/>
        <w:autoSpaceDN w:val="0"/>
        <w:adjustRightInd w:val="0"/>
        <w:spacing w:line="276" w:lineRule="auto"/>
        <w:rPr>
          <w:rFonts w:ascii="Arial" w:hAnsi="Arial" w:cs="Arial"/>
          <w:color w:val="000000"/>
          <w:sz w:val="20"/>
          <w:szCs w:val="20"/>
        </w:rPr>
      </w:pPr>
    </w:p>
    <w:p w14:paraId="0D891282" w14:textId="77777777" w:rsidR="00945C87" w:rsidRPr="00DF4A8F" w:rsidRDefault="00945C87" w:rsidP="00DF4A8F">
      <w:pPr>
        <w:autoSpaceDE w:val="0"/>
        <w:autoSpaceDN w:val="0"/>
        <w:adjustRightInd w:val="0"/>
        <w:spacing w:line="276" w:lineRule="auto"/>
        <w:rPr>
          <w:rFonts w:ascii="Arial" w:hAnsi="Arial" w:cs="Arial"/>
          <w:color w:val="000000"/>
          <w:sz w:val="20"/>
          <w:szCs w:val="20"/>
        </w:rPr>
      </w:pPr>
    </w:p>
    <w:p w14:paraId="21679E27" w14:textId="77777777" w:rsidR="001F73C8" w:rsidRPr="001F73C8" w:rsidRDefault="001F73C8" w:rsidP="001F73C8">
      <w:pPr>
        <w:widowControl w:val="0"/>
        <w:spacing w:line="276" w:lineRule="auto"/>
        <w:rPr>
          <w:rFonts w:ascii="Arial" w:hAnsi="Arial" w:cs="Arial"/>
          <w:b/>
          <w:sz w:val="20"/>
          <w:szCs w:val="20"/>
        </w:rPr>
      </w:pPr>
    </w:p>
    <w:p w14:paraId="1F2B128A" w14:textId="77777777" w:rsidR="001F73C8" w:rsidRPr="001F73C8" w:rsidRDefault="001F73C8" w:rsidP="001F73C8">
      <w:pPr>
        <w:widowControl w:val="0"/>
        <w:spacing w:line="276" w:lineRule="auto"/>
        <w:jc w:val="center"/>
        <w:rPr>
          <w:rFonts w:ascii="Arial" w:hAnsi="Arial" w:cs="Arial"/>
          <w:b/>
          <w:sz w:val="20"/>
          <w:szCs w:val="20"/>
        </w:rPr>
      </w:pPr>
      <w:r w:rsidRPr="001F73C8">
        <w:rPr>
          <w:rFonts w:ascii="Arial" w:hAnsi="Arial" w:cs="Arial"/>
          <w:b/>
          <w:sz w:val="20"/>
          <w:szCs w:val="20"/>
        </w:rPr>
        <w:lastRenderedPageBreak/>
        <w:t>XII. PRAVICE INTELEKTUALNE LASTNINE</w:t>
      </w:r>
    </w:p>
    <w:p w14:paraId="5272FFD7" w14:textId="77777777" w:rsidR="001F73C8" w:rsidRPr="001F73C8" w:rsidRDefault="001F73C8" w:rsidP="001F73C8">
      <w:pPr>
        <w:widowControl w:val="0"/>
        <w:spacing w:line="276" w:lineRule="auto"/>
        <w:jc w:val="both"/>
        <w:rPr>
          <w:rFonts w:ascii="Arial" w:hAnsi="Arial" w:cs="Arial"/>
          <w:b/>
          <w:sz w:val="20"/>
          <w:szCs w:val="20"/>
        </w:rPr>
      </w:pPr>
    </w:p>
    <w:p w14:paraId="20CDAE6E" w14:textId="77777777" w:rsidR="001F73C8" w:rsidRPr="001F73C8" w:rsidRDefault="001F73C8" w:rsidP="001F73C8">
      <w:pPr>
        <w:keepNext/>
        <w:spacing w:line="276" w:lineRule="auto"/>
        <w:ind w:left="288"/>
        <w:jc w:val="center"/>
        <w:rPr>
          <w:rFonts w:ascii="Arial" w:hAnsi="Arial" w:cs="Arial"/>
          <w:sz w:val="20"/>
          <w:szCs w:val="20"/>
        </w:rPr>
      </w:pPr>
      <w:r w:rsidRPr="001F73C8">
        <w:rPr>
          <w:rFonts w:ascii="Arial" w:hAnsi="Arial" w:cs="Arial"/>
          <w:sz w:val="20"/>
          <w:szCs w:val="20"/>
        </w:rPr>
        <w:t>13. člen</w:t>
      </w:r>
    </w:p>
    <w:p w14:paraId="4240B11B" w14:textId="77777777" w:rsidR="00DF4A8F" w:rsidRDefault="00DF4A8F" w:rsidP="001F73C8">
      <w:pPr>
        <w:spacing w:line="276" w:lineRule="auto"/>
        <w:jc w:val="both"/>
        <w:rPr>
          <w:rFonts w:ascii="Arial" w:hAnsi="Arial" w:cs="Arial"/>
          <w:sz w:val="20"/>
          <w:szCs w:val="20"/>
        </w:rPr>
      </w:pPr>
    </w:p>
    <w:p w14:paraId="0DA964D7" w14:textId="7D29A8E1"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368E4C65" w14:textId="77777777" w:rsidR="001F73C8" w:rsidRPr="001F73C8" w:rsidRDefault="001F73C8" w:rsidP="001F73C8">
      <w:pPr>
        <w:spacing w:line="276" w:lineRule="auto"/>
        <w:jc w:val="both"/>
        <w:rPr>
          <w:rFonts w:ascii="Arial" w:hAnsi="Arial" w:cs="Arial"/>
          <w:sz w:val="20"/>
          <w:szCs w:val="20"/>
        </w:rPr>
      </w:pPr>
    </w:p>
    <w:p w14:paraId="0C1592B1"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32A9352B" w14:textId="77777777" w:rsidR="001F73C8" w:rsidRPr="001F73C8" w:rsidRDefault="001F73C8" w:rsidP="001F73C8">
      <w:pPr>
        <w:numPr>
          <w:ilvl w:val="0"/>
          <w:numId w:val="33"/>
        </w:numPr>
        <w:spacing w:line="276" w:lineRule="auto"/>
        <w:jc w:val="both"/>
        <w:rPr>
          <w:rFonts w:ascii="Arial" w:hAnsi="Arial" w:cs="Arial"/>
          <w:sz w:val="20"/>
          <w:szCs w:val="20"/>
        </w:rPr>
      </w:pPr>
      <w:r w:rsidRPr="001F73C8">
        <w:rPr>
          <w:rFonts w:ascii="Arial" w:hAnsi="Arial" w:cs="Arial"/>
          <w:sz w:val="20"/>
          <w:szCs w:val="20"/>
        </w:rPr>
        <w:t>pravico reproduciranja,</w:t>
      </w:r>
    </w:p>
    <w:p w14:paraId="20697430" w14:textId="77777777" w:rsidR="001F73C8" w:rsidRPr="001F73C8" w:rsidRDefault="001F73C8" w:rsidP="001F73C8">
      <w:pPr>
        <w:numPr>
          <w:ilvl w:val="0"/>
          <w:numId w:val="33"/>
        </w:numPr>
        <w:spacing w:line="276" w:lineRule="auto"/>
        <w:jc w:val="both"/>
        <w:rPr>
          <w:rFonts w:ascii="Arial" w:hAnsi="Arial" w:cs="Arial"/>
          <w:sz w:val="20"/>
          <w:szCs w:val="20"/>
        </w:rPr>
      </w:pPr>
      <w:r w:rsidRPr="001F73C8">
        <w:rPr>
          <w:rFonts w:ascii="Arial" w:hAnsi="Arial" w:cs="Arial"/>
          <w:sz w:val="20"/>
          <w:szCs w:val="20"/>
        </w:rPr>
        <w:t>pravico distribuiranja,</w:t>
      </w:r>
    </w:p>
    <w:p w14:paraId="089B0672" w14:textId="77777777" w:rsidR="001F73C8" w:rsidRPr="001F73C8" w:rsidRDefault="001F73C8" w:rsidP="001F73C8">
      <w:pPr>
        <w:numPr>
          <w:ilvl w:val="0"/>
          <w:numId w:val="33"/>
        </w:numPr>
        <w:spacing w:line="276" w:lineRule="auto"/>
        <w:jc w:val="both"/>
        <w:rPr>
          <w:rFonts w:ascii="Arial" w:hAnsi="Arial" w:cs="Arial"/>
          <w:sz w:val="20"/>
          <w:szCs w:val="20"/>
        </w:rPr>
      </w:pPr>
      <w:r w:rsidRPr="001F73C8">
        <w:rPr>
          <w:rFonts w:ascii="Arial" w:hAnsi="Arial" w:cs="Arial"/>
          <w:sz w:val="20"/>
          <w:szCs w:val="20"/>
        </w:rPr>
        <w:t>pravico javnega prikazovanja,</w:t>
      </w:r>
    </w:p>
    <w:p w14:paraId="3E52EEF3" w14:textId="77777777" w:rsidR="001F73C8" w:rsidRPr="001F73C8" w:rsidRDefault="001F73C8" w:rsidP="001F73C8">
      <w:pPr>
        <w:numPr>
          <w:ilvl w:val="0"/>
          <w:numId w:val="33"/>
        </w:numPr>
        <w:spacing w:line="276" w:lineRule="auto"/>
        <w:jc w:val="both"/>
        <w:rPr>
          <w:rFonts w:ascii="Arial" w:hAnsi="Arial" w:cs="Arial"/>
          <w:sz w:val="20"/>
          <w:szCs w:val="20"/>
        </w:rPr>
      </w:pPr>
      <w:r w:rsidRPr="001F73C8">
        <w:rPr>
          <w:rFonts w:ascii="Arial" w:hAnsi="Arial" w:cs="Arial"/>
          <w:sz w:val="20"/>
          <w:szCs w:val="20"/>
        </w:rPr>
        <w:t>pravico dajanja na voljo javnosti,</w:t>
      </w:r>
    </w:p>
    <w:p w14:paraId="0EA5A836" w14:textId="77777777" w:rsidR="001F73C8" w:rsidRPr="001F73C8" w:rsidRDefault="001F73C8" w:rsidP="001F73C8">
      <w:pPr>
        <w:numPr>
          <w:ilvl w:val="0"/>
          <w:numId w:val="33"/>
        </w:numPr>
        <w:spacing w:line="276" w:lineRule="auto"/>
        <w:jc w:val="both"/>
        <w:rPr>
          <w:rFonts w:ascii="Arial" w:hAnsi="Arial" w:cs="Arial"/>
          <w:sz w:val="20"/>
          <w:szCs w:val="20"/>
        </w:rPr>
      </w:pPr>
      <w:r w:rsidRPr="001F73C8">
        <w:rPr>
          <w:rFonts w:ascii="Arial" w:hAnsi="Arial" w:cs="Arial"/>
          <w:sz w:val="20"/>
          <w:szCs w:val="20"/>
        </w:rPr>
        <w:t>pravico predelave,</w:t>
      </w:r>
    </w:p>
    <w:p w14:paraId="0432E17C" w14:textId="77777777" w:rsidR="001F73C8" w:rsidRPr="001F73C8" w:rsidRDefault="001F73C8" w:rsidP="001F73C8">
      <w:pPr>
        <w:numPr>
          <w:ilvl w:val="0"/>
          <w:numId w:val="33"/>
        </w:numPr>
        <w:spacing w:line="276" w:lineRule="auto"/>
        <w:jc w:val="both"/>
        <w:rPr>
          <w:rFonts w:ascii="Arial" w:hAnsi="Arial" w:cs="Arial"/>
          <w:sz w:val="20"/>
          <w:szCs w:val="20"/>
        </w:rPr>
      </w:pPr>
      <w:r w:rsidRPr="001F73C8">
        <w:rPr>
          <w:rFonts w:ascii="Arial" w:hAnsi="Arial" w:cs="Arial"/>
          <w:sz w:val="20"/>
          <w:szCs w:val="20"/>
        </w:rPr>
        <w:t>pravico uporabe v predelani obliki,</w:t>
      </w:r>
    </w:p>
    <w:p w14:paraId="2F00F890" w14:textId="77777777" w:rsidR="001F73C8" w:rsidRPr="001F73C8" w:rsidRDefault="001F73C8" w:rsidP="001F73C8">
      <w:pPr>
        <w:numPr>
          <w:ilvl w:val="0"/>
          <w:numId w:val="33"/>
        </w:numPr>
        <w:spacing w:line="276" w:lineRule="auto"/>
        <w:jc w:val="both"/>
        <w:rPr>
          <w:rFonts w:ascii="Arial" w:hAnsi="Arial" w:cs="Arial"/>
          <w:sz w:val="20"/>
          <w:szCs w:val="20"/>
        </w:rPr>
      </w:pPr>
      <w:r w:rsidRPr="001F73C8">
        <w:rPr>
          <w:rFonts w:ascii="Arial" w:hAnsi="Arial" w:cs="Arial"/>
          <w:sz w:val="20"/>
          <w:szCs w:val="20"/>
        </w:rPr>
        <w:t>pravico dostopa in izročitve.</w:t>
      </w:r>
    </w:p>
    <w:p w14:paraId="534C6DB9" w14:textId="77777777" w:rsidR="001F73C8" w:rsidRPr="001F73C8" w:rsidRDefault="001F73C8" w:rsidP="001F73C8">
      <w:pPr>
        <w:overflowPunct w:val="0"/>
        <w:autoSpaceDE w:val="0"/>
        <w:autoSpaceDN w:val="0"/>
        <w:adjustRightInd w:val="0"/>
        <w:spacing w:line="276" w:lineRule="auto"/>
        <w:jc w:val="both"/>
        <w:textAlignment w:val="baseline"/>
        <w:rPr>
          <w:rFonts w:cs="Arial"/>
          <w:szCs w:val="20"/>
        </w:rPr>
      </w:pPr>
    </w:p>
    <w:p w14:paraId="361A4200"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Izvajalec in naročnik soglašata, da lahko naročnik materialne avtorske pravice ali druge pravice avtorja, ki jih je pridobil po tej pogodbi, prenese naprej na tretje osebe.</w:t>
      </w:r>
    </w:p>
    <w:p w14:paraId="2862D424" w14:textId="77777777" w:rsidR="001F73C8" w:rsidRPr="001F73C8" w:rsidRDefault="001F73C8" w:rsidP="001F73C8">
      <w:pPr>
        <w:spacing w:line="276" w:lineRule="auto"/>
        <w:jc w:val="both"/>
        <w:rPr>
          <w:rFonts w:ascii="Arial" w:hAnsi="Arial" w:cs="Arial"/>
          <w:sz w:val="20"/>
          <w:szCs w:val="20"/>
        </w:rPr>
      </w:pPr>
    </w:p>
    <w:p w14:paraId="72713042"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Moralne avtorske pravice ostanejo avtorju skladno z Zakonom o avtorskih in sorodnih pravicah.</w:t>
      </w:r>
    </w:p>
    <w:p w14:paraId="7B55433E" w14:textId="77777777" w:rsidR="001F73C8" w:rsidRPr="001F73C8" w:rsidRDefault="001F73C8" w:rsidP="001F73C8">
      <w:pPr>
        <w:spacing w:line="276" w:lineRule="auto"/>
        <w:jc w:val="both"/>
        <w:rPr>
          <w:rFonts w:ascii="Arial" w:hAnsi="Arial" w:cs="Arial"/>
          <w:sz w:val="20"/>
          <w:szCs w:val="20"/>
        </w:rPr>
      </w:pPr>
    </w:p>
    <w:p w14:paraId="110197B0" w14:textId="77777777" w:rsidR="001F73C8" w:rsidRPr="001F73C8" w:rsidRDefault="001F73C8" w:rsidP="001F73C8">
      <w:pPr>
        <w:spacing w:line="276" w:lineRule="auto"/>
        <w:jc w:val="center"/>
        <w:rPr>
          <w:rFonts w:ascii="Arial" w:hAnsi="Arial" w:cs="Arial"/>
          <w:b/>
          <w:sz w:val="20"/>
          <w:szCs w:val="20"/>
        </w:rPr>
      </w:pPr>
      <w:r w:rsidRPr="001F73C8">
        <w:rPr>
          <w:rFonts w:ascii="Arial" w:hAnsi="Arial" w:cs="Arial"/>
          <w:b/>
          <w:sz w:val="20"/>
          <w:szCs w:val="20"/>
        </w:rPr>
        <w:t>XIII. STROKOVNI NADZOR</w:t>
      </w:r>
    </w:p>
    <w:p w14:paraId="0524FFA7" w14:textId="77777777" w:rsidR="001F73C8" w:rsidRPr="001F73C8" w:rsidRDefault="001F73C8" w:rsidP="001F73C8">
      <w:pPr>
        <w:spacing w:line="276" w:lineRule="auto"/>
        <w:jc w:val="both"/>
        <w:rPr>
          <w:rFonts w:ascii="Arial" w:hAnsi="Arial" w:cs="Arial"/>
          <w:b/>
          <w:sz w:val="20"/>
          <w:szCs w:val="20"/>
        </w:rPr>
      </w:pPr>
    </w:p>
    <w:p w14:paraId="77704C6F" w14:textId="77777777" w:rsidR="001F73C8" w:rsidRPr="001F73C8" w:rsidRDefault="001F73C8" w:rsidP="001F73C8">
      <w:pPr>
        <w:keepNext/>
        <w:spacing w:line="276" w:lineRule="auto"/>
        <w:ind w:left="288"/>
        <w:jc w:val="center"/>
        <w:rPr>
          <w:rFonts w:ascii="Arial" w:hAnsi="Arial" w:cs="Arial"/>
          <w:sz w:val="20"/>
          <w:szCs w:val="20"/>
        </w:rPr>
      </w:pPr>
      <w:r w:rsidRPr="001F73C8">
        <w:rPr>
          <w:rFonts w:ascii="Arial" w:hAnsi="Arial" w:cs="Arial"/>
          <w:sz w:val="20"/>
          <w:szCs w:val="20"/>
        </w:rPr>
        <w:t>14. člen</w:t>
      </w:r>
    </w:p>
    <w:p w14:paraId="67676941" w14:textId="77777777" w:rsidR="00DF4A8F" w:rsidRDefault="00DF4A8F" w:rsidP="001F73C8">
      <w:pPr>
        <w:spacing w:line="276" w:lineRule="auto"/>
        <w:jc w:val="both"/>
        <w:rPr>
          <w:rFonts w:ascii="Arial" w:hAnsi="Arial" w:cs="Arial"/>
          <w:sz w:val="20"/>
          <w:szCs w:val="20"/>
        </w:rPr>
      </w:pPr>
    </w:p>
    <w:p w14:paraId="2A3122F4" w14:textId="2B89FACE"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Skrbnik pogodbe je s strani</w:t>
      </w:r>
    </w:p>
    <w:p w14:paraId="3A16C262" w14:textId="7C940573" w:rsidR="001F73C8" w:rsidRPr="001F73C8" w:rsidRDefault="001F73C8" w:rsidP="001F73C8">
      <w:pPr>
        <w:numPr>
          <w:ilvl w:val="0"/>
          <w:numId w:val="27"/>
        </w:numPr>
        <w:spacing w:line="276" w:lineRule="auto"/>
        <w:jc w:val="both"/>
        <w:rPr>
          <w:rFonts w:ascii="Arial" w:hAnsi="Arial" w:cs="Arial"/>
          <w:sz w:val="20"/>
          <w:szCs w:val="20"/>
        </w:rPr>
      </w:pPr>
      <w:r w:rsidRPr="001F73C8">
        <w:rPr>
          <w:rFonts w:ascii="Arial" w:hAnsi="Arial" w:cs="Arial"/>
          <w:sz w:val="20"/>
          <w:szCs w:val="20"/>
        </w:rPr>
        <w:t>naročnika:,</w:t>
      </w:r>
    </w:p>
    <w:p w14:paraId="162BF7FB" w14:textId="77777777" w:rsidR="001F73C8" w:rsidRPr="001F73C8" w:rsidRDefault="001F73C8" w:rsidP="001F73C8">
      <w:pPr>
        <w:numPr>
          <w:ilvl w:val="0"/>
          <w:numId w:val="27"/>
        </w:numPr>
        <w:spacing w:line="276" w:lineRule="auto"/>
        <w:jc w:val="both"/>
        <w:rPr>
          <w:rFonts w:ascii="Arial" w:hAnsi="Arial" w:cs="Arial"/>
          <w:sz w:val="20"/>
          <w:szCs w:val="20"/>
        </w:rPr>
      </w:pPr>
      <w:r w:rsidRPr="001F73C8">
        <w:rPr>
          <w:rFonts w:ascii="Arial" w:hAnsi="Arial" w:cs="Arial"/>
          <w:sz w:val="20"/>
          <w:szCs w:val="20"/>
        </w:rPr>
        <w:t>izvajalca: _____________________________.</w:t>
      </w:r>
    </w:p>
    <w:p w14:paraId="2FD50B83" w14:textId="77777777" w:rsidR="001F73C8" w:rsidRPr="001F73C8" w:rsidRDefault="001F73C8" w:rsidP="001F73C8">
      <w:pPr>
        <w:spacing w:line="276" w:lineRule="auto"/>
        <w:jc w:val="both"/>
        <w:rPr>
          <w:rFonts w:ascii="Arial" w:hAnsi="Arial" w:cs="Arial"/>
          <w:b/>
          <w:sz w:val="20"/>
          <w:szCs w:val="20"/>
        </w:rPr>
      </w:pPr>
    </w:p>
    <w:p w14:paraId="1B276454" w14:textId="77777777" w:rsidR="001F73C8" w:rsidRPr="001F73C8" w:rsidRDefault="001F73C8" w:rsidP="001F73C8">
      <w:pPr>
        <w:spacing w:line="276" w:lineRule="auto"/>
        <w:jc w:val="center"/>
        <w:rPr>
          <w:rFonts w:ascii="Arial" w:hAnsi="Arial" w:cs="Arial"/>
          <w:b/>
          <w:sz w:val="20"/>
          <w:szCs w:val="20"/>
        </w:rPr>
      </w:pPr>
      <w:r w:rsidRPr="001F73C8">
        <w:rPr>
          <w:rFonts w:ascii="Arial" w:hAnsi="Arial" w:cs="Arial"/>
          <w:b/>
          <w:sz w:val="20"/>
          <w:szCs w:val="20"/>
        </w:rPr>
        <w:t>XIV. ODSTOP OD POGODBE</w:t>
      </w:r>
    </w:p>
    <w:p w14:paraId="5140A5C8" w14:textId="77777777" w:rsidR="001F73C8" w:rsidRPr="001F73C8" w:rsidRDefault="001F73C8" w:rsidP="001F73C8">
      <w:pPr>
        <w:spacing w:line="276" w:lineRule="auto"/>
        <w:jc w:val="both"/>
        <w:rPr>
          <w:rFonts w:ascii="Arial" w:hAnsi="Arial" w:cs="Arial"/>
          <w:b/>
          <w:sz w:val="20"/>
          <w:szCs w:val="20"/>
        </w:rPr>
      </w:pPr>
    </w:p>
    <w:p w14:paraId="3824DD7F" w14:textId="77777777" w:rsidR="001F73C8" w:rsidRPr="001F73C8" w:rsidRDefault="001F73C8" w:rsidP="001F73C8">
      <w:pPr>
        <w:keepNext/>
        <w:spacing w:line="276" w:lineRule="auto"/>
        <w:ind w:left="288"/>
        <w:jc w:val="center"/>
        <w:rPr>
          <w:rFonts w:ascii="Arial" w:hAnsi="Arial" w:cs="Arial"/>
          <w:sz w:val="20"/>
          <w:szCs w:val="20"/>
        </w:rPr>
      </w:pPr>
      <w:r w:rsidRPr="001F73C8">
        <w:rPr>
          <w:rFonts w:ascii="Arial" w:hAnsi="Arial" w:cs="Arial"/>
          <w:sz w:val="20"/>
          <w:szCs w:val="20"/>
        </w:rPr>
        <w:t>15. člen</w:t>
      </w:r>
    </w:p>
    <w:p w14:paraId="203F0F67" w14:textId="77777777" w:rsidR="00DF4A8F" w:rsidRDefault="00DF4A8F" w:rsidP="00DF4A8F">
      <w:pPr>
        <w:spacing w:line="276" w:lineRule="auto"/>
        <w:jc w:val="both"/>
        <w:rPr>
          <w:rFonts w:ascii="Arial" w:hAnsi="Arial" w:cs="Arial"/>
          <w:sz w:val="20"/>
          <w:szCs w:val="20"/>
        </w:rPr>
      </w:pPr>
    </w:p>
    <w:p w14:paraId="2BEC5AD4" w14:textId="6ABAEDBB" w:rsidR="00DF4A8F" w:rsidRPr="00DF4A8F" w:rsidRDefault="00DF4A8F" w:rsidP="00DF4A8F">
      <w:pPr>
        <w:spacing w:line="276" w:lineRule="auto"/>
        <w:jc w:val="both"/>
        <w:rPr>
          <w:rFonts w:ascii="Arial" w:hAnsi="Arial" w:cs="Arial"/>
          <w:sz w:val="20"/>
          <w:szCs w:val="20"/>
        </w:rPr>
      </w:pPr>
      <w:r w:rsidRPr="00DF4A8F">
        <w:rPr>
          <w:rFonts w:ascii="Arial" w:hAnsi="Arial" w:cs="Arial"/>
          <w:sz w:val="20"/>
          <w:szCs w:val="20"/>
        </w:rPr>
        <w:t>Katera koli od pogodbenih strank lahko zaradi kršitev pogodbenih obveznosti s strani nasprotne stranke, če kršitve ne prenehajo po pisnem opominu, odstopi od pogodbe. V tem primeru je odpovedni rok 3 (tri) mesece od prejetega pisnega obvestila nasprotne pogodbene stranke. V primeru odstopa sta pogodbeni stranki dolžni poravnati medsebojne obveznosti iz te pogodbe in nastalo škodo.</w:t>
      </w:r>
    </w:p>
    <w:p w14:paraId="25654458" w14:textId="77777777" w:rsidR="00DF4A8F" w:rsidRPr="00DF4A8F" w:rsidRDefault="00DF4A8F" w:rsidP="00DF4A8F">
      <w:pPr>
        <w:spacing w:line="276" w:lineRule="auto"/>
        <w:jc w:val="both"/>
        <w:rPr>
          <w:rFonts w:ascii="Arial" w:hAnsi="Arial" w:cs="Arial"/>
          <w:sz w:val="20"/>
          <w:szCs w:val="20"/>
        </w:rPr>
      </w:pPr>
    </w:p>
    <w:p w14:paraId="38FBA8D4" w14:textId="77777777" w:rsidR="00DF4A8F" w:rsidRPr="00DF4A8F" w:rsidRDefault="00DF4A8F" w:rsidP="00DF4A8F">
      <w:pPr>
        <w:spacing w:line="276" w:lineRule="auto"/>
        <w:jc w:val="both"/>
        <w:rPr>
          <w:rFonts w:ascii="Arial" w:hAnsi="Arial" w:cs="Arial"/>
          <w:sz w:val="20"/>
          <w:szCs w:val="20"/>
        </w:rPr>
      </w:pPr>
      <w:r w:rsidRPr="00DF4A8F">
        <w:rPr>
          <w:rFonts w:ascii="Arial" w:hAnsi="Arial" w:cs="Arial"/>
          <w:sz w:val="20"/>
          <w:szCs w:val="20"/>
        </w:rPr>
        <w:t>Naročnik lahko s pisnim obvestilom, ki ga pošlje izvajalcu, odstopi od pogodbe, ne da bi s tem omejeval druge pravice ali pravna sredstva, ki jih ima na voljo, če:</w:t>
      </w:r>
    </w:p>
    <w:p w14:paraId="2988A416" w14:textId="14327EFB" w:rsidR="00DF4A8F" w:rsidRPr="00DF4A8F" w:rsidRDefault="00DF4A8F" w:rsidP="00DF4A8F">
      <w:pPr>
        <w:spacing w:line="276" w:lineRule="auto"/>
        <w:jc w:val="both"/>
        <w:rPr>
          <w:rFonts w:ascii="Arial" w:hAnsi="Arial" w:cs="Arial"/>
          <w:sz w:val="20"/>
          <w:szCs w:val="20"/>
        </w:rPr>
      </w:pPr>
      <w:r>
        <w:rPr>
          <w:rFonts w:ascii="Arial" w:hAnsi="Arial" w:cs="Arial"/>
          <w:sz w:val="20"/>
          <w:szCs w:val="20"/>
        </w:rPr>
        <w:t xml:space="preserve">- </w:t>
      </w:r>
      <w:r w:rsidRPr="00DF4A8F">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A0B9603" w14:textId="19389182" w:rsidR="00DF4A8F" w:rsidRPr="00DF4A8F" w:rsidRDefault="00DF4A8F" w:rsidP="00DF4A8F">
      <w:pPr>
        <w:spacing w:line="276" w:lineRule="auto"/>
        <w:jc w:val="both"/>
        <w:rPr>
          <w:rFonts w:ascii="Arial" w:hAnsi="Arial" w:cs="Arial"/>
          <w:sz w:val="20"/>
          <w:szCs w:val="20"/>
        </w:rPr>
      </w:pPr>
      <w:r>
        <w:rPr>
          <w:rFonts w:ascii="Arial" w:hAnsi="Arial" w:cs="Arial"/>
          <w:sz w:val="20"/>
          <w:szCs w:val="20"/>
        </w:rPr>
        <w:t xml:space="preserve">- </w:t>
      </w:r>
      <w:r w:rsidRPr="00DF4A8F">
        <w:rPr>
          <w:rFonts w:ascii="Arial" w:hAnsi="Arial" w:cs="Arial"/>
          <w:sz w:val="20"/>
          <w:szCs w:val="20"/>
        </w:rPr>
        <w:t>izvajalec prenese pogodbo ali katerokoli pravico ali interes, ki izvira iz pogodbe, brez soglasja naročnika;</w:t>
      </w:r>
    </w:p>
    <w:p w14:paraId="2986EFDF" w14:textId="5CF5A82F" w:rsidR="00DF4A8F" w:rsidRPr="00DF4A8F" w:rsidRDefault="00DF4A8F" w:rsidP="00DF4A8F">
      <w:pPr>
        <w:spacing w:line="276" w:lineRule="auto"/>
        <w:jc w:val="both"/>
        <w:rPr>
          <w:rFonts w:ascii="Arial" w:hAnsi="Arial" w:cs="Arial"/>
          <w:sz w:val="20"/>
          <w:szCs w:val="20"/>
        </w:rPr>
      </w:pPr>
      <w:r>
        <w:rPr>
          <w:rFonts w:ascii="Arial" w:hAnsi="Arial" w:cs="Arial"/>
          <w:sz w:val="20"/>
          <w:szCs w:val="20"/>
        </w:rPr>
        <w:lastRenderedPageBreak/>
        <w:t xml:space="preserve">- </w:t>
      </w:r>
      <w:r w:rsidRPr="00DF4A8F">
        <w:rPr>
          <w:rFonts w:ascii="Arial" w:hAnsi="Arial" w:cs="Arial"/>
          <w:sz w:val="20"/>
          <w:szCs w:val="20"/>
        </w:rPr>
        <w:t>izvajalec odstopi od pogodbe ali jo preneha izvajati;</w:t>
      </w:r>
    </w:p>
    <w:p w14:paraId="38ACFE60" w14:textId="72798D2F" w:rsidR="00DF4A8F" w:rsidRPr="00DF4A8F" w:rsidRDefault="00DF4A8F" w:rsidP="00DF4A8F">
      <w:pPr>
        <w:spacing w:line="276" w:lineRule="auto"/>
        <w:jc w:val="both"/>
        <w:rPr>
          <w:rFonts w:ascii="Arial" w:hAnsi="Arial" w:cs="Arial"/>
          <w:sz w:val="20"/>
          <w:szCs w:val="20"/>
        </w:rPr>
      </w:pPr>
      <w:r w:rsidRPr="00DF4A8F">
        <w:rPr>
          <w:rFonts w:ascii="Arial" w:hAnsi="Arial" w:cs="Arial"/>
          <w:sz w:val="20"/>
          <w:szCs w:val="20"/>
        </w:rPr>
        <w:t>-</w:t>
      </w:r>
      <w:r>
        <w:rPr>
          <w:rFonts w:ascii="Arial" w:hAnsi="Arial" w:cs="Arial"/>
          <w:sz w:val="20"/>
          <w:szCs w:val="20"/>
        </w:rPr>
        <w:t xml:space="preserve"> </w:t>
      </w:r>
      <w:r w:rsidRPr="00DF4A8F">
        <w:rPr>
          <w:rFonts w:ascii="Arial" w:hAnsi="Arial" w:cs="Arial"/>
          <w:sz w:val="20"/>
          <w:szCs w:val="20"/>
        </w:rPr>
        <w:t>izvajalec ni takoj začel izvajati del, ki so predmet pogodbe, ne da bi imel utemeljen razlog za to, ali jih je ustavil za več kot 10 dni po prejemu pisnega naloga naročnika, naj jih nadaljuje;</w:t>
      </w:r>
    </w:p>
    <w:p w14:paraId="5FA783D6" w14:textId="59AE7D22" w:rsidR="00DF4A8F" w:rsidRPr="00DF4A8F" w:rsidRDefault="00DF4A8F" w:rsidP="00DF4A8F">
      <w:pPr>
        <w:spacing w:line="276" w:lineRule="auto"/>
        <w:jc w:val="both"/>
        <w:rPr>
          <w:rFonts w:ascii="Arial" w:hAnsi="Arial" w:cs="Arial"/>
          <w:sz w:val="20"/>
          <w:szCs w:val="20"/>
        </w:rPr>
      </w:pPr>
      <w:r w:rsidRPr="00DF4A8F">
        <w:rPr>
          <w:rFonts w:ascii="Arial" w:hAnsi="Arial" w:cs="Arial"/>
          <w:sz w:val="20"/>
          <w:szCs w:val="20"/>
        </w:rPr>
        <w:t>-</w:t>
      </w:r>
      <w:r>
        <w:rPr>
          <w:rFonts w:ascii="Arial" w:hAnsi="Arial" w:cs="Arial"/>
          <w:sz w:val="20"/>
          <w:szCs w:val="20"/>
        </w:rPr>
        <w:t xml:space="preserve"> </w:t>
      </w:r>
      <w:r w:rsidRPr="00DF4A8F">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205CC53F" w14:textId="6045F29E" w:rsidR="001F73C8" w:rsidRDefault="00DF4A8F" w:rsidP="00DF4A8F">
      <w:pPr>
        <w:spacing w:line="276" w:lineRule="auto"/>
        <w:jc w:val="both"/>
        <w:rPr>
          <w:rFonts w:ascii="Arial" w:hAnsi="Arial" w:cs="Arial"/>
          <w:sz w:val="20"/>
          <w:szCs w:val="20"/>
        </w:rPr>
      </w:pPr>
      <w:r w:rsidRPr="00DF4A8F">
        <w:rPr>
          <w:rFonts w:ascii="Arial" w:hAnsi="Arial" w:cs="Arial"/>
          <w:sz w:val="20"/>
          <w:szCs w:val="20"/>
        </w:rPr>
        <w:t>-</w:t>
      </w:r>
      <w:r>
        <w:rPr>
          <w:rFonts w:ascii="Arial" w:hAnsi="Arial" w:cs="Arial"/>
          <w:sz w:val="20"/>
          <w:szCs w:val="20"/>
        </w:rPr>
        <w:t xml:space="preserve"> </w:t>
      </w:r>
      <w:r w:rsidRPr="00DF4A8F">
        <w:rPr>
          <w:rFonts w:ascii="Arial" w:hAnsi="Arial" w:cs="Arial"/>
          <w:sz w:val="20"/>
          <w:szCs w:val="20"/>
        </w:rPr>
        <w:t>v skladu z veljavno zakonodajo s področja izvrševanja proračuna za izvedbo naloge ne bo več imel zagotovljenih sredstev.</w:t>
      </w:r>
    </w:p>
    <w:p w14:paraId="7D787F3D" w14:textId="77777777" w:rsidR="00DF4A8F" w:rsidRPr="001F73C8" w:rsidRDefault="00DF4A8F" w:rsidP="00DF4A8F">
      <w:pPr>
        <w:spacing w:line="276" w:lineRule="auto"/>
        <w:jc w:val="both"/>
        <w:rPr>
          <w:rFonts w:ascii="Arial" w:hAnsi="Arial" w:cs="Arial"/>
          <w:sz w:val="20"/>
          <w:szCs w:val="20"/>
        </w:rPr>
      </w:pPr>
    </w:p>
    <w:p w14:paraId="2207CC25" w14:textId="77777777" w:rsidR="001F73C8" w:rsidRPr="001F73C8" w:rsidRDefault="001F73C8" w:rsidP="001F73C8">
      <w:pPr>
        <w:keepNext/>
        <w:spacing w:line="276" w:lineRule="auto"/>
        <w:jc w:val="center"/>
        <w:rPr>
          <w:rFonts w:ascii="Arial" w:hAnsi="Arial" w:cs="Arial"/>
          <w:b/>
          <w:sz w:val="20"/>
          <w:szCs w:val="20"/>
        </w:rPr>
      </w:pPr>
      <w:r w:rsidRPr="001F73C8">
        <w:rPr>
          <w:rFonts w:ascii="Arial" w:hAnsi="Arial" w:cs="Arial"/>
          <w:b/>
          <w:sz w:val="20"/>
          <w:szCs w:val="20"/>
        </w:rPr>
        <w:t>XV. REŠEVANJE SPOROV</w:t>
      </w:r>
    </w:p>
    <w:p w14:paraId="202F5B25" w14:textId="77777777" w:rsidR="001F73C8" w:rsidRPr="001F73C8" w:rsidRDefault="001F73C8" w:rsidP="001F73C8">
      <w:pPr>
        <w:keepNext/>
        <w:spacing w:line="276" w:lineRule="auto"/>
        <w:jc w:val="both"/>
        <w:rPr>
          <w:rFonts w:ascii="Arial" w:hAnsi="Arial" w:cs="Arial"/>
          <w:b/>
          <w:sz w:val="20"/>
          <w:szCs w:val="20"/>
        </w:rPr>
      </w:pPr>
    </w:p>
    <w:p w14:paraId="53C85AA7" w14:textId="77777777" w:rsidR="001F73C8" w:rsidRPr="001F73C8" w:rsidRDefault="001F73C8" w:rsidP="001F73C8">
      <w:pPr>
        <w:keepNext/>
        <w:spacing w:line="276" w:lineRule="auto"/>
        <w:jc w:val="center"/>
        <w:rPr>
          <w:rFonts w:ascii="Arial" w:hAnsi="Arial" w:cs="Arial"/>
          <w:sz w:val="20"/>
          <w:szCs w:val="20"/>
        </w:rPr>
      </w:pPr>
      <w:r w:rsidRPr="001F73C8">
        <w:rPr>
          <w:rFonts w:ascii="Arial" w:hAnsi="Arial" w:cs="Arial"/>
          <w:sz w:val="20"/>
          <w:szCs w:val="20"/>
        </w:rPr>
        <w:t>16. člen</w:t>
      </w:r>
    </w:p>
    <w:p w14:paraId="1548E1E6" w14:textId="77777777" w:rsidR="00DF4A8F" w:rsidRDefault="00DF4A8F" w:rsidP="001F73C8">
      <w:pPr>
        <w:spacing w:line="276" w:lineRule="auto"/>
        <w:jc w:val="both"/>
        <w:rPr>
          <w:rFonts w:ascii="Arial" w:hAnsi="Arial" w:cs="Arial"/>
          <w:sz w:val="20"/>
          <w:szCs w:val="20"/>
        </w:rPr>
      </w:pPr>
    </w:p>
    <w:p w14:paraId="484AAC0F" w14:textId="05EDF7D2"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Morebitne spore bosta pogodbeni stranki reševali sporazumno, če do sporazumne rešitve ne pride, bo spore reševalo pristojno sodišče v Ljubljani po slovenskem pravu.</w:t>
      </w:r>
    </w:p>
    <w:p w14:paraId="73B78ACC" w14:textId="77777777" w:rsidR="001F73C8" w:rsidRPr="001F73C8" w:rsidRDefault="001F73C8" w:rsidP="001F73C8">
      <w:pPr>
        <w:spacing w:line="276" w:lineRule="auto"/>
        <w:jc w:val="both"/>
        <w:rPr>
          <w:rFonts w:ascii="Arial" w:hAnsi="Arial" w:cs="Arial"/>
          <w:sz w:val="20"/>
          <w:szCs w:val="20"/>
        </w:rPr>
      </w:pPr>
    </w:p>
    <w:p w14:paraId="63549BA9" w14:textId="77777777" w:rsidR="001F73C8" w:rsidRPr="001F73C8" w:rsidRDefault="001F73C8" w:rsidP="001F73C8">
      <w:pPr>
        <w:spacing w:line="276" w:lineRule="auto"/>
        <w:jc w:val="center"/>
        <w:rPr>
          <w:rFonts w:ascii="Arial" w:hAnsi="Arial" w:cs="Arial"/>
          <w:b/>
          <w:sz w:val="20"/>
          <w:szCs w:val="20"/>
        </w:rPr>
      </w:pPr>
      <w:r w:rsidRPr="001F73C8">
        <w:rPr>
          <w:rFonts w:ascii="Arial" w:hAnsi="Arial" w:cs="Arial"/>
          <w:b/>
          <w:sz w:val="20"/>
          <w:szCs w:val="20"/>
        </w:rPr>
        <w:t>XVI. KONČNE DOLOČBE</w:t>
      </w:r>
    </w:p>
    <w:p w14:paraId="3FE47D6F" w14:textId="77777777" w:rsidR="001F73C8" w:rsidRPr="001F73C8" w:rsidRDefault="001F73C8" w:rsidP="001F73C8">
      <w:pPr>
        <w:spacing w:line="276" w:lineRule="auto"/>
        <w:jc w:val="both"/>
        <w:rPr>
          <w:rFonts w:ascii="Arial" w:hAnsi="Arial" w:cs="Arial"/>
          <w:b/>
          <w:sz w:val="20"/>
          <w:szCs w:val="20"/>
        </w:rPr>
      </w:pPr>
    </w:p>
    <w:p w14:paraId="3BACD966" w14:textId="77777777" w:rsidR="001F73C8" w:rsidRPr="001F73C8" w:rsidRDefault="001F73C8" w:rsidP="001F73C8">
      <w:pPr>
        <w:keepNext/>
        <w:spacing w:line="276" w:lineRule="auto"/>
        <w:jc w:val="center"/>
        <w:rPr>
          <w:rFonts w:ascii="Arial" w:hAnsi="Arial" w:cs="Arial"/>
          <w:sz w:val="20"/>
          <w:szCs w:val="20"/>
        </w:rPr>
      </w:pPr>
      <w:r w:rsidRPr="001F73C8">
        <w:rPr>
          <w:rFonts w:ascii="Arial" w:hAnsi="Arial" w:cs="Arial"/>
          <w:sz w:val="20"/>
          <w:szCs w:val="20"/>
        </w:rPr>
        <w:t>17. člen</w:t>
      </w:r>
    </w:p>
    <w:p w14:paraId="7AFED097" w14:textId="77777777" w:rsidR="00DF4A8F" w:rsidRDefault="00DF4A8F" w:rsidP="001F73C8">
      <w:pPr>
        <w:overflowPunct w:val="0"/>
        <w:autoSpaceDE w:val="0"/>
        <w:autoSpaceDN w:val="0"/>
        <w:adjustRightInd w:val="0"/>
        <w:spacing w:line="276" w:lineRule="auto"/>
        <w:jc w:val="both"/>
        <w:textAlignment w:val="baseline"/>
        <w:rPr>
          <w:rFonts w:ascii="Arial" w:hAnsi="Arial" w:cs="Arial"/>
          <w:sz w:val="20"/>
          <w:szCs w:val="20"/>
        </w:rPr>
      </w:pPr>
    </w:p>
    <w:p w14:paraId="711D023B" w14:textId="162094F2"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Pogodba se lahko spremeni ali dopolni s pisnim aneksom, ki ga sprejmeta in podpišeta obe pogodbeni stranki, v skladu z veljavno zakonodajo, ki ureja javna naročila.</w:t>
      </w:r>
    </w:p>
    <w:p w14:paraId="00EB8C05"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p>
    <w:p w14:paraId="67675596"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r w:rsidRPr="001F73C8">
        <w:rPr>
          <w:rFonts w:ascii="Arial"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024B370F"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rPr>
      </w:pPr>
    </w:p>
    <w:p w14:paraId="1A8BF80B" w14:textId="77777777" w:rsidR="001F73C8" w:rsidRPr="001F73C8" w:rsidRDefault="001F73C8" w:rsidP="001F73C8">
      <w:pPr>
        <w:keepNext/>
        <w:spacing w:line="276" w:lineRule="auto"/>
        <w:jc w:val="center"/>
        <w:rPr>
          <w:rFonts w:ascii="Arial" w:hAnsi="Arial" w:cs="Arial"/>
          <w:sz w:val="20"/>
          <w:szCs w:val="20"/>
        </w:rPr>
      </w:pPr>
      <w:r w:rsidRPr="001F73C8">
        <w:rPr>
          <w:rFonts w:ascii="Arial" w:hAnsi="Arial" w:cs="Arial"/>
          <w:sz w:val="20"/>
          <w:szCs w:val="20"/>
        </w:rPr>
        <w:t>18. člen</w:t>
      </w:r>
    </w:p>
    <w:p w14:paraId="43BB4272" w14:textId="77777777" w:rsidR="00DF4A8F" w:rsidRDefault="00DF4A8F" w:rsidP="001F73C8">
      <w:pPr>
        <w:spacing w:line="276" w:lineRule="auto"/>
        <w:jc w:val="both"/>
        <w:rPr>
          <w:rFonts w:ascii="Arial" w:hAnsi="Arial" w:cs="Arial"/>
          <w:sz w:val="20"/>
          <w:szCs w:val="20"/>
        </w:rPr>
      </w:pPr>
    </w:p>
    <w:p w14:paraId="06B77D51" w14:textId="0ED2B01F"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Pogodba prične veljati z dnem, ko je podpisana s strani obeh pogodbenih strank</w:t>
      </w:r>
      <w:r w:rsidR="00DF4A8F" w:rsidRPr="00DF4A8F">
        <w:t xml:space="preserve"> </w:t>
      </w:r>
      <w:r w:rsidR="00DF4A8F" w:rsidRPr="00DF4A8F">
        <w:rPr>
          <w:rFonts w:ascii="Arial" w:hAnsi="Arial" w:cs="Arial"/>
          <w:sz w:val="20"/>
          <w:szCs w:val="20"/>
        </w:rPr>
        <w:t>pod pogojem, da je s strani izvajalca dostavljeno zavarovanje za dobro izvedbo pogodbenih obveznosti.</w:t>
      </w:r>
    </w:p>
    <w:p w14:paraId="484F4333" w14:textId="77777777" w:rsidR="001F73C8" w:rsidRPr="001F73C8" w:rsidRDefault="001F73C8" w:rsidP="001F73C8">
      <w:pPr>
        <w:spacing w:line="276" w:lineRule="auto"/>
        <w:jc w:val="both"/>
        <w:rPr>
          <w:rFonts w:ascii="Arial" w:hAnsi="Arial" w:cs="Arial"/>
          <w:sz w:val="20"/>
          <w:szCs w:val="20"/>
        </w:rPr>
      </w:pPr>
    </w:p>
    <w:p w14:paraId="23D1CCE7" w14:textId="77777777" w:rsidR="001F73C8" w:rsidRPr="001F73C8" w:rsidRDefault="001F73C8" w:rsidP="001F73C8">
      <w:pPr>
        <w:spacing w:line="276" w:lineRule="auto"/>
        <w:jc w:val="both"/>
        <w:rPr>
          <w:rFonts w:ascii="Arial" w:hAnsi="Arial" w:cs="Arial"/>
          <w:sz w:val="20"/>
          <w:szCs w:val="20"/>
          <w:lang w:eastAsia="en-US"/>
        </w:rPr>
      </w:pPr>
      <w:r w:rsidRPr="001F73C8">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42AE776F" w14:textId="77777777" w:rsidR="001F73C8" w:rsidRPr="001F73C8" w:rsidRDefault="001F73C8" w:rsidP="001F73C8">
      <w:pPr>
        <w:spacing w:line="276" w:lineRule="auto"/>
        <w:jc w:val="both"/>
        <w:rPr>
          <w:rFonts w:ascii="Arial" w:hAnsi="Arial" w:cs="Arial"/>
          <w:sz w:val="20"/>
          <w:szCs w:val="20"/>
          <w:lang w:eastAsia="en-US"/>
        </w:rPr>
      </w:pPr>
    </w:p>
    <w:p w14:paraId="3A28BC09" w14:textId="77777777" w:rsidR="001F73C8" w:rsidRPr="001F73C8" w:rsidRDefault="001F73C8" w:rsidP="001F73C8">
      <w:pPr>
        <w:spacing w:line="276" w:lineRule="auto"/>
        <w:jc w:val="center"/>
        <w:rPr>
          <w:rFonts w:ascii="Arial" w:hAnsi="Arial" w:cs="Arial"/>
          <w:sz w:val="20"/>
          <w:szCs w:val="20"/>
          <w:lang w:val="it-IT" w:eastAsia="en-US"/>
        </w:rPr>
      </w:pPr>
      <w:r w:rsidRPr="001F73C8">
        <w:rPr>
          <w:rFonts w:ascii="Arial" w:hAnsi="Arial" w:cs="Arial"/>
          <w:sz w:val="20"/>
          <w:szCs w:val="20"/>
          <w:lang w:val="it-IT" w:eastAsia="en-US"/>
        </w:rPr>
        <w:t xml:space="preserve">19. </w:t>
      </w:r>
      <w:proofErr w:type="spellStart"/>
      <w:r w:rsidRPr="001F73C8">
        <w:rPr>
          <w:rFonts w:ascii="Arial" w:hAnsi="Arial" w:cs="Arial"/>
          <w:sz w:val="20"/>
          <w:szCs w:val="20"/>
          <w:lang w:val="it-IT" w:eastAsia="en-US"/>
        </w:rPr>
        <w:t>člen</w:t>
      </w:r>
      <w:proofErr w:type="spellEnd"/>
    </w:p>
    <w:p w14:paraId="34FFCF0E" w14:textId="77777777" w:rsidR="00DF4A8F" w:rsidRDefault="00DF4A8F" w:rsidP="001F73C8">
      <w:pPr>
        <w:spacing w:line="276" w:lineRule="auto"/>
        <w:jc w:val="both"/>
        <w:rPr>
          <w:rFonts w:ascii="Arial" w:hAnsi="Arial" w:cs="Arial"/>
          <w:sz w:val="20"/>
          <w:szCs w:val="20"/>
        </w:rPr>
      </w:pPr>
    </w:p>
    <w:p w14:paraId="47C26F86" w14:textId="7481DCC8"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Ta pogodba je sklenjena pod razveznim pogojem, ki se uresniči v primeru izpolnitve ene od naslednjih okoliščin:</w:t>
      </w:r>
    </w:p>
    <w:p w14:paraId="093D41BF" w14:textId="77777777" w:rsidR="001F73C8" w:rsidRPr="001F73C8" w:rsidRDefault="001F73C8" w:rsidP="001F73C8">
      <w:pPr>
        <w:numPr>
          <w:ilvl w:val="0"/>
          <w:numId w:val="28"/>
        </w:numPr>
        <w:overflowPunct w:val="0"/>
        <w:autoSpaceDE w:val="0"/>
        <w:autoSpaceDN w:val="0"/>
        <w:adjustRightInd w:val="0"/>
        <w:spacing w:line="276" w:lineRule="auto"/>
        <w:jc w:val="both"/>
        <w:textAlignment w:val="baseline"/>
        <w:rPr>
          <w:rFonts w:ascii="Arial" w:hAnsi="Arial" w:cs="Arial"/>
          <w:sz w:val="20"/>
          <w:szCs w:val="20"/>
          <w:lang w:eastAsia="en-US"/>
        </w:rPr>
      </w:pPr>
      <w:r w:rsidRPr="001F73C8">
        <w:rPr>
          <w:rFonts w:ascii="Arial" w:hAnsi="Arial" w:cs="Arial"/>
          <w:sz w:val="20"/>
          <w:szCs w:val="20"/>
          <w:lang w:eastAsia="en-US"/>
        </w:rPr>
        <w:t xml:space="preserve">če bo naročnik seznanjen, da je sodišče s pravnomočno odločitvijo ugotovilo kršitev obveznosti delovne, </w:t>
      </w:r>
      <w:proofErr w:type="spellStart"/>
      <w:r w:rsidRPr="001F73C8">
        <w:rPr>
          <w:rFonts w:ascii="Arial" w:hAnsi="Arial" w:cs="Arial"/>
          <w:sz w:val="20"/>
          <w:szCs w:val="20"/>
          <w:lang w:eastAsia="en-US"/>
        </w:rPr>
        <w:t>okoljske</w:t>
      </w:r>
      <w:proofErr w:type="spellEnd"/>
      <w:r w:rsidRPr="001F73C8">
        <w:rPr>
          <w:rFonts w:ascii="Arial" w:hAnsi="Arial" w:cs="Arial"/>
          <w:sz w:val="20"/>
          <w:szCs w:val="20"/>
          <w:lang w:eastAsia="en-US"/>
        </w:rPr>
        <w:t xml:space="preserve"> ali socialne zakonodaje s strani izvajalca ali podizvajalca ali</w:t>
      </w:r>
    </w:p>
    <w:p w14:paraId="0E0FFC9B" w14:textId="77777777" w:rsidR="001F73C8" w:rsidRPr="001F73C8" w:rsidRDefault="001F73C8" w:rsidP="001F73C8">
      <w:pPr>
        <w:numPr>
          <w:ilvl w:val="0"/>
          <w:numId w:val="28"/>
        </w:numPr>
        <w:overflowPunct w:val="0"/>
        <w:autoSpaceDE w:val="0"/>
        <w:autoSpaceDN w:val="0"/>
        <w:adjustRightInd w:val="0"/>
        <w:spacing w:line="276" w:lineRule="auto"/>
        <w:jc w:val="both"/>
        <w:textAlignment w:val="baseline"/>
        <w:rPr>
          <w:rFonts w:ascii="Arial" w:hAnsi="Arial" w:cs="Arial"/>
          <w:sz w:val="20"/>
          <w:szCs w:val="20"/>
          <w:lang w:eastAsia="en-US"/>
        </w:rPr>
      </w:pPr>
      <w:r w:rsidRPr="001F73C8">
        <w:rPr>
          <w:rFonts w:ascii="Arial" w:hAnsi="Arial" w:cs="Arial"/>
          <w:sz w:val="20"/>
          <w:szCs w:val="20"/>
          <w:lang w:eastAsia="en-US"/>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5A6CF9"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lang w:eastAsia="en-US"/>
        </w:rPr>
      </w:pPr>
    </w:p>
    <w:p w14:paraId="26135BCF" w14:textId="77777777" w:rsidR="001F73C8" w:rsidRPr="001F73C8" w:rsidRDefault="001F73C8" w:rsidP="001F73C8">
      <w:pPr>
        <w:overflowPunct w:val="0"/>
        <w:autoSpaceDE w:val="0"/>
        <w:autoSpaceDN w:val="0"/>
        <w:adjustRightInd w:val="0"/>
        <w:spacing w:line="276" w:lineRule="auto"/>
        <w:jc w:val="both"/>
        <w:textAlignment w:val="baseline"/>
        <w:rPr>
          <w:rFonts w:ascii="Arial" w:hAnsi="Arial" w:cs="Arial"/>
          <w:sz w:val="20"/>
          <w:szCs w:val="20"/>
          <w:lang w:eastAsia="en-US"/>
        </w:rPr>
      </w:pPr>
      <w:r w:rsidRPr="001F73C8">
        <w:rPr>
          <w:rFonts w:ascii="Arial" w:hAnsi="Arial" w:cs="Arial"/>
          <w:sz w:val="20"/>
          <w:szCs w:val="20"/>
          <w:lang w:eastAsia="en-US"/>
        </w:rPr>
        <w:t>Razvezni pogoj se uresniči pod pogojem, da je od seznanitve s kršitvijo in do izteka veljavnosti pogodbe še najmanj šest mesecev oziroma če izvajalec nastopa s podizvajalcem pa tudi, če zaradi ugotovljene kršitve pri podizvajalcu izvajalec ustrezno ne nadomesti ali zamenja tega podizvajalca, na način določen v skladu s 94. členom ZJN-3 in določili te pogodbe v roku 30 dni od seznanitve s kršitvijo.</w:t>
      </w:r>
    </w:p>
    <w:p w14:paraId="4FB5D563" w14:textId="77777777" w:rsidR="001F73C8" w:rsidRPr="001F73C8" w:rsidRDefault="001F73C8" w:rsidP="001F73C8">
      <w:pPr>
        <w:spacing w:line="276" w:lineRule="auto"/>
        <w:jc w:val="both"/>
        <w:rPr>
          <w:rFonts w:ascii="Arial" w:hAnsi="Arial" w:cs="Arial"/>
          <w:sz w:val="20"/>
          <w:szCs w:val="20"/>
        </w:rPr>
      </w:pPr>
    </w:p>
    <w:p w14:paraId="0DC811DB"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4F61BEB2" w14:textId="77777777" w:rsidR="001F73C8" w:rsidRPr="001F73C8" w:rsidRDefault="001F73C8" w:rsidP="001F73C8">
      <w:pPr>
        <w:spacing w:line="276" w:lineRule="auto"/>
        <w:jc w:val="both"/>
        <w:rPr>
          <w:rFonts w:ascii="Arial" w:hAnsi="Arial" w:cs="Arial"/>
          <w:sz w:val="20"/>
          <w:szCs w:val="20"/>
        </w:rPr>
      </w:pPr>
    </w:p>
    <w:p w14:paraId="226ED4F2" w14:textId="5899F881" w:rsidR="00DF4A8F"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lastRenderedPageBreak/>
        <w:t>Če naročnik v roku 30 dni od seznanitve s kršitvijo ne začne novega postopka javnega naročila, se šteje, da je pogodba razvezana trideseti dan od seznanitve s kršitvijo.</w:t>
      </w:r>
      <w:bookmarkStart w:id="133" w:name="_GoBack"/>
      <w:bookmarkEnd w:id="133"/>
    </w:p>
    <w:p w14:paraId="182CE277" w14:textId="77777777" w:rsidR="001F73C8" w:rsidRPr="001F73C8" w:rsidRDefault="001F73C8" w:rsidP="001F73C8">
      <w:pPr>
        <w:spacing w:line="276" w:lineRule="auto"/>
        <w:jc w:val="both"/>
        <w:rPr>
          <w:rFonts w:ascii="Arial" w:hAnsi="Arial" w:cs="Arial"/>
          <w:sz w:val="20"/>
          <w:szCs w:val="20"/>
        </w:rPr>
      </w:pPr>
    </w:p>
    <w:p w14:paraId="0CF8B032" w14:textId="77777777" w:rsidR="001F73C8" w:rsidRPr="001F73C8" w:rsidRDefault="001F73C8" w:rsidP="001F73C8">
      <w:pPr>
        <w:keepNext/>
        <w:spacing w:line="276" w:lineRule="auto"/>
        <w:jc w:val="center"/>
        <w:rPr>
          <w:rFonts w:ascii="Arial" w:hAnsi="Arial" w:cs="Arial"/>
          <w:sz w:val="20"/>
          <w:szCs w:val="20"/>
        </w:rPr>
      </w:pPr>
      <w:r w:rsidRPr="001F73C8">
        <w:rPr>
          <w:rFonts w:ascii="Arial" w:hAnsi="Arial" w:cs="Arial"/>
          <w:sz w:val="20"/>
          <w:szCs w:val="20"/>
        </w:rPr>
        <w:t>20. člen</w:t>
      </w:r>
    </w:p>
    <w:p w14:paraId="41EB0DDB" w14:textId="77777777" w:rsidR="00DF4A8F" w:rsidRDefault="00DF4A8F" w:rsidP="001F73C8">
      <w:pPr>
        <w:spacing w:line="276" w:lineRule="auto"/>
        <w:jc w:val="both"/>
        <w:rPr>
          <w:rFonts w:ascii="Arial" w:hAnsi="Arial" w:cs="Arial"/>
          <w:sz w:val="20"/>
          <w:szCs w:val="20"/>
        </w:rPr>
      </w:pPr>
    </w:p>
    <w:p w14:paraId="3B8C3426" w14:textId="523477F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Pogodba je sklenjena v petih enakih izvodih, od katerih prejme izvajalec en izvod, naročnik pa štiri.</w:t>
      </w:r>
    </w:p>
    <w:p w14:paraId="0CB9624F" w14:textId="77777777" w:rsidR="001F73C8" w:rsidRPr="001F73C8" w:rsidRDefault="001F73C8" w:rsidP="001F73C8">
      <w:pPr>
        <w:spacing w:line="276" w:lineRule="auto"/>
        <w:jc w:val="both"/>
        <w:rPr>
          <w:rFonts w:ascii="Arial" w:hAnsi="Arial" w:cs="Arial"/>
          <w:sz w:val="20"/>
          <w:szCs w:val="20"/>
        </w:rPr>
      </w:pPr>
    </w:p>
    <w:tbl>
      <w:tblPr>
        <w:tblW w:w="0" w:type="auto"/>
        <w:tblInd w:w="-70" w:type="dxa"/>
        <w:tblLayout w:type="fixed"/>
        <w:tblCellMar>
          <w:left w:w="0" w:type="dxa"/>
          <w:right w:w="0" w:type="dxa"/>
        </w:tblCellMar>
        <w:tblLook w:val="0000" w:firstRow="0" w:lastRow="0" w:firstColumn="0" w:lastColumn="0" w:noHBand="0" w:noVBand="0"/>
      </w:tblPr>
      <w:tblGrid>
        <w:gridCol w:w="5032"/>
        <w:gridCol w:w="4178"/>
      </w:tblGrid>
      <w:tr w:rsidR="001F73C8" w:rsidRPr="001F73C8" w14:paraId="1D3D4165" w14:textId="77777777" w:rsidTr="001C60AB">
        <w:trPr>
          <w:cantSplit/>
        </w:trPr>
        <w:tc>
          <w:tcPr>
            <w:tcW w:w="5032" w:type="dxa"/>
          </w:tcPr>
          <w:p w14:paraId="3EFD35A2" w14:textId="77777777" w:rsidR="001F73C8" w:rsidRPr="001F73C8" w:rsidRDefault="001F73C8" w:rsidP="001F73C8">
            <w:pPr>
              <w:tabs>
                <w:tab w:val="left" w:pos="4153"/>
                <w:tab w:val="left" w:pos="8306"/>
              </w:tabs>
              <w:spacing w:line="276" w:lineRule="auto"/>
              <w:jc w:val="both"/>
              <w:rPr>
                <w:rFonts w:ascii="Arial" w:hAnsi="Arial" w:cs="Arial"/>
                <w:sz w:val="20"/>
                <w:szCs w:val="20"/>
              </w:rPr>
            </w:pPr>
            <w:r w:rsidRPr="001F73C8">
              <w:rPr>
                <w:rFonts w:ascii="Arial" w:hAnsi="Arial" w:cs="Arial"/>
                <w:sz w:val="20"/>
                <w:szCs w:val="20"/>
              </w:rPr>
              <w:t>IZVAJALEC:</w:t>
            </w:r>
          </w:p>
          <w:p w14:paraId="12FF65E4" w14:textId="77777777" w:rsidR="001F73C8" w:rsidRPr="001F73C8" w:rsidRDefault="001F73C8" w:rsidP="001F73C8">
            <w:pPr>
              <w:tabs>
                <w:tab w:val="left" w:pos="4153"/>
                <w:tab w:val="left" w:pos="8306"/>
              </w:tabs>
              <w:spacing w:line="276" w:lineRule="auto"/>
              <w:jc w:val="both"/>
              <w:rPr>
                <w:rFonts w:ascii="Arial" w:hAnsi="Arial" w:cs="Arial"/>
                <w:sz w:val="20"/>
                <w:szCs w:val="20"/>
              </w:rPr>
            </w:pPr>
          </w:p>
          <w:p w14:paraId="6AF48DBA" w14:textId="77777777" w:rsidR="001F73C8" w:rsidRPr="001F73C8" w:rsidRDefault="001F73C8" w:rsidP="001F73C8">
            <w:pPr>
              <w:tabs>
                <w:tab w:val="left" w:pos="4153"/>
                <w:tab w:val="left" w:pos="8306"/>
              </w:tabs>
              <w:spacing w:line="276" w:lineRule="auto"/>
              <w:jc w:val="both"/>
              <w:rPr>
                <w:rFonts w:ascii="Arial" w:hAnsi="Arial" w:cs="Arial"/>
                <w:sz w:val="20"/>
                <w:szCs w:val="20"/>
              </w:rPr>
            </w:pPr>
            <w:r w:rsidRPr="001F73C8">
              <w:rPr>
                <w:rFonts w:ascii="Arial" w:hAnsi="Arial" w:cs="Arial"/>
                <w:sz w:val="20"/>
                <w:szCs w:val="20"/>
              </w:rPr>
              <w:t>________________________________</w:t>
            </w:r>
          </w:p>
          <w:p w14:paraId="42EE17B9" w14:textId="77777777" w:rsidR="001F73C8" w:rsidRPr="001F73C8" w:rsidRDefault="001F73C8" w:rsidP="001F73C8">
            <w:pPr>
              <w:tabs>
                <w:tab w:val="left" w:pos="4153"/>
                <w:tab w:val="left" w:pos="8306"/>
              </w:tabs>
              <w:spacing w:line="276" w:lineRule="auto"/>
              <w:jc w:val="both"/>
              <w:rPr>
                <w:rFonts w:ascii="Arial" w:hAnsi="Arial" w:cs="Arial"/>
                <w:sz w:val="20"/>
                <w:szCs w:val="20"/>
              </w:rPr>
            </w:pPr>
            <w:r w:rsidRPr="001F73C8">
              <w:rPr>
                <w:rFonts w:ascii="Arial" w:hAnsi="Arial" w:cs="Arial"/>
                <w:sz w:val="20"/>
                <w:szCs w:val="20"/>
              </w:rPr>
              <w:t>_____________________________</w:t>
            </w:r>
          </w:p>
          <w:p w14:paraId="4310F77D" w14:textId="77777777" w:rsidR="001F73C8" w:rsidRPr="001F73C8" w:rsidRDefault="001F73C8" w:rsidP="001F73C8">
            <w:pPr>
              <w:tabs>
                <w:tab w:val="left" w:pos="4153"/>
                <w:tab w:val="left" w:pos="8306"/>
              </w:tabs>
              <w:spacing w:line="276" w:lineRule="auto"/>
              <w:jc w:val="both"/>
              <w:rPr>
                <w:rFonts w:ascii="Arial" w:hAnsi="Arial" w:cs="Arial"/>
                <w:sz w:val="20"/>
                <w:szCs w:val="20"/>
              </w:rPr>
            </w:pPr>
          </w:p>
          <w:p w14:paraId="7CF343BC" w14:textId="77777777" w:rsidR="001F73C8" w:rsidRPr="001F73C8" w:rsidRDefault="001F73C8" w:rsidP="001F73C8">
            <w:pPr>
              <w:tabs>
                <w:tab w:val="left" w:pos="4153"/>
                <w:tab w:val="left" w:pos="8306"/>
              </w:tabs>
              <w:spacing w:line="276" w:lineRule="auto"/>
              <w:jc w:val="both"/>
              <w:rPr>
                <w:rFonts w:ascii="Arial" w:hAnsi="Arial" w:cs="Arial"/>
                <w:sz w:val="20"/>
                <w:szCs w:val="20"/>
              </w:rPr>
            </w:pPr>
            <w:r w:rsidRPr="001F73C8">
              <w:rPr>
                <w:rFonts w:ascii="Arial" w:hAnsi="Arial" w:cs="Arial"/>
                <w:sz w:val="20"/>
                <w:szCs w:val="20"/>
              </w:rPr>
              <w:t>Datum in kraj:_____________________</w:t>
            </w:r>
          </w:p>
          <w:p w14:paraId="1B7A6E86" w14:textId="77777777" w:rsidR="001F73C8" w:rsidRPr="001F73C8" w:rsidRDefault="001F73C8" w:rsidP="001F73C8">
            <w:pPr>
              <w:tabs>
                <w:tab w:val="left" w:pos="4153"/>
                <w:tab w:val="left" w:pos="8306"/>
              </w:tabs>
              <w:spacing w:line="276" w:lineRule="auto"/>
              <w:jc w:val="both"/>
              <w:rPr>
                <w:rFonts w:ascii="Arial" w:hAnsi="Arial" w:cs="Arial"/>
                <w:sz w:val="20"/>
                <w:szCs w:val="20"/>
              </w:rPr>
            </w:pPr>
          </w:p>
          <w:p w14:paraId="42EEBB75" w14:textId="77777777" w:rsidR="001F73C8" w:rsidRPr="001F73C8" w:rsidRDefault="001F73C8" w:rsidP="001F73C8">
            <w:pPr>
              <w:tabs>
                <w:tab w:val="left" w:pos="4153"/>
                <w:tab w:val="left" w:pos="8306"/>
              </w:tabs>
              <w:spacing w:line="276" w:lineRule="auto"/>
              <w:jc w:val="both"/>
              <w:rPr>
                <w:rFonts w:ascii="Arial" w:hAnsi="Arial" w:cs="Arial"/>
                <w:sz w:val="20"/>
                <w:szCs w:val="20"/>
              </w:rPr>
            </w:pPr>
          </w:p>
          <w:p w14:paraId="5B9A5ADC" w14:textId="77777777" w:rsidR="001F73C8" w:rsidRPr="001F73C8" w:rsidRDefault="001F73C8" w:rsidP="001F73C8">
            <w:pPr>
              <w:tabs>
                <w:tab w:val="left" w:pos="4153"/>
                <w:tab w:val="left" w:pos="8306"/>
              </w:tabs>
              <w:spacing w:line="276" w:lineRule="auto"/>
              <w:jc w:val="both"/>
              <w:rPr>
                <w:rFonts w:ascii="Arial" w:hAnsi="Arial" w:cs="Arial"/>
                <w:sz w:val="20"/>
                <w:szCs w:val="20"/>
                <w:u w:val="single"/>
              </w:rPr>
            </w:pPr>
            <w:r w:rsidRPr="001F73C8">
              <w:rPr>
                <w:rFonts w:ascii="Arial" w:hAnsi="Arial" w:cs="Arial"/>
                <w:sz w:val="20"/>
                <w:szCs w:val="20"/>
                <w:u w:val="single"/>
              </w:rPr>
              <w:t xml:space="preserve">    (ime in priimek ter naziv)</w:t>
            </w:r>
          </w:p>
          <w:p w14:paraId="4B9C7E37" w14:textId="77777777" w:rsidR="001F73C8" w:rsidRPr="001F73C8" w:rsidRDefault="001F73C8" w:rsidP="001F73C8">
            <w:pPr>
              <w:tabs>
                <w:tab w:val="left" w:pos="4153"/>
                <w:tab w:val="left" w:pos="8306"/>
              </w:tabs>
              <w:spacing w:line="276" w:lineRule="auto"/>
              <w:jc w:val="both"/>
              <w:rPr>
                <w:rFonts w:ascii="Arial" w:hAnsi="Arial" w:cs="Arial"/>
                <w:sz w:val="20"/>
                <w:szCs w:val="20"/>
              </w:rPr>
            </w:pPr>
          </w:p>
          <w:p w14:paraId="4DA2EB15" w14:textId="77777777" w:rsidR="001F73C8" w:rsidRPr="001F73C8" w:rsidRDefault="001F73C8" w:rsidP="001F73C8">
            <w:pPr>
              <w:tabs>
                <w:tab w:val="left" w:pos="4153"/>
                <w:tab w:val="left" w:pos="8306"/>
              </w:tabs>
              <w:spacing w:line="276" w:lineRule="auto"/>
              <w:jc w:val="both"/>
              <w:rPr>
                <w:rFonts w:ascii="Arial" w:hAnsi="Arial" w:cs="Arial"/>
                <w:sz w:val="20"/>
                <w:szCs w:val="20"/>
              </w:rPr>
            </w:pPr>
            <w:r w:rsidRPr="001F73C8">
              <w:rPr>
                <w:rFonts w:ascii="Arial" w:hAnsi="Arial" w:cs="Arial"/>
                <w:sz w:val="20"/>
                <w:szCs w:val="20"/>
              </w:rPr>
              <w:t>____________________________</w:t>
            </w:r>
          </w:p>
        </w:tc>
        <w:tc>
          <w:tcPr>
            <w:tcW w:w="4178" w:type="dxa"/>
          </w:tcPr>
          <w:p w14:paraId="7E215C11"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NAROČNIK:</w:t>
            </w:r>
          </w:p>
          <w:p w14:paraId="60D5F767" w14:textId="77777777" w:rsidR="001F73C8" w:rsidRPr="001F73C8" w:rsidRDefault="001F73C8" w:rsidP="001F73C8">
            <w:pPr>
              <w:spacing w:line="276" w:lineRule="auto"/>
              <w:jc w:val="both"/>
              <w:rPr>
                <w:rFonts w:ascii="Arial" w:hAnsi="Arial" w:cs="Arial"/>
                <w:sz w:val="20"/>
                <w:szCs w:val="20"/>
              </w:rPr>
            </w:pPr>
          </w:p>
          <w:p w14:paraId="0B8114BF"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 xml:space="preserve">Ministrstvo za infrastrukturo </w:t>
            </w:r>
          </w:p>
          <w:p w14:paraId="72058D32"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Langusova ulica 4, 1535 Ljubljana</w:t>
            </w:r>
          </w:p>
          <w:p w14:paraId="5A069EA4" w14:textId="77777777" w:rsidR="001F73C8" w:rsidRPr="001F73C8" w:rsidRDefault="001F73C8" w:rsidP="001F73C8">
            <w:pPr>
              <w:spacing w:line="276" w:lineRule="auto"/>
              <w:jc w:val="both"/>
              <w:rPr>
                <w:rFonts w:ascii="Arial" w:hAnsi="Arial" w:cs="Arial"/>
                <w:sz w:val="20"/>
                <w:szCs w:val="20"/>
              </w:rPr>
            </w:pPr>
          </w:p>
          <w:p w14:paraId="4B00CD93"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Datum in kraj:____________________</w:t>
            </w:r>
          </w:p>
          <w:p w14:paraId="78DB4BA1" w14:textId="77777777" w:rsidR="001F73C8" w:rsidRPr="001F73C8" w:rsidRDefault="001F73C8" w:rsidP="001F73C8">
            <w:pPr>
              <w:spacing w:line="276" w:lineRule="auto"/>
              <w:jc w:val="both"/>
              <w:rPr>
                <w:rFonts w:ascii="Arial" w:hAnsi="Arial" w:cs="Arial"/>
                <w:sz w:val="20"/>
                <w:szCs w:val="20"/>
              </w:rPr>
            </w:pPr>
          </w:p>
          <w:p w14:paraId="0FF1476B" w14:textId="77777777" w:rsidR="001F73C8" w:rsidRPr="001F73C8" w:rsidRDefault="001F73C8" w:rsidP="001F73C8">
            <w:pPr>
              <w:spacing w:line="276" w:lineRule="auto"/>
              <w:jc w:val="both"/>
              <w:rPr>
                <w:rFonts w:ascii="Arial" w:hAnsi="Arial" w:cs="Arial"/>
                <w:sz w:val="20"/>
                <w:szCs w:val="20"/>
              </w:rPr>
            </w:pPr>
          </w:p>
          <w:p w14:paraId="364D84F3"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 xml:space="preserve">mag. Bojan Kumer, minister, </w:t>
            </w:r>
          </w:p>
          <w:p w14:paraId="56F23724" w14:textId="77777777" w:rsidR="001F73C8" w:rsidRPr="001F73C8" w:rsidRDefault="001F73C8" w:rsidP="001F73C8">
            <w:pPr>
              <w:spacing w:line="276" w:lineRule="auto"/>
              <w:jc w:val="both"/>
              <w:rPr>
                <w:rFonts w:ascii="Arial" w:hAnsi="Arial" w:cs="Arial"/>
                <w:sz w:val="20"/>
                <w:szCs w:val="20"/>
              </w:rPr>
            </w:pPr>
          </w:p>
          <w:p w14:paraId="253A4A41" w14:textId="77777777" w:rsidR="001F73C8" w:rsidRPr="001F73C8" w:rsidRDefault="001F73C8" w:rsidP="001F73C8">
            <w:pPr>
              <w:spacing w:line="276" w:lineRule="auto"/>
              <w:jc w:val="both"/>
              <w:rPr>
                <w:rFonts w:ascii="Arial" w:hAnsi="Arial" w:cs="Arial"/>
                <w:sz w:val="20"/>
                <w:szCs w:val="20"/>
              </w:rPr>
            </w:pPr>
            <w:r w:rsidRPr="001F73C8">
              <w:rPr>
                <w:rFonts w:ascii="Arial" w:hAnsi="Arial" w:cs="Arial"/>
                <w:sz w:val="20"/>
                <w:szCs w:val="20"/>
              </w:rPr>
              <w:t>________________________________</w:t>
            </w:r>
          </w:p>
          <w:p w14:paraId="483F61DA" w14:textId="77777777" w:rsidR="001F73C8" w:rsidRPr="001F73C8" w:rsidRDefault="001F73C8" w:rsidP="001F73C8">
            <w:pPr>
              <w:spacing w:line="276" w:lineRule="auto"/>
              <w:jc w:val="both"/>
              <w:rPr>
                <w:rFonts w:ascii="Arial" w:hAnsi="Arial" w:cs="Arial"/>
                <w:sz w:val="20"/>
                <w:szCs w:val="20"/>
              </w:rPr>
            </w:pPr>
          </w:p>
          <w:p w14:paraId="4299B18D" w14:textId="77777777" w:rsidR="001F73C8" w:rsidRPr="001F73C8" w:rsidRDefault="001F73C8" w:rsidP="001F73C8">
            <w:pPr>
              <w:spacing w:line="276" w:lineRule="auto"/>
              <w:jc w:val="both"/>
              <w:rPr>
                <w:rFonts w:ascii="Arial" w:hAnsi="Arial" w:cs="Arial"/>
                <w:sz w:val="20"/>
                <w:szCs w:val="20"/>
              </w:rPr>
            </w:pPr>
          </w:p>
        </w:tc>
      </w:tr>
    </w:tbl>
    <w:p w14:paraId="52028AFE" w14:textId="77777777" w:rsidR="001F73C8" w:rsidRPr="001F73C8" w:rsidRDefault="001F73C8" w:rsidP="00FF6EF1">
      <w:pPr>
        <w:keepNext/>
        <w:keepLines/>
        <w:tabs>
          <w:tab w:val="left" w:pos="993"/>
        </w:tabs>
        <w:spacing w:line="276" w:lineRule="auto"/>
        <w:jc w:val="both"/>
        <w:outlineLvl w:val="0"/>
        <w:rPr>
          <w:rFonts w:ascii="Arial" w:hAnsi="Arial" w:cs="Arial"/>
          <w:b/>
          <w:caps/>
          <w:kern w:val="32"/>
          <w:sz w:val="22"/>
          <w:szCs w:val="22"/>
          <w:lang w:eastAsia="en-US"/>
        </w:rPr>
      </w:pPr>
    </w:p>
    <w:p w14:paraId="4300201F" w14:textId="77777777" w:rsidR="00E9431F" w:rsidRDefault="00E9431F" w:rsidP="00E74A6D">
      <w:pPr>
        <w:spacing w:line="260" w:lineRule="atLeast"/>
        <w:jc w:val="both"/>
        <w:rPr>
          <w:rFonts w:ascii="Arial" w:hAnsi="Arial" w:cs="Arial"/>
          <w:sz w:val="20"/>
          <w:szCs w:val="20"/>
          <w:lang w:eastAsia="en-US"/>
        </w:rPr>
      </w:pPr>
    </w:p>
    <w:p w14:paraId="76DD17C1" w14:textId="77777777" w:rsidR="007B7D31" w:rsidRDefault="007B7D31" w:rsidP="00E74A6D">
      <w:pPr>
        <w:spacing w:line="260" w:lineRule="atLeast"/>
        <w:jc w:val="both"/>
        <w:rPr>
          <w:rFonts w:ascii="Arial" w:hAnsi="Arial" w:cs="Arial"/>
          <w:sz w:val="20"/>
          <w:szCs w:val="20"/>
          <w:lang w:eastAsia="en-US"/>
        </w:rPr>
      </w:pPr>
    </w:p>
    <w:p w14:paraId="1AE546CB" w14:textId="77777777" w:rsidR="007B7D31" w:rsidRDefault="007B7D31" w:rsidP="00E74A6D">
      <w:pPr>
        <w:spacing w:line="260" w:lineRule="atLeast"/>
        <w:jc w:val="both"/>
        <w:rPr>
          <w:rFonts w:ascii="Arial" w:hAnsi="Arial" w:cs="Arial"/>
          <w:sz w:val="20"/>
          <w:szCs w:val="20"/>
          <w:lang w:eastAsia="en-US"/>
        </w:rPr>
      </w:pPr>
    </w:p>
    <w:p w14:paraId="68D9A100" w14:textId="77777777" w:rsidR="007B7D31" w:rsidRDefault="007B7D31" w:rsidP="00E74A6D">
      <w:pPr>
        <w:spacing w:line="260" w:lineRule="atLeast"/>
        <w:jc w:val="both"/>
        <w:rPr>
          <w:rFonts w:ascii="Arial" w:hAnsi="Arial" w:cs="Arial"/>
          <w:sz w:val="20"/>
          <w:szCs w:val="20"/>
          <w:lang w:eastAsia="en-US"/>
        </w:rPr>
      </w:pPr>
    </w:p>
    <w:p w14:paraId="0002733E" w14:textId="77777777" w:rsidR="004E352A" w:rsidRDefault="004E352A" w:rsidP="00E74A6D">
      <w:pPr>
        <w:spacing w:line="260" w:lineRule="atLeast"/>
        <w:jc w:val="both"/>
        <w:rPr>
          <w:rFonts w:ascii="Arial" w:hAnsi="Arial" w:cs="Arial"/>
          <w:sz w:val="20"/>
          <w:szCs w:val="20"/>
          <w:lang w:eastAsia="en-US"/>
        </w:rPr>
      </w:pPr>
    </w:p>
    <w:p w14:paraId="790BB6C2" w14:textId="77777777" w:rsidR="004E352A" w:rsidRDefault="004E352A" w:rsidP="00E74A6D">
      <w:pPr>
        <w:spacing w:line="260" w:lineRule="atLeast"/>
        <w:jc w:val="both"/>
        <w:rPr>
          <w:rFonts w:ascii="Arial" w:hAnsi="Arial" w:cs="Arial"/>
          <w:sz w:val="20"/>
          <w:szCs w:val="20"/>
          <w:lang w:eastAsia="en-US"/>
        </w:rPr>
      </w:pPr>
    </w:p>
    <w:p w14:paraId="516F3B3F" w14:textId="77777777" w:rsidR="004E352A" w:rsidRDefault="004E352A" w:rsidP="00E74A6D">
      <w:pPr>
        <w:spacing w:line="260" w:lineRule="atLeast"/>
        <w:jc w:val="both"/>
        <w:rPr>
          <w:rFonts w:ascii="Arial" w:hAnsi="Arial" w:cs="Arial"/>
          <w:sz w:val="20"/>
          <w:szCs w:val="20"/>
          <w:lang w:eastAsia="en-US"/>
        </w:rPr>
      </w:pPr>
    </w:p>
    <w:p w14:paraId="3340B096" w14:textId="77777777" w:rsidR="004E352A" w:rsidRDefault="004E352A" w:rsidP="00E74A6D">
      <w:pPr>
        <w:spacing w:line="260" w:lineRule="atLeast"/>
        <w:jc w:val="both"/>
        <w:rPr>
          <w:rFonts w:ascii="Arial" w:hAnsi="Arial" w:cs="Arial"/>
          <w:sz w:val="20"/>
          <w:szCs w:val="20"/>
          <w:lang w:eastAsia="en-US"/>
        </w:rPr>
      </w:pPr>
    </w:p>
    <w:p w14:paraId="53C33605" w14:textId="77777777" w:rsidR="004E352A" w:rsidRDefault="004E352A" w:rsidP="00E74A6D">
      <w:pPr>
        <w:spacing w:line="260" w:lineRule="atLeast"/>
        <w:jc w:val="both"/>
        <w:rPr>
          <w:rFonts w:ascii="Arial" w:hAnsi="Arial" w:cs="Arial"/>
          <w:sz w:val="20"/>
          <w:szCs w:val="20"/>
          <w:lang w:eastAsia="en-US"/>
        </w:rPr>
      </w:pPr>
    </w:p>
    <w:p w14:paraId="02FC3B42" w14:textId="77777777" w:rsidR="004E352A" w:rsidRDefault="004E352A" w:rsidP="00E74A6D">
      <w:pPr>
        <w:spacing w:line="260" w:lineRule="atLeast"/>
        <w:jc w:val="both"/>
        <w:rPr>
          <w:rFonts w:ascii="Arial" w:hAnsi="Arial" w:cs="Arial"/>
          <w:sz w:val="20"/>
          <w:szCs w:val="20"/>
          <w:lang w:eastAsia="en-US"/>
        </w:rPr>
      </w:pPr>
    </w:p>
    <w:p w14:paraId="2179F37F" w14:textId="77777777" w:rsidR="004258C4" w:rsidRDefault="004258C4" w:rsidP="00E74A6D">
      <w:pPr>
        <w:spacing w:line="260" w:lineRule="atLeast"/>
        <w:jc w:val="both"/>
        <w:rPr>
          <w:rFonts w:ascii="Arial" w:hAnsi="Arial" w:cs="Arial"/>
          <w:sz w:val="20"/>
          <w:szCs w:val="20"/>
          <w:lang w:eastAsia="en-US"/>
        </w:rPr>
      </w:pPr>
    </w:p>
    <w:p w14:paraId="5E7F2288" w14:textId="77777777" w:rsidR="004258C4" w:rsidRDefault="004258C4" w:rsidP="00E74A6D">
      <w:pPr>
        <w:spacing w:line="260" w:lineRule="atLeast"/>
        <w:jc w:val="both"/>
        <w:rPr>
          <w:rFonts w:ascii="Arial" w:hAnsi="Arial" w:cs="Arial"/>
          <w:sz w:val="20"/>
          <w:szCs w:val="20"/>
          <w:lang w:eastAsia="en-US"/>
        </w:rPr>
      </w:pPr>
    </w:p>
    <w:p w14:paraId="4E5CB29E" w14:textId="77777777" w:rsidR="004258C4" w:rsidRDefault="004258C4" w:rsidP="00E74A6D">
      <w:pPr>
        <w:spacing w:line="260" w:lineRule="atLeast"/>
        <w:jc w:val="both"/>
        <w:rPr>
          <w:rFonts w:ascii="Arial" w:hAnsi="Arial" w:cs="Arial"/>
          <w:sz w:val="20"/>
          <w:szCs w:val="20"/>
          <w:lang w:eastAsia="en-US"/>
        </w:rPr>
      </w:pPr>
    </w:p>
    <w:p w14:paraId="553D30DD" w14:textId="77777777" w:rsidR="004258C4" w:rsidRDefault="004258C4" w:rsidP="00E74A6D">
      <w:pPr>
        <w:spacing w:line="260" w:lineRule="atLeast"/>
        <w:jc w:val="both"/>
        <w:rPr>
          <w:rFonts w:ascii="Arial" w:hAnsi="Arial" w:cs="Arial"/>
          <w:sz w:val="20"/>
          <w:szCs w:val="20"/>
          <w:lang w:eastAsia="en-US"/>
        </w:rPr>
      </w:pPr>
    </w:p>
    <w:p w14:paraId="2788637B" w14:textId="77777777" w:rsidR="004258C4" w:rsidRDefault="004258C4" w:rsidP="00E74A6D">
      <w:pPr>
        <w:spacing w:line="260" w:lineRule="atLeast"/>
        <w:jc w:val="both"/>
        <w:rPr>
          <w:rFonts w:ascii="Arial" w:hAnsi="Arial" w:cs="Arial"/>
          <w:sz w:val="20"/>
          <w:szCs w:val="20"/>
          <w:lang w:eastAsia="en-US"/>
        </w:rPr>
      </w:pPr>
    </w:p>
    <w:p w14:paraId="365D2D51" w14:textId="77777777" w:rsidR="004258C4" w:rsidRDefault="004258C4" w:rsidP="00E74A6D">
      <w:pPr>
        <w:spacing w:line="260" w:lineRule="atLeast"/>
        <w:jc w:val="both"/>
        <w:rPr>
          <w:rFonts w:ascii="Arial" w:hAnsi="Arial" w:cs="Arial"/>
          <w:sz w:val="20"/>
          <w:szCs w:val="20"/>
          <w:lang w:eastAsia="en-US"/>
        </w:rPr>
      </w:pPr>
    </w:p>
    <w:p w14:paraId="2FA048C7" w14:textId="77777777" w:rsidR="004258C4" w:rsidRDefault="004258C4" w:rsidP="00E74A6D">
      <w:pPr>
        <w:spacing w:line="260" w:lineRule="atLeast"/>
        <w:jc w:val="both"/>
        <w:rPr>
          <w:rFonts w:ascii="Arial" w:hAnsi="Arial" w:cs="Arial"/>
          <w:sz w:val="20"/>
          <w:szCs w:val="20"/>
          <w:lang w:eastAsia="en-US"/>
        </w:rPr>
      </w:pPr>
    </w:p>
    <w:p w14:paraId="3314D7A8" w14:textId="77777777" w:rsidR="004258C4" w:rsidRDefault="004258C4" w:rsidP="00E74A6D">
      <w:pPr>
        <w:spacing w:line="260" w:lineRule="atLeast"/>
        <w:jc w:val="both"/>
        <w:rPr>
          <w:rFonts w:ascii="Arial" w:hAnsi="Arial" w:cs="Arial"/>
          <w:sz w:val="20"/>
          <w:szCs w:val="20"/>
          <w:lang w:eastAsia="en-US"/>
        </w:rPr>
      </w:pPr>
    </w:p>
    <w:p w14:paraId="41A207F2" w14:textId="77777777" w:rsidR="004258C4" w:rsidRDefault="004258C4" w:rsidP="00E74A6D">
      <w:pPr>
        <w:spacing w:line="260" w:lineRule="atLeast"/>
        <w:jc w:val="both"/>
        <w:rPr>
          <w:rFonts w:ascii="Arial" w:hAnsi="Arial" w:cs="Arial"/>
          <w:sz w:val="20"/>
          <w:szCs w:val="20"/>
          <w:lang w:eastAsia="en-US"/>
        </w:rPr>
      </w:pPr>
    </w:p>
    <w:p w14:paraId="0017A66F" w14:textId="77777777" w:rsidR="004258C4" w:rsidRDefault="004258C4" w:rsidP="00E74A6D">
      <w:pPr>
        <w:spacing w:line="260" w:lineRule="atLeast"/>
        <w:jc w:val="both"/>
        <w:rPr>
          <w:rFonts w:ascii="Arial" w:hAnsi="Arial" w:cs="Arial"/>
          <w:sz w:val="20"/>
          <w:szCs w:val="20"/>
          <w:lang w:eastAsia="en-US"/>
        </w:rPr>
      </w:pPr>
    </w:p>
    <w:p w14:paraId="2658A9CC" w14:textId="77777777" w:rsidR="004258C4" w:rsidRDefault="004258C4" w:rsidP="00E74A6D">
      <w:pPr>
        <w:spacing w:line="260" w:lineRule="atLeast"/>
        <w:jc w:val="both"/>
        <w:rPr>
          <w:rFonts w:ascii="Arial" w:hAnsi="Arial" w:cs="Arial"/>
          <w:sz w:val="20"/>
          <w:szCs w:val="20"/>
          <w:lang w:eastAsia="en-US"/>
        </w:rPr>
      </w:pPr>
    </w:p>
    <w:p w14:paraId="3276B6CD" w14:textId="77777777" w:rsidR="004258C4" w:rsidRDefault="004258C4" w:rsidP="00E74A6D">
      <w:pPr>
        <w:spacing w:line="260" w:lineRule="atLeast"/>
        <w:jc w:val="both"/>
        <w:rPr>
          <w:rFonts w:ascii="Arial" w:hAnsi="Arial" w:cs="Arial"/>
          <w:sz w:val="20"/>
          <w:szCs w:val="20"/>
          <w:lang w:eastAsia="en-US"/>
        </w:rPr>
      </w:pPr>
    </w:p>
    <w:p w14:paraId="0F4FA6B9" w14:textId="77777777" w:rsidR="004258C4" w:rsidRDefault="004258C4" w:rsidP="00E74A6D">
      <w:pPr>
        <w:spacing w:line="260" w:lineRule="atLeast"/>
        <w:jc w:val="both"/>
        <w:rPr>
          <w:rFonts w:ascii="Arial" w:hAnsi="Arial" w:cs="Arial"/>
          <w:sz w:val="20"/>
          <w:szCs w:val="20"/>
          <w:lang w:eastAsia="en-US"/>
        </w:rPr>
      </w:pPr>
    </w:p>
    <w:p w14:paraId="7DBBCF49" w14:textId="77777777" w:rsidR="004258C4" w:rsidRDefault="004258C4" w:rsidP="00E74A6D">
      <w:pPr>
        <w:spacing w:line="260" w:lineRule="atLeast"/>
        <w:jc w:val="both"/>
        <w:rPr>
          <w:rFonts w:ascii="Arial" w:hAnsi="Arial" w:cs="Arial"/>
          <w:sz w:val="20"/>
          <w:szCs w:val="20"/>
          <w:lang w:eastAsia="en-US"/>
        </w:rPr>
      </w:pPr>
    </w:p>
    <w:p w14:paraId="290C19AF" w14:textId="5DCB0585" w:rsidR="004258C4" w:rsidRDefault="004258C4" w:rsidP="00E74A6D">
      <w:pPr>
        <w:spacing w:line="260" w:lineRule="atLeast"/>
        <w:jc w:val="both"/>
        <w:rPr>
          <w:rFonts w:ascii="Arial" w:hAnsi="Arial" w:cs="Arial"/>
          <w:sz w:val="20"/>
          <w:szCs w:val="20"/>
          <w:lang w:eastAsia="en-US"/>
        </w:rPr>
      </w:pPr>
    </w:p>
    <w:p w14:paraId="509F9D80" w14:textId="089B9C9C" w:rsidR="00DF4A8F" w:rsidRDefault="00DF4A8F" w:rsidP="00E74A6D">
      <w:pPr>
        <w:spacing w:line="260" w:lineRule="atLeast"/>
        <w:jc w:val="both"/>
        <w:rPr>
          <w:rFonts w:ascii="Arial" w:hAnsi="Arial" w:cs="Arial"/>
          <w:sz w:val="20"/>
          <w:szCs w:val="20"/>
          <w:lang w:eastAsia="en-US"/>
        </w:rPr>
      </w:pPr>
    </w:p>
    <w:p w14:paraId="54D3C6BE" w14:textId="3966DC55" w:rsidR="00DF4A8F" w:rsidRDefault="00DF4A8F" w:rsidP="00E74A6D">
      <w:pPr>
        <w:spacing w:line="260" w:lineRule="atLeast"/>
        <w:jc w:val="both"/>
        <w:rPr>
          <w:rFonts w:ascii="Arial" w:hAnsi="Arial" w:cs="Arial"/>
          <w:sz w:val="20"/>
          <w:szCs w:val="20"/>
          <w:lang w:eastAsia="en-US"/>
        </w:rPr>
      </w:pPr>
    </w:p>
    <w:p w14:paraId="3A1F7044" w14:textId="76658324" w:rsidR="00DF4A8F" w:rsidRDefault="00DF4A8F" w:rsidP="00E74A6D">
      <w:pPr>
        <w:spacing w:line="260" w:lineRule="atLeast"/>
        <w:jc w:val="both"/>
        <w:rPr>
          <w:rFonts w:ascii="Arial" w:hAnsi="Arial" w:cs="Arial"/>
          <w:sz w:val="20"/>
          <w:szCs w:val="20"/>
          <w:lang w:eastAsia="en-US"/>
        </w:rPr>
      </w:pPr>
    </w:p>
    <w:p w14:paraId="2F64F876" w14:textId="7E47C39B" w:rsidR="00DF4A8F" w:rsidRDefault="00DF4A8F" w:rsidP="00E74A6D">
      <w:pPr>
        <w:spacing w:line="260" w:lineRule="atLeast"/>
        <w:jc w:val="both"/>
        <w:rPr>
          <w:rFonts w:ascii="Arial" w:hAnsi="Arial" w:cs="Arial"/>
          <w:sz w:val="20"/>
          <w:szCs w:val="20"/>
          <w:lang w:eastAsia="en-US"/>
        </w:rPr>
      </w:pPr>
    </w:p>
    <w:p w14:paraId="2228163C" w14:textId="292F0E8F" w:rsidR="00DF4A8F" w:rsidRDefault="00DF4A8F" w:rsidP="00E74A6D">
      <w:pPr>
        <w:spacing w:line="260" w:lineRule="atLeast"/>
        <w:jc w:val="both"/>
        <w:rPr>
          <w:rFonts w:ascii="Arial" w:hAnsi="Arial" w:cs="Arial"/>
          <w:sz w:val="20"/>
          <w:szCs w:val="20"/>
          <w:lang w:eastAsia="en-US"/>
        </w:rPr>
      </w:pPr>
    </w:p>
    <w:p w14:paraId="0D4E5879" w14:textId="1773084E" w:rsidR="00DF4A8F" w:rsidRDefault="00DF4A8F" w:rsidP="00E74A6D">
      <w:pPr>
        <w:spacing w:line="260" w:lineRule="atLeast"/>
        <w:jc w:val="both"/>
        <w:rPr>
          <w:rFonts w:ascii="Arial" w:hAnsi="Arial" w:cs="Arial"/>
          <w:sz w:val="20"/>
          <w:szCs w:val="20"/>
          <w:lang w:eastAsia="en-US"/>
        </w:rPr>
      </w:pPr>
    </w:p>
    <w:p w14:paraId="33125BD9" w14:textId="4A8589F8" w:rsidR="00DF4A8F" w:rsidRDefault="00DF4A8F" w:rsidP="00E74A6D">
      <w:pPr>
        <w:spacing w:line="260" w:lineRule="atLeast"/>
        <w:jc w:val="both"/>
        <w:rPr>
          <w:rFonts w:ascii="Arial" w:hAnsi="Arial" w:cs="Arial"/>
          <w:sz w:val="20"/>
          <w:szCs w:val="20"/>
          <w:lang w:eastAsia="en-US"/>
        </w:rPr>
      </w:pPr>
    </w:p>
    <w:p w14:paraId="000ACD95" w14:textId="34F7921B" w:rsidR="00DF4A8F" w:rsidRDefault="00DF4A8F" w:rsidP="00E74A6D">
      <w:pPr>
        <w:spacing w:line="260" w:lineRule="atLeast"/>
        <w:jc w:val="both"/>
        <w:rPr>
          <w:rFonts w:ascii="Arial" w:hAnsi="Arial" w:cs="Arial"/>
          <w:sz w:val="20"/>
          <w:szCs w:val="20"/>
          <w:lang w:eastAsia="en-US"/>
        </w:rPr>
      </w:pPr>
    </w:p>
    <w:p w14:paraId="18ACE1DD" w14:textId="6D18B240" w:rsidR="00DF4A8F" w:rsidRDefault="00DF4A8F" w:rsidP="00E74A6D">
      <w:pPr>
        <w:spacing w:line="260" w:lineRule="atLeast"/>
        <w:jc w:val="both"/>
        <w:rPr>
          <w:rFonts w:ascii="Arial" w:hAnsi="Arial" w:cs="Arial"/>
          <w:sz w:val="20"/>
          <w:szCs w:val="20"/>
          <w:lang w:eastAsia="en-US"/>
        </w:rPr>
      </w:pPr>
    </w:p>
    <w:p w14:paraId="677B24FA" w14:textId="0FFB32E7" w:rsidR="00DF4A8F" w:rsidRDefault="00DF4A8F" w:rsidP="00E74A6D">
      <w:pPr>
        <w:spacing w:line="260" w:lineRule="atLeast"/>
        <w:jc w:val="both"/>
        <w:rPr>
          <w:rFonts w:ascii="Arial" w:hAnsi="Arial" w:cs="Arial"/>
          <w:sz w:val="20"/>
          <w:szCs w:val="20"/>
          <w:lang w:eastAsia="en-US"/>
        </w:rPr>
      </w:pPr>
    </w:p>
    <w:p w14:paraId="32DC6F08" w14:textId="77777777" w:rsidR="00DF4A8F" w:rsidRDefault="00DF4A8F" w:rsidP="00E74A6D">
      <w:pPr>
        <w:spacing w:line="260" w:lineRule="atLeast"/>
        <w:jc w:val="both"/>
        <w:rPr>
          <w:rFonts w:ascii="Arial" w:hAnsi="Arial" w:cs="Arial"/>
          <w:sz w:val="20"/>
          <w:szCs w:val="20"/>
          <w:lang w:eastAsia="en-US"/>
        </w:rPr>
      </w:pPr>
    </w:p>
    <w:p w14:paraId="240C62B2" w14:textId="360EE49A" w:rsidR="00FC1EE0" w:rsidRDefault="00FC1EE0" w:rsidP="00E74A6D">
      <w:pPr>
        <w:spacing w:line="260" w:lineRule="atLeast"/>
        <w:jc w:val="both"/>
        <w:rPr>
          <w:rFonts w:ascii="Arial" w:hAnsi="Arial" w:cs="Arial"/>
          <w:b/>
          <w:bCs/>
          <w:sz w:val="20"/>
          <w:szCs w:val="20"/>
          <w:lang w:eastAsia="en-US"/>
        </w:rPr>
      </w:pPr>
    </w:p>
    <w:p w14:paraId="532EFF85" w14:textId="77777777" w:rsidR="00FC1EE0" w:rsidRDefault="00FC1EE0" w:rsidP="00E74A6D">
      <w:pPr>
        <w:spacing w:line="260" w:lineRule="atLeast"/>
        <w:jc w:val="both"/>
        <w:rPr>
          <w:rFonts w:ascii="Arial" w:hAnsi="Arial" w:cs="Arial"/>
          <w:b/>
          <w:bCs/>
          <w:sz w:val="20"/>
          <w:szCs w:val="20"/>
          <w:lang w:eastAsia="en-US"/>
        </w:rPr>
      </w:pPr>
    </w:p>
    <w:p w14:paraId="53862AD7" w14:textId="17776FB7"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t xml:space="preserve">Obrazec </w:t>
      </w:r>
      <w:r w:rsidR="00FC1EE0">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5D265F2F"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34" w:name="__RefHeading__13108_758074437"/>
      <w:bookmarkStart w:id="135" w:name="_Toc534192829"/>
      <w:bookmarkStart w:id="136" w:name="_Toc534026546"/>
      <w:bookmarkEnd w:id="134"/>
      <w:r w:rsidRPr="00AF7209">
        <w:rPr>
          <w:rFonts w:ascii="Arial" w:hAnsi="Arial" w:cs="Arial"/>
          <w:b/>
          <w:bCs/>
          <w:sz w:val="16"/>
          <w:szCs w:val="16"/>
          <w:lang w:eastAsia="ar-SA"/>
        </w:rPr>
        <w:t>Obrazec zavarovanja za resnost ponudbe po EPGP-758</w:t>
      </w:r>
      <w:bookmarkEnd w:id="135"/>
      <w:bookmarkEnd w:id="136"/>
    </w:p>
    <w:p w14:paraId="241E6930" w14:textId="77777777" w:rsidR="00AF7209" w:rsidRPr="00AF7209" w:rsidRDefault="00AF7209" w:rsidP="00AF7209">
      <w:pPr>
        <w:suppressAutoHyphens/>
        <w:spacing w:line="260" w:lineRule="atLeast"/>
        <w:rPr>
          <w:rFonts w:ascii="Arial" w:hAnsi="Arial" w:cs="Arial"/>
          <w:sz w:val="16"/>
          <w:szCs w:val="16"/>
          <w:lang w:eastAsia="ar-SA"/>
        </w:rPr>
      </w:pPr>
    </w:p>
    <w:p w14:paraId="3DB62B7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i/>
          <w:sz w:val="16"/>
          <w:szCs w:val="16"/>
          <w:lang w:eastAsia="ar-SA"/>
        </w:rPr>
        <w:t>Glava s podatki o garantu (zavarovalnici/banki)</w:t>
      </w:r>
      <w:r w:rsidRPr="00AF7209">
        <w:rPr>
          <w:rFonts w:ascii="Arial" w:hAnsi="Arial" w:cs="Arial"/>
          <w:sz w:val="16"/>
          <w:szCs w:val="16"/>
          <w:lang w:eastAsia="ar-SA"/>
        </w:rPr>
        <w:t xml:space="preserve"> </w:t>
      </w:r>
      <w:r w:rsidRPr="00AF7209">
        <w:rPr>
          <w:rFonts w:ascii="Arial" w:hAnsi="Arial" w:cs="Arial"/>
          <w:i/>
          <w:sz w:val="16"/>
          <w:szCs w:val="16"/>
          <w:lang w:eastAsia="ar-SA"/>
        </w:rPr>
        <w:t>ali SWIFT ključ</w:t>
      </w:r>
    </w:p>
    <w:p w14:paraId="10AEEDB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1E3669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    </w:t>
      </w:r>
      <w:r w:rsidRPr="00AF7209">
        <w:rPr>
          <w:rFonts w:ascii="Arial" w:hAnsi="Arial" w:cs="Arial"/>
          <w:b/>
          <w:sz w:val="16"/>
          <w:szCs w:val="16"/>
          <w:lang w:eastAsia="ar-SA"/>
        </w:rPr>
        <w:t>Ministrstvo za infrastrukturo, Langusova 4, Ljubljana (naročnik oz. upravičenec garancije)</w:t>
      </w:r>
    </w:p>
    <w:p w14:paraId="2BE4980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A8720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Datum: </w:t>
      </w:r>
      <w:r w:rsidRPr="00AF7209">
        <w:rPr>
          <w:lang w:eastAsia="ar-SA"/>
        </w:rPr>
        <w:fldChar w:fldCharType="begin">
          <w:ffData>
            <w:name w:val=""/>
            <w:enabled/>
            <w:calcOnExit w:val="0"/>
            <w:textInput/>
          </w:ffData>
        </w:fldChar>
      </w:r>
      <w:r w:rsidRPr="00AF7209">
        <w:rPr>
          <w:lang w:eastAsia="ar-SA"/>
        </w:rPr>
        <w:instrText xml:space="preserve"> FORMTEXT </w:instrText>
      </w:r>
      <w:r w:rsidR="0069438A">
        <w:rPr>
          <w:lang w:eastAsia="ar-SA"/>
        </w:rPr>
      </w:r>
      <w:r w:rsidR="0069438A">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datum izdaje)</w:t>
      </w:r>
    </w:p>
    <w:p w14:paraId="082C10B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8A657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VRSTA ZAVAROVANJA:</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69438A">
        <w:rPr>
          <w:lang w:eastAsia="ar-SA"/>
        </w:rPr>
      </w:r>
      <w:r w:rsidR="0069438A">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vrsta zavarovanja: kavcijsko zavarovanje/bančna garancija)</w:t>
      </w:r>
    </w:p>
    <w:p w14:paraId="616290E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D5D69CD"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ŠTEVILKA: </w:t>
      </w:r>
      <w:r w:rsidRPr="00AF7209">
        <w:rPr>
          <w:lang w:eastAsia="ar-SA"/>
        </w:rPr>
        <w:fldChar w:fldCharType="begin">
          <w:ffData>
            <w:name w:val=""/>
            <w:enabled/>
            <w:calcOnExit w:val="0"/>
            <w:textInput/>
          </w:ffData>
        </w:fldChar>
      </w:r>
      <w:r w:rsidRPr="00AF7209">
        <w:rPr>
          <w:lang w:eastAsia="ar-SA"/>
        </w:rPr>
        <w:instrText xml:space="preserve"> FORMTEXT </w:instrText>
      </w:r>
      <w:r w:rsidR="0069438A">
        <w:rPr>
          <w:lang w:eastAsia="ar-SA"/>
        </w:rPr>
      </w:r>
      <w:r w:rsidR="0069438A">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številka zavarovanja)</w:t>
      </w:r>
    </w:p>
    <w:p w14:paraId="23B0915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C3EB4D"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GARANT:</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69438A">
        <w:rPr>
          <w:lang w:eastAsia="ar-SA"/>
        </w:rPr>
      </w:r>
      <w:r w:rsidR="0069438A">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zavarovalnice/banke v kraju izdaje)</w:t>
      </w:r>
    </w:p>
    <w:p w14:paraId="4226D41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6A4795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NAROČNIK: </w:t>
      </w:r>
      <w:r w:rsidRPr="00AF7209">
        <w:rPr>
          <w:lang w:eastAsia="ar-SA"/>
        </w:rPr>
        <w:fldChar w:fldCharType="begin">
          <w:ffData>
            <w:name w:val=""/>
            <w:enabled/>
            <w:calcOnExit w:val="0"/>
            <w:textInput/>
          </w:ffData>
        </w:fldChar>
      </w:r>
      <w:r w:rsidRPr="00AF7209">
        <w:rPr>
          <w:lang w:eastAsia="ar-SA"/>
        </w:rPr>
        <w:instrText xml:space="preserve"> FORMTEXT </w:instrText>
      </w:r>
      <w:r w:rsidR="0069438A">
        <w:rPr>
          <w:lang w:eastAsia="ar-SA"/>
        </w:rPr>
      </w:r>
      <w:r w:rsidR="0069438A">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in naslov naročnika zavarovanja, tj. kandidata oziroma ponudnika v postopku javnega naročanja)</w:t>
      </w:r>
    </w:p>
    <w:p w14:paraId="4ED09EE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46DE88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UPRAVIČENEC:</w:t>
      </w:r>
      <w:r w:rsidRPr="00AF7209">
        <w:rPr>
          <w:rFonts w:ascii="Arial" w:hAnsi="Arial" w:cs="Arial"/>
          <w:sz w:val="16"/>
          <w:szCs w:val="16"/>
          <w:lang w:eastAsia="ar-SA"/>
        </w:rPr>
        <w:t xml:space="preserve"> </w:t>
      </w:r>
      <w:r w:rsidRPr="00AF7209">
        <w:rPr>
          <w:rFonts w:ascii="Arial" w:hAnsi="Arial" w:cs="Arial"/>
          <w:b/>
          <w:sz w:val="16"/>
          <w:szCs w:val="16"/>
          <w:lang w:eastAsia="ar-SA"/>
        </w:rPr>
        <w:t>Ministrstvo za infrastrukturo, Langusova 4, Ljubljana</w:t>
      </w:r>
    </w:p>
    <w:p w14:paraId="777D60B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FF56EF5" w14:textId="768D3BF6" w:rsidR="00A74B5C" w:rsidRPr="000159A1" w:rsidRDefault="00AF7209" w:rsidP="00F52B40">
      <w:pPr>
        <w:spacing w:line="260" w:lineRule="atLeast"/>
        <w:jc w:val="both"/>
        <w:rPr>
          <w:rFonts w:ascii="Arial" w:hAnsi="Arial" w:cs="Arial"/>
          <w:b/>
          <w:sz w:val="16"/>
          <w:szCs w:val="16"/>
          <w:lang w:eastAsia="ar-SA"/>
        </w:rPr>
      </w:pPr>
      <w:r w:rsidRPr="00AF7209">
        <w:rPr>
          <w:rFonts w:ascii="Arial" w:hAnsi="Arial" w:cs="Arial"/>
          <w:b/>
          <w:sz w:val="16"/>
          <w:szCs w:val="16"/>
          <w:lang w:eastAsia="ar-SA"/>
        </w:rPr>
        <w:t xml:space="preserve">OSNOVNI POSEL: </w:t>
      </w:r>
      <w:r w:rsidRPr="00AF7209">
        <w:rPr>
          <w:rFonts w:ascii="Arial" w:hAnsi="Arial" w:cs="Arial"/>
          <w:sz w:val="16"/>
          <w:szCs w:val="16"/>
          <w:lang w:eastAsia="ar-SA"/>
        </w:rPr>
        <w:t>obveznost naročnika zavarovanja iz njegove ponudbe, predložene v postopku javnega</w:t>
      </w:r>
      <w:r w:rsidR="00A74B5C">
        <w:rPr>
          <w:rFonts w:ascii="Arial" w:hAnsi="Arial" w:cs="Arial"/>
          <w:sz w:val="16"/>
          <w:szCs w:val="16"/>
          <w:lang w:eastAsia="ar-SA"/>
        </w:rPr>
        <w:t xml:space="preserve"> </w:t>
      </w:r>
      <w:r w:rsidR="00F52B40">
        <w:rPr>
          <w:rFonts w:ascii="Arial" w:hAnsi="Arial" w:cs="Arial"/>
          <w:sz w:val="16"/>
          <w:szCs w:val="16"/>
          <w:lang w:eastAsia="ar-SA"/>
        </w:rPr>
        <w:t>»</w:t>
      </w:r>
      <w:r w:rsidR="00FC1EE0">
        <w:rPr>
          <w:rFonts w:ascii="Arial" w:hAnsi="Arial" w:cs="Arial"/>
          <w:b/>
          <w:sz w:val="16"/>
          <w:szCs w:val="16"/>
          <w:lang w:eastAsia="ar-SA"/>
        </w:rPr>
        <w:t>Celovita presoja vplivov na okolje: posodobitev Celovitega nacionalnega energetskega in podnebnega načrta</w:t>
      </w:r>
      <w:r w:rsidR="00F1771F">
        <w:rPr>
          <w:rFonts w:ascii="Arial" w:hAnsi="Arial" w:cs="Arial"/>
          <w:b/>
          <w:sz w:val="16"/>
          <w:szCs w:val="16"/>
          <w:lang w:eastAsia="ar-SA"/>
        </w:rPr>
        <w:t>«</w:t>
      </w:r>
    </w:p>
    <w:p w14:paraId="25AE7251" w14:textId="77777777" w:rsidR="00AF7209" w:rsidRPr="00AF7209"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0644194" w14:textId="46B73F59"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ZNESEK IN VALUTA</w:t>
      </w:r>
      <w:r w:rsidRPr="000D57BA">
        <w:rPr>
          <w:rFonts w:ascii="Arial" w:hAnsi="Arial" w:cs="Arial"/>
          <w:b/>
          <w:sz w:val="16"/>
          <w:szCs w:val="16"/>
          <w:lang w:eastAsia="ar-SA"/>
        </w:rPr>
        <w:t xml:space="preserve">: </w:t>
      </w:r>
      <w:r w:rsidR="002D0F5A">
        <w:rPr>
          <w:rFonts w:ascii="Arial" w:hAnsi="Arial" w:cs="Arial"/>
          <w:b/>
          <w:sz w:val="16"/>
          <w:szCs w:val="16"/>
          <w:lang w:eastAsia="ar-SA"/>
        </w:rPr>
        <w:t>4</w:t>
      </w:r>
      <w:r w:rsidRPr="002D0F5A">
        <w:rPr>
          <w:rFonts w:ascii="Arial" w:hAnsi="Arial" w:cs="Arial"/>
          <w:b/>
          <w:sz w:val="16"/>
          <w:szCs w:val="16"/>
          <w:lang w:eastAsia="ar-SA"/>
        </w:rPr>
        <w:t>.</w:t>
      </w:r>
      <w:r w:rsidR="00504627" w:rsidRPr="002D0F5A">
        <w:rPr>
          <w:rFonts w:ascii="Arial" w:hAnsi="Arial" w:cs="Arial"/>
          <w:b/>
          <w:sz w:val="16"/>
          <w:szCs w:val="16"/>
          <w:lang w:eastAsia="ar-SA"/>
        </w:rPr>
        <w:t>0</w:t>
      </w:r>
      <w:r w:rsidRPr="002D0F5A">
        <w:rPr>
          <w:rFonts w:ascii="Arial" w:hAnsi="Arial" w:cs="Arial"/>
          <w:b/>
          <w:sz w:val="16"/>
          <w:szCs w:val="16"/>
          <w:lang w:eastAsia="ar-SA"/>
        </w:rPr>
        <w:t>00,00</w:t>
      </w:r>
      <w:r w:rsidRPr="009B1D7A">
        <w:rPr>
          <w:rFonts w:ascii="Arial" w:hAnsi="Arial" w:cs="Arial"/>
          <w:b/>
          <w:sz w:val="16"/>
          <w:szCs w:val="16"/>
          <w:lang w:eastAsia="ar-SA"/>
        </w:rPr>
        <w:t xml:space="preserve"> EUR</w:t>
      </w:r>
      <w:r w:rsidRPr="00AF7209">
        <w:rPr>
          <w:rFonts w:ascii="Arial" w:hAnsi="Arial" w:cs="Arial"/>
          <w:sz w:val="16"/>
          <w:szCs w:val="16"/>
          <w:lang w:eastAsia="ar-SA"/>
        </w:rPr>
        <w:t xml:space="preserve"> </w:t>
      </w:r>
    </w:p>
    <w:p w14:paraId="11348E6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848C643"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LISTINE, KI JIH JE POLEG IZJAVE TREBA PRILOŽITI ZAHTEVI ZA PLAČILO IN SE IZRECNO ZAHTEVAJO V SPODNJEM BESEDILU: </w:t>
      </w:r>
      <w:r w:rsidRPr="00AF7209">
        <w:rPr>
          <w:rFonts w:ascii="Arial" w:hAnsi="Arial" w:cs="Arial"/>
          <w:i/>
          <w:sz w:val="16"/>
          <w:szCs w:val="16"/>
          <w:lang w:eastAsia="ar-SA"/>
        </w:rPr>
        <w:t>nobena</w:t>
      </w:r>
    </w:p>
    <w:p w14:paraId="0AEAC9F1"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C51CE9B"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JEZIK V ZAHTEVANIH LISTINAH:</w:t>
      </w:r>
      <w:r w:rsidRPr="00AF7209">
        <w:rPr>
          <w:rFonts w:ascii="Arial" w:hAnsi="Arial" w:cs="Arial"/>
          <w:sz w:val="16"/>
          <w:szCs w:val="16"/>
          <w:lang w:eastAsia="ar-SA"/>
        </w:rPr>
        <w:t xml:space="preserve"> slovenski</w:t>
      </w:r>
    </w:p>
    <w:p w14:paraId="19700905"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A16D044"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OBLIKA PREDLOŽITVE:</w:t>
      </w:r>
      <w:r w:rsidRPr="00AF7209">
        <w:rPr>
          <w:rFonts w:ascii="Arial" w:hAnsi="Arial" w:cs="Arial"/>
          <w:sz w:val="16"/>
          <w:szCs w:val="16"/>
          <w:lang w:eastAsia="ar-SA"/>
        </w:rPr>
        <w:t xml:space="preserve"> v papirni obliki s priporočeno pošto ali katerokoli obliko hitre pošte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69438A">
        <w:rPr>
          <w:lang w:eastAsia="ar-SA"/>
        </w:rPr>
      </w:r>
      <w:r w:rsidR="0069438A">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5840BD88"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6B3FBE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KRAJ PREDLOŽITVE: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69438A">
        <w:rPr>
          <w:lang w:eastAsia="ar-SA"/>
        </w:rPr>
      </w:r>
      <w:r w:rsidR="0069438A">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01D46DB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Ne glede na navedeno, se predložitev papirnih listin lahko opravi v katerikoli podružnici garanta na območju Republike Slovenije. </w:t>
      </w:r>
    </w:p>
    <w:p w14:paraId="4D80FAC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821E8E8" w14:textId="0651AB21"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b/>
          <w:sz w:val="16"/>
          <w:szCs w:val="16"/>
          <w:lang w:eastAsia="ar-SA"/>
        </w:rPr>
        <w:t xml:space="preserve">DATUM VELJAVNOSTI: </w:t>
      </w:r>
      <w:r w:rsidR="00D04BE8" w:rsidRPr="00DB37B3">
        <w:rPr>
          <w:rFonts w:ascii="Arial" w:hAnsi="Arial" w:cs="Arial"/>
          <w:b/>
          <w:sz w:val="16"/>
          <w:szCs w:val="16"/>
          <w:lang w:eastAsia="ar-SA"/>
        </w:rPr>
        <w:t>1</w:t>
      </w:r>
      <w:r w:rsidR="00DB37B3" w:rsidRPr="00DB37B3">
        <w:rPr>
          <w:rFonts w:ascii="Arial" w:hAnsi="Arial" w:cs="Arial"/>
          <w:b/>
          <w:sz w:val="16"/>
          <w:szCs w:val="16"/>
          <w:lang w:eastAsia="ar-SA"/>
        </w:rPr>
        <w:t>5</w:t>
      </w:r>
      <w:r w:rsidR="00AE57C1" w:rsidRPr="00DB37B3">
        <w:rPr>
          <w:rFonts w:ascii="Arial" w:hAnsi="Arial" w:cs="Arial"/>
          <w:b/>
          <w:sz w:val="16"/>
          <w:szCs w:val="16"/>
          <w:lang w:eastAsia="ar-SA"/>
        </w:rPr>
        <w:t>.</w:t>
      </w:r>
      <w:r w:rsidR="005C5FE0" w:rsidRPr="00DB37B3">
        <w:rPr>
          <w:rFonts w:ascii="Arial" w:hAnsi="Arial" w:cs="Arial"/>
          <w:b/>
          <w:sz w:val="16"/>
          <w:szCs w:val="16"/>
          <w:lang w:eastAsia="ar-SA"/>
        </w:rPr>
        <w:t xml:space="preserve"> </w:t>
      </w:r>
      <w:r w:rsidR="00DB37B3" w:rsidRPr="00DB37B3">
        <w:rPr>
          <w:rFonts w:ascii="Arial" w:hAnsi="Arial" w:cs="Arial"/>
          <w:b/>
          <w:sz w:val="16"/>
          <w:szCs w:val="16"/>
          <w:lang w:eastAsia="ar-SA"/>
        </w:rPr>
        <w:t>5</w:t>
      </w:r>
      <w:r w:rsidR="00AE57C1" w:rsidRPr="00DB37B3">
        <w:rPr>
          <w:rFonts w:ascii="Arial" w:hAnsi="Arial" w:cs="Arial"/>
          <w:b/>
          <w:sz w:val="16"/>
          <w:szCs w:val="16"/>
          <w:lang w:eastAsia="ar-SA"/>
        </w:rPr>
        <w:t>.</w:t>
      </w:r>
      <w:r w:rsidR="005C5FE0" w:rsidRPr="00DB37B3">
        <w:rPr>
          <w:rFonts w:ascii="Arial" w:hAnsi="Arial" w:cs="Arial"/>
          <w:b/>
          <w:sz w:val="16"/>
          <w:szCs w:val="16"/>
          <w:lang w:eastAsia="ar-SA"/>
        </w:rPr>
        <w:t xml:space="preserve"> </w:t>
      </w:r>
      <w:r w:rsidR="00AE57C1" w:rsidRPr="00DB37B3">
        <w:rPr>
          <w:rFonts w:ascii="Arial" w:hAnsi="Arial" w:cs="Arial"/>
          <w:b/>
          <w:sz w:val="16"/>
          <w:szCs w:val="16"/>
          <w:lang w:eastAsia="ar-SA"/>
        </w:rPr>
        <w:t>202</w:t>
      </w:r>
      <w:r w:rsidR="00C514E5" w:rsidRPr="00DB37B3">
        <w:rPr>
          <w:rFonts w:ascii="Arial" w:hAnsi="Arial" w:cs="Arial"/>
          <w:b/>
          <w:sz w:val="16"/>
          <w:szCs w:val="16"/>
          <w:lang w:eastAsia="ar-SA"/>
        </w:rPr>
        <w:t>3</w:t>
      </w:r>
    </w:p>
    <w:p w14:paraId="77F0EEB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03960F"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AF7209">
        <w:rPr>
          <w:rFonts w:ascii="Arial" w:hAnsi="Arial" w:cs="Arial"/>
          <w:b/>
          <w:sz w:val="16"/>
          <w:szCs w:val="16"/>
          <w:lang w:eastAsia="ar-SA"/>
        </w:rPr>
        <w:t>STRANKA, KI JE DOLŽNA PLAČATI STROŠKE:</w:t>
      </w:r>
      <w:r w:rsidRPr="00AF7209">
        <w:rPr>
          <w:rFonts w:ascii="Arial" w:hAnsi="Arial" w:cs="Arial"/>
          <w:sz w:val="16"/>
          <w:szCs w:val="16"/>
          <w:lang w:eastAsia="ar-SA"/>
        </w:rPr>
        <w:t xml:space="preserve"> </w:t>
      </w:r>
      <w:r w:rsidRPr="00AF7209">
        <w:rPr>
          <w:lang w:eastAsia="ar-SA"/>
        </w:rPr>
        <w:fldChar w:fldCharType="begin">
          <w:ffData>
            <w:name w:val=""/>
            <w:enabled/>
            <w:calcOnExit w:val="0"/>
            <w:textInput/>
          </w:ffData>
        </w:fldChar>
      </w:r>
      <w:r w:rsidRPr="00AF7209">
        <w:rPr>
          <w:lang w:eastAsia="ar-SA"/>
        </w:rPr>
        <w:instrText xml:space="preserve"> FORMTEXT </w:instrText>
      </w:r>
      <w:r w:rsidR="0069438A">
        <w:rPr>
          <w:lang w:eastAsia="ar-SA"/>
        </w:rPr>
      </w:r>
      <w:r w:rsidR="0069438A">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(vpiše se ime naročnika zavarovanja, tj. kandidata oziroma ponudnika v postopku javnega naročanja)</w:t>
      </w:r>
    </w:p>
    <w:p w14:paraId="31A0AFB7"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7C81D977"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C80B034" w14:textId="77777777" w:rsidR="00AF7209" w:rsidRPr="00AF7209" w:rsidRDefault="00AF7209" w:rsidP="00AF7209">
      <w:pPr>
        <w:suppressAutoHyphens/>
        <w:spacing w:line="260" w:lineRule="atLeast"/>
        <w:jc w:val="both"/>
        <w:rPr>
          <w:rFonts w:ascii="Arial" w:hAnsi="Arial" w:cs="Arial"/>
          <w:sz w:val="16"/>
          <w:szCs w:val="16"/>
          <w:lang w:eastAsia="ar-SA"/>
        </w:rPr>
      </w:pPr>
    </w:p>
    <w:p w14:paraId="0FF48C0B"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 xml:space="preserve">Zavarovanje se lahko unovči iz naslednjih razlogov, ki morajo biti navedeni v izjavi upravičenca oziroma zahtevi za plačilo: </w:t>
      </w:r>
    </w:p>
    <w:p w14:paraId="33AD2A9C" w14:textId="77777777" w:rsidR="00AF7209" w:rsidRPr="00AF7209" w:rsidRDefault="00AF7209" w:rsidP="00DF443B">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naročnik zavarovanja je umaknil ponudbo po poteku roka za prejem ponudb ali nedopustno spremenil ponudbo v času njene veljavnosti; ali</w:t>
      </w:r>
    </w:p>
    <w:p w14:paraId="15486762" w14:textId="77777777" w:rsidR="00AF7209" w:rsidRPr="00AF7209" w:rsidRDefault="00AF7209" w:rsidP="00DF443B">
      <w:pPr>
        <w:numPr>
          <w:ilvl w:val="0"/>
          <w:numId w:val="23"/>
        </w:numPr>
        <w:suppressAutoHyphens/>
        <w:spacing w:line="260" w:lineRule="atLeast"/>
        <w:rPr>
          <w:rFonts w:ascii="Arial" w:hAnsi="Arial" w:cs="Arial"/>
          <w:sz w:val="16"/>
          <w:szCs w:val="16"/>
          <w:lang w:eastAsia="ar-SA"/>
        </w:rPr>
      </w:pPr>
      <w:r w:rsidRPr="00AF7209">
        <w:rPr>
          <w:rFonts w:ascii="Arial" w:hAnsi="Arial" w:cs="Arial"/>
          <w:sz w:val="16"/>
          <w:szCs w:val="16"/>
          <w:lang w:eastAsia="ar-SA"/>
        </w:rPr>
        <w:t>če ponudnik na poziv naročnika ni pravočasno (torej v roku, ki ga je določil naročnik) dostavil zahtevanega podaljšanja zavarovanja za resnost ponudbe); ali</w:t>
      </w:r>
    </w:p>
    <w:p w14:paraId="15B2E3BC" w14:textId="77777777" w:rsidR="00AF7209" w:rsidRPr="00AF7209" w:rsidRDefault="00AF7209" w:rsidP="00DF443B">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izbrani naročnik zavarovanja na poziv upravičenca ni podpisal pogodbe; ali</w:t>
      </w:r>
    </w:p>
    <w:p w14:paraId="0AD76191" w14:textId="77777777" w:rsidR="00AF7209" w:rsidRPr="00AF7209" w:rsidRDefault="00AF7209" w:rsidP="00DF443B">
      <w:pPr>
        <w:numPr>
          <w:ilvl w:val="0"/>
          <w:numId w:val="23"/>
        </w:num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lastRenderedPageBreak/>
        <w:t>izbrani naročnik zavarovanja ni predložil zavarovanja za dobro izvedbo pogodbenih obveznosti v skladu s pogoji naročila.</w:t>
      </w:r>
    </w:p>
    <w:p w14:paraId="03C6A8FC"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Katerokoli zahtevo za plačilo po tem zavarovanju moramo prejeti na datum veljavnosti zavarovanja ali pred njim v zgoraj navedenem kraju predložitve.</w:t>
      </w:r>
    </w:p>
    <w:p w14:paraId="774D6C96" w14:textId="77777777" w:rsidR="00AF7209" w:rsidRPr="00AF7209" w:rsidRDefault="00AF7209" w:rsidP="00AF7209">
      <w:pPr>
        <w:suppressAutoHyphens/>
        <w:spacing w:line="260" w:lineRule="atLeast"/>
        <w:jc w:val="both"/>
        <w:rPr>
          <w:rFonts w:ascii="Arial" w:hAnsi="Arial" w:cs="Arial"/>
          <w:sz w:val="16"/>
          <w:szCs w:val="16"/>
          <w:lang w:eastAsia="ar-SA"/>
        </w:rPr>
      </w:pPr>
    </w:p>
    <w:p w14:paraId="704BBAAA" w14:textId="77777777" w:rsidR="00AF7209" w:rsidRPr="00AF7209" w:rsidRDefault="00AF7209" w:rsidP="00AF7209">
      <w:pPr>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Morebitne spore v zvezi s tem zavarovanjem rešuje stvarno pristojno sodišče v Ljubljani po slovenskem pravu.</w:t>
      </w:r>
    </w:p>
    <w:p w14:paraId="2444F57C"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048A54E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AF7209">
        <w:rPr>
          <w:rFonts w:ascii="Arial" w:hAnsi="Arial" w:cs="Arial"/>
          <w:sz w:val="16"/>
          <w:szCs w:val="16"/>
          <w:lang w:eastAsia="ar-SA"/>
        </w:rPr>
        <w:t>Za to zavarovanje veljajo Enotna pravila za garancije na poziv (EPGP) revizija iz leta 2010, izdana pri MTZ pod št. 758.</w:t>
      </w:r>
    </w:p>
    <w:p w14:paraId="49E857B2"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1791476"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D12FA0A"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 xml:space="preserve">          garant</w:t>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r>
      <w:r w:rsidRPr="00AF7209">
        <w:rPr>
          <w:rFonts w:ascii="Arial" w:hAnsi="Arial" w:cs="Arial"/>
          <w:sz w:val="16"/>
          <w:szCs w:val="16"/>
          <w:lang w:eastAsia="ar-SA"/>
        </w:rPr>
        <w:tab/>
        <w:t>(žig in podpis)</w:t>
      </w:r>
    </w:p>
    <w:p w14:paraId="6C0F1F2E" w14:textId="77777777" w:rsidR="00AF7209" w:rsidRP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8EE953"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AF7209">
        <w:rPr>
          <w:rFonts w:ascii="Arial" w:hAnsi="Arial" w:cs="Arial"/>
          <w:sz w:val="16"/>
          <w:szCs w:val="16"/>
          <w:lang w:eastAsia="ar-SA"/>
        </w:rPr>
        <w:t>Opozorilo (ni del vzorca finančnega zavarovanja):</w:t>
      </w:r>
    </w:p>
    <w:p w14:paraId="0099D7D8" w14:textId="77777777" w:rsidR="00AF7209" w:rsidRPr="00AF7209"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20"/>
          <w:szCs w:val="20"/>
          <w:lang w:eastAsia="ar-SA"/>
        </w:rPr>
      </w:pPr>
      <w:r w:rsidRPr="00AF7209">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AF7209">
        <w:rPr>
          <w:lang w:eastAsia="ar-SA"/>
        </w:rPr>
        <w:fldChar w:fldCharType="begin">
          <w:ffData>
            <w:name w:val=""/>
            <w:enabled/>
            <w:calcOnExit w:val="0"/>
            <w:textInput/>
          </w:ffData>
        </w:fldChar>
      </w:r>
      <w:r w:rsidRPr="00AF7209">
        <w:rPr>
          <w:lang w:eastAsia="ar-SA"/>
        </w:rPr>
        <w:instrText xml:space="preserve"> FORMTEXT </w:instrText>
      </w:r>
      <w:r w:rsidR="0069438A">
        <w:rPr>
          <w:lang w:eastAsia="ar-SA"/>
        </w:rPr>
      </w:r>
      <w:r w:rsidR="0069438A">
        <w:rPr>
          <w:lang w:eastAsia="ar-SA"/>
        </w:rPr>
        <w:fldChar w:fldCharType="separate"/>
      </w:r>
      <w:r w:rsidRPr="00AF7209">
        <w:rPr>
          <w:lang w:eastAsia="ar-SA"/>
        </w:rPr>
        <w:fldChar w:fldCharType="end"/>
      </w:r>
      <w:r w:rsidRPr="00AF7209">
        <w:rPr>
          <w:rFonts w:ascii="Arial" w:hAnsi="Arial" w:cs="Arial"/>
          <w:sz w:val="16"/>
          <w:szCs w:val="16"/>
          <w:lang w:eastAsia="ar-SA"/>
        </w:rPr>
        <w:t xml:space="preserve"> </w:t>
      </w:r>
      <w:r w:rsidRPr="00AF7209">
        <w:rPr>
          <w:rFonts w:ascii="Arial" w:hAnsi="Arial" w:cs="Arial"/>
          <w:i/>
          <w:sz w:val="16"/>
          <w:szCs w:val="16"/>
          <w:lang w:eastAsia="ar-SA"/>
        </w:rPr>
        <w:t>(navede se SWIFT naslova garanta)«</w:t>
      </w:r>
    </w:p>
    <w:p w14:paraId="28FA1FE9" w14:textId="77777777" w:rsidR="00080025" w:rsidRDefault="00080025" w:rsidP="00E74A6D">
      <w:pPr>
        <w:spacing w:line="288" w:lineRule="auto"/>
        <w:rPr>
          <w:rFonts w:ascii="Arial" w:hAnsi="Arial" w:cs="Arial"/>
          <w:sz w:val="20"/>
          <w:szCs w:val="20"/>
          <w:lang w:eastAsia="en-US"/>
        </w:rPr>
      </w:pPr>
    </w:p>
    <w:p w14:paraId="21CE7A48" w14:textId="6E184A47" w:rsidR="00943CF2" w:rsidRDefault="00943CF2" w:rsidP="00E74A6D">
      <w:pPr>
        <w:spacing w:line="288" w:lineRule="auto"/>
        <w:rPr>
          <w:rFonts w:ascii="Arial" w:hAnsi="Arial" w:cs="Arial"/>
          <w:sz w:val="20"/>
          <w:szCs w:val="20"/>
          <w:lang w:eastAsia="en-US"/>
        </w:rPr>
      </w:pPr>
    </w:p>
    <w:p w14:paraId="34E67E21" w14:textId="341BB4AA" w:rsidR="00D04BE8" w:rsidRDefault="00D04BE8" w:rsidP="00E74A6D">
      <w:pPr>
        <w:spacing w:line="288" w:lineRule="auto"/>
        <w:rPr>
          <w:rFonts w:ascii="Arial" w:hAnsi="Arial" w:cs="Arial"/>
          <w:sz w:val="20"/>
          <w:szCs w:val="20"/>
          <w:lang w:eastAsia="en-US"/>
        </w:rPr>
      </w:pPr>
    </w:p>
    <w:p w14:paraId="25EE9B5A" w14:textId="647DAE4F" w:rsidR="00D04BE8" w:rsidRDefault="00D04BE8" w:rsidP="00E74A6D">
      <w:pPr>
        <w:spacing w:line="288" w:lineRule="auto"/>
        <w:rPr>
          <w:rFonts w:ascii="Arial" w:hAnsi="Arial" w:cs="Arial"/>
          <w:sz w:val="20"/>
          <w:szCs w:val="20"/>
          <w:lang w:eastAsia="en-US"/>
        </w:rPr>
      </w:pPr>
    </w:p>
    <w:p w14:paraId="44950735" w14:textId="425C34C1" w:rsidR="00D04BE8" w:rsidRDefault="00D04BE8" w:rsidP="00E74A6D">
      <w:pPr>
        <w:spacing w:line="288" w:lineRule="auto"/>
        <w:rPr>
          <w:rFonts w:ascii="Arial" w:hAnsi="Arial" w:cs="Arial"/>
          <w:sz w:val="20"/>
          <w:szCs w:val="20"/>
          <w:lang w:eastAsia="en-US"/>
        </w:rPr>
      </w:pPr>
    </w:p>
    <w:p w14:paraId="6660AC7F" w14:textId="5C436FD5" w:rsidR="00D04BE8" w:rsidRDefault="00D04BE8" w:rsidP="00E74A6D">
      <w:pPr>
        <w:spacing w:line="288" w:lineRule="auto"/>
        <w:rPr>
          <w:rFonts w:ascii="Arial" w:hAnsi="Arial" w:cs="Arial"/>
          <w:sz w:val="20"/>
          <w:szCs w:val="20"/>
          <w:lang w:eastAsia="en-US"/>
        </w:rPr>
      </w:pPr>
    </w:p>
    <w:p w14:paraId="222630B9" w14:textId="4D7D8696" w:rsidR="00D04BE8" w:rsidRDefault="00D04BE8" w:rsidP="00E74A6D">
      <w:pPr>
        <w:spacing w:line="288" w:lineRule="auto"/>
        <w:rPr>
          <w:rFonts w:ascii="Arial" w:hAnsi="Arial" w:cs="Arial"/>
          <w:sz w:val="20"/>
          <w:szCs w:val="20"/>
          <w:lang w:eastAsia="en-US"/>
        </w:rPr>
      </w:pPr>
    </w:p>
    <w:p w14:paraId="63A0F657" w14:textId="7B28D0CE" w:rsidR="00D04BE8" w:rsidRDefault="00D04BE8" w:rsidP="00E74A6D">
      <w:pPr>
        <w:spacing w:line="288" w:lineRule="auto"/>
        <w:rPr>
          <w:rFonts w:ascii="Arial" w:hAnsi="Arial" w:cs="Arial"/>
          <w:sz w:val="20"/>
          <w:szCs w:val="20"/>
          <w:lang w:eastAsia="en-US"/>
        </w:rPr>
      </w:pPr>
    </w:p>
    <w:p w14:paraId="67DF7746" w14:textId="6A4CA683" w:rsidR="00D04BE8" w:rsidRDefault="00D04BE8" w:rsidP="00E74A6D">
      <w:pPr>
        <w:spacing w:line="288" w:lineRule="auto"/>
        <w:rPr>
          <w:rFonts w:ascii="Arial" w:hAnsi="Arial" w:cs="Arial"/>
          <w:sz w:val="20"/>
          <w:szCs w:val="20"/>
          <w:lang w:eastAsia="en-US"/>
        </w:rPr>
      </w:pPr>
    </w:p>
    <w:p w14:paraId="199CD964" w14:textId="5709FE61" w:rsidR="00D04BE8" w:rsidRDefault="00D04BE8" w:rsidP="00E74A6D">
      <w:pPr>
        <w:spacing w:line="288" w:lineRule="auto"/>
        <w:rPr>
          <w:rFonts w:ascii="Arial" w:hAnsi="Arial" w:cs="Arial"/>
          <w:sz w:val="20"/>
          <w:szCs w:val="20"/>
          <w:lang w:eastAsia="en-US"/>
        </w:rPr>
      </w:pPr>
    </w:p>
    <w:p w14:paraId="3570C39A" w14:textId="7536ACA6" w:rsidR="00D04BE8" w:rsidRDefault="00D04BE8" w:rsidP="00E74A6D">
      <w:pPr>
        <w:spacing w:line="288" w:lineRule="auto"/>
        <w:rPr>
          <w:rFonts w:ascii="Arial" w:hAnsi="Arial" w:cs="Arial"/>
          <w:sz w:val="20"/>
          <w:szCs w:val="20"/>
          <w:lang w:eastAsia="en-US"/>
        </w:rPr>
      </w:pPr>
    </w:p>
    <w:p w14:paraId="4D8A5098" w14:textId="11E400F7" w:rsidR="00D04BE8" w:rsidRDefault="00D04BE8" w:rsidP="00E74A6D">
      <w:pPr>
        <w:spacing w:line="288" w:lineRule="auto"/>
        <w:rPr>
          <w:rFonts w:ascii="Arial" w:hAnsi="Arial" w:cs="Arial"/>
          <w:sz w:val="20"/>
          <w:szCs w:val="20"/>
          <w:lang w:eastAsia="en-US"/>
        </w:rPr>
      </w:pPr>
    </w:p>
    <w:p w14:paraId="7305C418" w14:textId="41365160" w:rsidR="00D04BE8" w:rsidRDefault="00D04BE8" w:rsidP="00E74A6D">
      <w:pPr>
        <w:spacing w:line="288" w:lineRule="auto"/>
        <w:rPr>
          <w:rFonts w:ascii="Arial" w:hAnsi="Arial" w:cs="Arial"/>
          <w:sz w:val="20"/>
          <w:szCs w:val="20"/>
          <w:lang w:eastAsia="en-US"/>
        </w:rPr>
      </w:pPr>
    </w:p>
    <w:p w14:paraId="5BDCB2A1" w14:textId="2ED0AE55" w:rsidR="00D04BE8" w:rsidRDefault="00D04BE8" w:rsidP="00E74A6D">
      <w:pPr>
        <w:spacing w:line="288" w:lineRule="auto"/>
        <w:rPr>
          <w:rFonts w:ascii="Arial" w:hAnsi="Arial" w:cs="Arial"/>
          <w:sz w:val="20"/>
          <w:szCs w:val="20"/>
          <w:lang w:eastAsia="en-US"/>
        </w:rPr>
      </w:pPr>
    </w:p>
    <w:p w14:paraId="16BCACA7" w14:textId="1F779703" w:rsidR="00D04BE8" w:rsidRDefault="00D04BE8" w:rsidP="00E74A6D">
      <w:pPr>
        <w:spacing w:line="288" w:lineRule="auto"/>
        <w:rPr>
          <w:rFonts w:ascii="Arial" w:hAnsi="Arial" w:cs="Arial"/>
          <w:sz w:val="20"/>
          <w:szCs w:val="20"/>
          <w:lang w:eastAsia="en-US"/>
        </w:rPr>
      </w:pPr>
    </w:p>
    <w:p w14:paraId="49E9011E" w14:textId="5DA2D1B2" w:rsidR="00D04BE8" w:rsidRDefault="00D04BE8" w:rsidP="00E74A6D">
      <w:pPr>
        <w:spacing w:line="288" w:lineRule="auto"/>
        <w:rPr>
          <w:rFonts w:ascii="Arial" w:hAnsi="Arial" w:cs="Arial"/>
          <w:sz w:val="20"/>
          <w:szCs w:val="20"/>
          <w:lang w:eastAsia="en-US"/>
        </w:rPr>
      </w:pPr>
    </w:p>
    <w:p w14:paraId="4A5394C5" w14:textId="2E91FBF1" w:rsidR="00D04BE8" w:rsidRDefault="00D04BE8" w:rsidP="00E74A6D">
      <w:pPr>
        <w:spacing w:line="288" w:lineRule="auto"/>
        <w:rPr>
          <w:rFonts w:ascii="Arial" w:hAnsi="Arial" w:cs="Arial"/>
          <w:sz w:val="20"/>
          <w:szCs w:val="20"/>
          <w:lang w:eastAsia="en-US"/>
        </w:rPr>
      </w:pPr>
    </w:p>
    <w:p w14:paraId="317B2A96" w14:textId="5D3853F0" w:rsidR="00D04BE8" w:rsidRDefault="00D04BE8" w:rsidP="00E74A6D">
      <w:pPr>
        <w:spacing w:line="288" w:lineRule="auto"/>
        <w:rPr>
          <w:rFonts w:ascii="Arial" w:hAnsi="Arial" w:cs="Arial"/>
          <w:sz w:val="20"/>
          <w:szCs w:val="20"/>
          <w:lang w:eastAsia="en-US"/>
        </w:rPr>
      </w:pPr>
    </w:p>
    <w:p w14:paraId="54F9018B" w14:textId="1BF44F61" w:rsidR="00D04BE8" w:rsidRDefault="00D04BE8" w:rsidP="00E74A6D">
      <w:pPr>
        <w:spacing w:line="288" w:lineRule="auto"/>
        <w:rPr>
          <w:rFonts w:ascii="Arial" w:hAnsi="Arial" w:cs="Arial"/>
          <w:sz w:val="20"/>
          <w:szCs w:val="20"/>
          <w:lang w:eastAsia="en-US"/>
        </w:rPr>
      </w:pPr>
    </w:p>
    <w:p w14:paraId="0695EC0C" w14:textId="01F67AF1" w:rsidR="00D04BE8" w:rsidRDefault="00D04BE8" w:rsidP="00E74A6D">
      <w:pPr>
        <w:spacing w:line="288" w:lineRule="auto"/>
        <w:rPr>
          <w:rFonts w:ascii="Arial" w:hAnsi="Arial" w:cs="Arial"/>
          <w:sz w:val="20"/>
          <w:szCs w:val="20"/>
          <w:lang w:eastAsia="en-US"/>
        </w:rPr>
      </w:pPr>
    </w:p>
    <w:p w14:paraId="67D7208D" w14:textId="024ABB49" w:rsidR="00D04BE8" w:rsidRDefault="00D04BE8" w:rsidP="00E74A6D">
      <w:pPr>
        <w:spacing w:line="288" w:lineRule="auto"/>
        <w:rPr>
          <w:rFonts w:ascii="Arial" w:hAnsi="Arial" w:cs="Arial"/>
          <w:sz w:val="20"/>
          <w:szCs w:val="20"/>
          <w:lang w:eastAsia="en-US"/>
        </w:rPr>
      </w:pPr>
    </w:p>
    <w:p w14:paraId="07FF953F" w14:textId="6EE920EA" w:rsidR="00D04BE8" w:rsidRDefault="00D04BE8" w:rsidP="00E74A6D">
      <w:pPr>
        <w:spacing w:line="288" w:lineRule="auto"/>
        <w:rPr>
          <w:rFonts w:ascii="Arial" w:hAnsi="Arial" w:cs="Arial"/>
          <w:sz w:val="20"/>
          <w:szCs w:val="20"/>
          <w:lang w:eastAsia="en-US"/>
        </w:rPr>
      </w:pPr>
    </w:p>
    <w:p w14:paraId="00A0AD9E" w14:textId="4955D8F4" w:rsidR="00D04BE8" w:rsidRDefault="00D04BE8" w:rsidP="00E74A6D">
      <w:pPr>
        <w:spacing w:line="288" w:lineRule="auto"/>
        <w:rPr>
          <w:rFonts w:ascii="Arial" w:hAnsi="Arial" w:cs="Arial"/>
          <w:sz w:val="20"/>
          <w:szCs w:val="20"/>
          <w:lang w:eastAsia="en-US"/>
        </w:rPr>
      </w:pPr>
    </w:p>
    <w:p w14:paraId="7D70E5D9" w14:textId="28A9992F" w:rsidR="00D04BE8" w:rsidRDefault="00D04BE8" w:rsidP="00E74A6D">
      <w:pPr>
        <w:spacing w:line="288" w:lineRule="auto"/>
        <w:rPr>
          <w:rFonts w:ascii="Arial" w:hAnsi="Arial" w:cs="Arial"/>
          <w:sz w:val="20"/>
          <w:szCs w:val="20"/>
          <w:lang w:eastAsia="en-US"/>
        </w:rPr>
      </w:pPr>
    </w:p>
    <w:p w14:paraId="0D6673D9" w14:textId="0BB61BF6" w:rsidR="00D04BE8" w:rsidRDefault="00D04BE8" w:rsidP="00E74A6D">
      <w:pPr>
        <w:spacing w:line="288" w:lineRule="auto"/>
        <w:rPr>
          <w:rFonts w:ascii="Arial" w:hAnsi="Arial" w:cs="Arial"/>
          <w:sz w:val="20"/>
          <w:szCs w:val="20"/>
          <w:lang w:eastAsia="en-US"/>
        </w:rPr>
      </w:pPr>
    </w:p>
    <w:p w14:paraId="645B6F6D" w14:textId="098CD310" w:rsidR="00D04BE8" w:rsidRDefault="00D04BE8" w:rsidP="00E74A6D">
      <w:pPr>
        <w:spacing w:line="288" w:lineRule="auto"/>
        <w:rPr>
          <w:rFonts w:ascii="Arial" w:hAnsi="Arial" w:cs="Arial"/>
          <w:sz w:val="20"/>
          <w:szCs w:val="20"/>
          <w:lang w:eastAsia="en-US"/>
        </w:rPr>
      </w:pPr>
    </w:p>
    <w:p w14:paraId="7A89D3FE" w14:textId="7AD69F06" w:rsidR="00D04BE8" w:rsidRDefault="00D04BE8" w:rsidP="00E74A6D">
      <w:pPr>
        <w:spacing w:line="288" w:lineRule="auto"/>
        <w:rPr>
          <w:rFonts w:ascii="Arial" w:hAnsi="Arial" w:cs="Arial"/>
          <w:sz w:val="20"/>
          <w:szCs w:val="20"/>
          <w:lang w:eastAsia="en-US"/>
        </w:rPr>
      </w:pPr>
    </w:p>
    <w:p w14:paraId="169FAE68" w14:textId="49E3AE93" w:rsidR="00D04BE8" w:rsidRDefault="00D04BE8" w:rsidP="00E74A6D">
      <w:pPr>
        <w:spacing w:line="288" w:lineRule="auto"/>
        <w:rPr>
          <w:rFonts w:ascii="Arial" w:hAnsi="Arial" w:cs="Arial"/>
          <w:sz w:val="20"/>
          <w:szCs w:val="20"/>
          <w:lang w:eastAsia="en-US"/>
        </w:rPr>
      </w:pPr>
    </w:p>
    <w:p w14:paraId="3EAD07E2" w14:textId="635E7A5B" w:rsidR="00D04BE8" w:rsidRDefault="00D04BE8" w:rsidP="00E74A6D">
      <w:pPr>
        <w:spacing w:line="288" w:lineRule="auto"/>
        <w:rPr>
          <w:rFonts w:ascii="Arial" w:hAnsi="Arial" w:cs="Arial"/>
          <w:sz w:val="20"/>
          <w:szCs w:val="20"/>
          <w:lang w:eastAsia="en-US"/>
        </w:rPr>
      </w:pPr>
    </w:p>
    <w:p w14:paraId="3A88E5D4" w14:textId="5EB72A58" w:rsidR="00D04BE8" w:rsidRDefault="00D04BE8" w:rsidP="00E74A6D">
      <w:pPr>
        <w:spacing w:line="288" w:lineRule="auto"/>
        <w:rPr>
          <w:rFonts w:ascii="Arial" w:hAnsi="Arial" w:cs="Arial"/>
          <w:sz w:val="20"/>
          <w:szCs w:val="20"/>
          <w:lang w:eastAsia="en-US"/>
        </w:rPr>
      </w:pPr>
    </w:p>
    <w:p w14:paraId="33E0594C" w14:textId="017EC380" w:rsidR="00D04BE8" w:rsidRDefault="00D04BE8" w:rsidP="00E74A6D">
      <w:pPr>
        <w:spacing w:line="288" w:lineRule="auto"/>
        <w:rPr>
          <w:rFonts w:ascii="Arial" w:hAnsi="Arial" w:cs="Arial"/>
          <w:sz w:val="20"/>
          <w:szCs w:val="20"/>
          <w:lang w:eastAsia="en-US"/>
        </w:rPr>
      </w:pPr>
    </w:p>
    <w:p w14:paraId="771EBCA5" w14:textId="0B67C851" w:rsidR="00D04BE8" w:rsidRDefault="00D04BE8" w:rsidP="00E74A6D">
      <w:pPr>
        <w:spacing w:line="288" w:lineRule="auto"/>
        <w:rPr>
          <w:rFonts w:ascii="Arial" w:hAnsi="Arial" w:cs="Arial"/>
          <w:sz w:val="20"/>
          <w:szCs w:val="20"/>
          <w:lang w:eastAsia="en-US"/>
        </w:rPr>
      </w:pPr>
    </w:p>
    <w:p w14:paraId="277C89FE" w14:textId="12CFC6C7" w:rsidR="00D04BE8" w:rsidRDefault="00D04BE8" w:rsidP="00E74A6D">
      <w:pPr>
        <w:spacing w:line="288" w:lineRule="auto"/>
        <w:rPr>
          <w:rFonts w:ascii="Arial" w:hAnsi="Arial" w:cs="Arial"/>
          <w:sz w:val="20"/>
          <w:szCs w:val="20"/>
          <w:lang w:eastAsia="en-US"/>
        </w:rPr>
      </w:pPr>
    </w:p>
    <w:p w14:paraId="480981B5" w14:textId="149CC50C" w:rsidR="00D04BE8" w:rsidRDefault="00D04BE8" w:rsidP="00E74A6D">
      <w:pPr>
        <w:spacing w:line="288" w:lineRule="auto"/>
        <w:rPr>
          <w:rFonts w:ascii="Arial" w:hAnsi="Arial" w:cs="Arial"/>
          <w:sz w:val="20"/>
          <w:szCs w:val="20"/>
          <w:lang w:eastAsia="en-US"/>
        </w:rPr>
      </w:pPr>
    </w:p>
    <w:p w14:paraId="5D400A3D" w14:textId="25886DA6" w:rsidR="00D04BE8" w:rsidRDefault="00D04BE8" w:rsidP="00E74A6D">
      <w:pPr>
        <w:spacing w:line="288" w:lineRule="auto"/>
        <w:rPr>
          <w:rFonts w:ascii="Arial" w:hAnsi="Arial" w:cs="Arial"/>
          <w:sz w:val="20"/>
          <w:szCs w:val="20"/>
          <w:lang w:eastAsia="en-US"/>
        </w:rPr>
      </w:pPr>
    </w:p>
    <w:p w14:paraId="7DE335D8" w14:textId="21AFF945" w:rsidR="00D04BE8" w:rsidRDefault="00D04BE8" w:rsidP="00E74A6D">
      <w:pPr>
        <w:spacing w:line="288" w:lineRule="auto"/>
        <w:rPr>
          <w:rFonts w:ascii="Arial" w:hAnsi="Arial" w:cs="Arial"/>
          <w:sz w:val="20"/>
          <w:szCs w:val="20"/>
          <w:lang w:eastAsia="en-US"/>
        </w:rPr>
      </w:pPr>
    </w:p>
    <w:p w14:paraId="76FA9F75" w14:textId="7FCBBF8A" w:rsidR="00D04BE8" w:rsidRDefault="00D04BE8" w:rsidP="00E74A6D">
      <w:pPr>
        <w:spacing w:line="288" w:lineRule="auto"/>
        <w:rPr>
          <w:rFonts w:ascii="Arial" w:hAnsi="Arial" w:cs="Arial"/>
          <w:sz w:val="20"/>
          <w:szCs w:val="20"/>
          <w:lang w:eastAsia="en-US"/>
        </w:rPr>
      </w:pPr>
    </w:p>
    <w:p w14:paraId="46800D37" w14:textId="1A056BE8" w:rsidR="00D04BE8" w:rsidRDefault="00D04BE8" w:rsidP="00E74A6D">
      <w:pPr>
        <w:spacing w:line="288" w:lineRule="auto"/>
        <w:rPr>
          <w:rFonts w:ascii="Arial" w:hAnsi="Arial" w:cs="Arial"/>
          <w:sz w:val="20"/>
          <w:szCs w:val="20"/>
          <w:lang w:eastAsia="en-US"/>
        </w:rPr>
      </w:pPr>
    </w:p>
    <w:p w14:paraId="5D0955EE" w14:textId="77777777" w:rsidR="00D04BE8" w:rsidRPr="00161C6E" w:rsidRDefault="00D04BE8" w:rsidP="00E74A6D">
      <w:pPr>
        <w:spacing w:line="288" w:lineRule="auto"/>
        <w:rPr>
          <w:rFonts w:ascii="Arial" w:hAnsi="Arial" w:cs="Arial"/>
          <w:sz w:val="20"/>
          <w:szCs w:val="20"/>
          <w:lang w:eastAsia="en-US"/>
        </w:rPr>
      </w:pPr>
    </w:p>
    <w:p w14:paraId="0935E67D" w14:textId="77777777" w:rsidR="00E74A6D" w:rsidRPr="00161C6E"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t>Obrazec</w:t>
      </w:r>
      <w:r w:rsidR="00762E6F" w:rsidRPr="00DF443B">
        <w:rPr>
          <w:rFonts w:ascii="Arial" w:hAnsi="Arial" w:cs="Arial"/>
          <w:b/>
          <w:sz w:val="20"/>
          <w:szCs w:val="20"/>
          <w:lang w:eastAsia="en-US"/>
        </w:rPr>
        <w:t xml:space="preserve"> </w:t>
      </w:r>
      <w:r w:rsidR="009B1D7A">
        <w:rPr>
          <w:rFonts w:ascii="Arial" w:hAnsi="Arial" w:cs="Arial"/>
          <w:b/>
          <w:sz w:val="20"/>
          <w:szCs w:val="20"/>
          <w:lang w:eastAsia="en-US"/>
        </w:rPr>
        <w:t>8</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73D80414"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7" w:name="_Toc534026547"/>
      <w:bookmarkStart w:id="138" w:name="_Toc534192830"/>
      <w:r w:rsidRPr="00161C6E">
        <w:rPr>
          <w:rFonts w:ascii="Arial" w:hAnsi="Arial" w:cs="Arial"/>
          <w:b/>
          <w:bCs/>
          <w:sz w:val="16"/>
          <w:szCs w:val="16"/>
          <w:lang w:eastAsia="en-US"/>
        </w:rPr>
        <w:t>Obrazec zavarovanja za dobro izvedbo pogodbenih obveznosti po EPGP-758</w:t>
      </w:r>
      <w:bookmarkEnd w:id="137"/>
      <w:bookmarkEnd w:id="138"/>
    </w:p>
    <w:p w14:paraId="412155B9"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6E267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6B3573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4926B03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Langusova 4, Ljubljana </w:t>
      </w:r>
    </w:p>
    <w:p w14:paraId="6C437E9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745BE7FA"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04DF578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72DE40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0691E8C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69B633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323A482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0EE5D08"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5373A81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70540D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3F9486E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007A10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Ministrstvo za infrastrukturo, Langusova 4, Ljubljana</w:t>
      </w:r>
    </w:p>
    <w:p w14:paraId="7FBA9A2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B9DFD5" w14:textId="429FC1DA" w:rsidR="00E74A6D" w:rsidRPr="00F52B40" w:rsidRDefault="00E74A6D" w:rsidP="000159A1">
      <w:pPr>
        <w:spacing w:line="260" w:lineRule="atLeast"/>
        <w:jc w:val="both"/>
        <w:rPr>
          <w:rFonts w:ascii="Arial" w:hAnsi="Arial" w:cs="Arial"/>
          <w:b/>
          <w:sz w:val="20"/>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FC1EE0">
        <w:rPr>
          <w:rFonts w:ascii="Arial" w:hAnsi="Arial" w:cs="Arial"/>
          <w:b/>
          <w:sz w:val="16"/>
          <w:szCs w:val="16"/>
        </w:rPr>
        <w:t>Celovita presoja vplivov na okolje: posodobitev Celovitega nacionalnega energetskega in podnebnega načrta</w:t>
      </w:r>
      <w:r w:rsidR="00D65ACA" w:rsidRPr="00A74B5C">
        <w:rPr>
          <w:rFonts w:ascii="Arial" w:hAnsi="Arial" w:cs="Arial"/>
          <w:b/>
          <w:sz w:val="16"/>
          <w:szCs w:val="16"/>
          <w:lang w:eastAsia="en-US"/>
        </w:rPr>
        <w:t>«.</w:t>
      </w:r>
    </w:p>
    <w:p w14:paraId="59CCB170"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CC005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0D995A16"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21A70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59128C3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79AFD4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4FF3E6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AE889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25EB0D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562877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6FF4DFF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203FDAF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4CC1363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2B48A934"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D8FFA9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378D76B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4910B1C9"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813B4C" w14:textId="77777777" w:rsidR="00E74A6D" w:rsidRPr="00161C6E" w:rsidRDefault="00E74A6D" w:rsidP="00E74A6D">
      <w:pPr>
        <w:spacing w:line="260" w:lineRule="atLeast"/>
        <w:jc w:val="both"/>
        <w:rPr>
          <w:rFonts w:ascii="Arial" w:hAnsi="Arial" w:cs="Arial"/>
          <w:sz w:val="16"/>
          <w:szCs w:val="16"/>
          <w:lang w:eastAsia="en-US"/>
        </w:rPr>
      </w:pPr>
    </w:p>
    <w:p w14:paraId="18CC8CD5"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7A438005"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0A934C4F" w14:textId="77777777" w:rsidR="00E74A6D" w:rsidRPr="00161C6E" w:rsidRDefault="00E74A6D" w:rsidP="00E74A6D">
      <w:pPr>
        <w:spacing w:line="260" w:lineRule="atLeast"/>
        <w:jc w:val="both"/>
        <w:rPr>
          <w:rFonts w:ascii="Arial" w:hAnsi="Arial" w:cs="Arial"/>
          <w:sz w:val="16"/>
          <w:szCs w:val="16"/>
          <w:lang w:eastAsia="en-US"/>
        </w:rPr>
      </w:pPr>
    </w:p>
    <w:p w14:paraId="4FE33C5A"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B8F37BD" w14:textId="77777777" w:rsidR="00E74A6D" w:rsidRPr="00161C6E" w:rsidRDefault="00E74A6D" w:rsidP="00E74A6D">
      <w:pPr>
        <w:spacing w:line="260" w:lineRule="atLeast"/>
        <w:jc w:val="both"/>
        <w:rPr>
          <w:rFonts w:ascii="Arial" w:hAnsi="Arial" w:cs="Arial"/>
          <w:sz w:val="16"/>
          <w:szCs w:val="16"/>
          <w:lang w:eastAsia="en-US"/>
        </w:rPr>
      </w:pPr>
    </w:p>
    <w:p w14:paraId="205A2ED8" w14:textId="77777777"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(žig in podpis)</w:t>
      </w:r>
    </w:p>
    <w:p w14:paraId="3EC3DE80" w14:textId="77777777" w:rsidR="00A13840" w:rsidRDefault="00A13840" w:rsidP="00E74A6D">
      <w:pPr>
        <w:spacing w:line="260" w:lineRule="atLeast"/>
        <w:rPr>
          <w:rFonts w:ascii="Arial" w:hAnsi="Arial" w:cs="Arial"/>
          <w:sz w:val="16"/>
          <w:szCs w:val="16"/>
          <w:lang w:eastAsia="en-US"/>
        </w:rPr>
      </w:pPr>
    </w:p>
    <w:p w14:paraId="7B3B99A8" w14:textId="77777777" w:rsidR="00A13840" w:rsidRDefault="00A13840" w:rsidP="00E74A6D">
      <w:pPr>
        <w:spacing w:line="260" w:lineRule="atLeast"/>
        <w:rPr>
          <w:rFonts w:ascii="Arial" w:hAnsi="Arial" w:cs="Arial"/>
          <w:sz w:val="16"/>
          <w:szCs w:val="16"/>
          <w:lang w:eastAsia="en-US"/>
        </w:rPr>
      </w:pPr>
    </w:p>
    <w:p w14:paraId="3882B4F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09658083"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5FFE314" w14:textId="77777777" w:rsidR="00A13840" w:rsidRDefault="00A13840" w:rsidP="00E74A6D">
      <w:pPr>
        <w:spacing w:line="260" w:lineRule="atLeast"/>
        <w:rPr>
          <w:rFonts w:ascii="Arial" w:hAnsi="Arial" w:cs="Arial"/>
          <w:sz w:val="16"/>
          <w:szCs w:val="16"/>
          <w:lang w:eastAsia="en-US"/>
        </w:rPr>
      </w:pPr>
    </w:p>
    <w:p w14:paraId="14B746AB" w14:textId="77777777" w:rsidR="009E32C5" w:rsidRDefault="009E32C5" w:rsidP="00E74A6D">
      <w:pPr>
        <w:spacing w:line="260" w:lineRule="atLeast"/>
        <w:rPr>
          <w:rFonts w:ascii="Arial" w:hAnsi="Arial" w:cs="Arial"/>
          <w:sz w:val="16"/>
          <w:szCs w:val="16"/>
          <w:lang w:eastAsia="en-US"/>
        </w:rPr>
      </w:pPr>
    </w:p>
    <w:p w14:paraId="561EBDC6" w14:textId="77777777" w:rsidR="00855D1B" w:rsidRDefault="00855D1B" w:rsidP="00E74A6D">
      <w:pPr>
        <w:spacing w:line="260" w:lineRule="atLeast"/>
        <w:rPr>
          <w:rFonts w:ascii="Arial" w:hAnsi="Arial" w:cs="Arial"/>
          <w:sz w:val="16"/>
          <w:szCs w:val="16"/>
          <w:lang w:eastAsia="en-US"/>
        </w:rPr>
      </w:pPr>
    </w:p>
    <w:p w14:paraId="746342D9" w14:textId="77777777" w:rsidR="00855D1B" w:rsidRDefault="00855D1B" w:rsidP="00E74A6D">
      <w:pPr>
        <w:spacing w:line="260" w:lineRule="atLeast"/>
        <w:rPr>
          <w:rFonts w:ascii="Arial" w:hAnsi="Arial" w:cs="Arial"/>
          <w:sz w:val="16"/>
          <w:szCs w:val="16"/>
          <w:lang w:eastAsia="en-US"/>
        </w:rPr>
      </w:pPr>
    </w:p>
    <w:p w14:paraId="1F086A95" w14:textId="77777777" w:rsidR="00855D1B" w:rsidRDefault="00855D1B" w:rsidP="00E74A6D">
      <w:pPr>
        <w:spacing w:line="260" w:lineRule="atLeast"/>
        <w:rPr>
          <w:rFonts w:ascii="Arial" w:hAnsi="Arial" w:cs="Arial"/>
          <w:sz w:val="16"/>
          <w:szCs w:val="16"/>
          <w:lang w:eastAsia="en-US"/>
        </w:rPr>
      </w:pPr>
    </w:p>
    <w:p w14:paraId="20ED9166" w14:textId="77777777" w:rsidR="004D2BC7" w:rsidRDefault="004D2BC7" w:rsidP="00E74A6D">
      <w:pPr>
        <w:spacing w:line="260" w:lineRule="atLeast"/>
        <w:rPr>
          <w:rFonts w:ascii="Arial" w:hAnsi="Arial" w:cs="Arial"/>
          <w:sz w:val="16"/>
          <w:szCs w:val="16"/>
          <w:lang w:eastAsia="en-US"/>
        </w:rPr>
      </w:pPr>
    </w:p>
    <w:p w14:paraId="54EFC388" w14:textId="77777777" w:rsidR="004D2BC7" w:rsidRDefault="004D2BC7" w:rsidP="00E74A6D">
      <w:pPr>
        <w:spacing w:line="260" w:lineRule="atLeast"/>
        <w:rPr>
          <w:rFonts w:ascii="Arial" w:hAnsi="Arial" w:cs="Arial"/>
          <w:sz w:val="16"/>
          <w:szCs w:val="16"/>
          <w:lang w:eastAsia="en-US"/>
        </w:rPr>
      </w:pPr>
    </w:p>
    <w:p w14:paraId="0D2D0B35" w14:textId="77777777" w:rsidR="004D2BC7" w:rsidRDefault="004D2BC7" w:rsidP="00E74A6D">
      <w:pPr>
        <w:spacing w:line="260" w:lineRule="atLeast"/>
        <w:rPr>
          <w:rFonts w:ascii="Arial" w:hAnsi="Arial" w:cs="Arial"/>
          <w:sz w:val="16"/>
          <w:szCs w:val="16"/>
          <w:lang w:eastAsia="en-US"/>
        </w:rPr>
      </w:pPr>
    </w:p>
    <w:p w14:paraId="141398B8" w14:textId="77777777" w:rsidR="004D2BC7" w:rsidRDefault="004D2BC7" w:rsidP="00E74A6D">
      <w:pPr>
        <w:spacing w:line="260" w:lineRule="atLeast"/>
        <w:rPr>
          <w:rFonts w:ascii="Arial" w:hAnsi="Arial" w:cs="Arial"/>
          <w:sz w:val="16"/>
          <w:szCs w:val="16"/>
          <w:lang w:eastAsia="en-US"/>
        </w:rPr>
      </w:pPr>
    </w:p>
    <w:p w14:paraId="4ED6819E" w14:textId="77777777" w:rsidR="004D2BC7" w:rsidRDefault="004D2BC7" w:rsidP="00E74A6D">
      <w:pPr>
        <w:spacing w:line="260" w:lineRule="atLeast"/>
        <w:rPr>
          <w:rFonts w:ascii="Arial" w:hAnsi="Arial" w:cs="Arial"/>
          <w:sz w:val="16"/>
          <w:szCs w:val="16"/>
          <w:lang w:eastAsia="en-US"/>
        </w:rPr>
      </w:pPr>
    </w:p>
    <w:p w14:paraId="16375BC6" w14:textId="77777777" w:rsidR="004D2BC7" w:rsidRDefault="004D2BC7" w:rsidP="00E74A6D">
      <w:pPr>
        <w:spacing w:line="260" w:lineRule="atLeast"/>
        <w:rPr>
          <w:rFonts w:ascii="Arial" w:hAnsi="Arial" w:cs="Arial"/>
          <w:sz w:val="16"/>
          <w:szCs w:val="16"/>
          <w:lang w:eastAsia="en-US"/>
        </w:rPr>
      </w:pPr>
    </w:p>
    <w:p w14:paraId="64C87872" w14:textId="77777777" w:rsidR="004D2BC7" w:rsidRDefault="004D2BC7" w:rsidP="00E74A6D">
      <w:pPr>
        <w:spacing w:line="260" w:lineRule="atLeast"/>
        <w:rPr>
          <w:rFonts w:ascii="Arial" w:hAnsi="Arial" w:cs="Arial"/>
          <w:sz w:val="16"/>
          <w:szCs w:val="16"/>
          <w:lang w:eastAsia="en-US"/>
        </w:rPr>
      </w:pPr>
    </w:p>
    <w:p w14:paraId="79C18C1F" w14:textId="77777777" w:rsidR="004D2BC7" w:rsidRDefault="004D2BC7" w:rsidP="00E74A6D">
      <w:pPr>
        <w:spacing w:line="260" w:lineRule="atLeast"/>
        <w:rPr>
          <w:rFonts w:ascii="Arial" w:hAnsi="Arial" w:cs="Arial"/>
          <w:sz w:val="16"/>
          <w:szCs w:val="16"/>
          <w:lang w:eastAsia="en-US"/>
        </w:rPr>
      </w:pPr>
    </w:p>
    <w:p w14:paraId="112971E2" w14:textId="77777777" w:rsidR="004D2BC7" w:rsidRDefault="004D2BC7" w:rsidP="00E74A6D">
      <w:pPr>
        <w:spacing w:line="260" w:lineRule="atLeast"/>
        <w:rPr>
          <w:rFonts w:ascii="Arial" w:hAnsi="Arial" w:cs="Arial"/>
          <w:sz w:val="16"/>
          <w:szCs w:val="16"/>
          <w:lang w:eastAsia="en-US"/>
        </w:rPr>
      </w:pPr>
    </w:p>
    <w:p w14:paraId="7E029EE0" w14:textId="77777777" w:rsidR="004D2BC7" w:rsidRDefault="004D2BC7" w:rsidP="00E74A6D">
      <w:pPr>
        <w:spacing w:line="260" w:lineRule="atLeast"/>
        <w:rPr>
          <w:rFonts w:ascii="Arial" w:hAnsi="Arial" w:cs="Arial"/>
          <w:sz w:val="16"/>
          <w:szCs w:val="16"/>
          <w:lang w:eastAsia="en-US"/>
        </w:rPr>
      </w:pPr>
    </w:p>
    <w:p w14:paraId="4595E4EC" w14:textId="77777777" w:rsidR="004D2BC7" w:rsidRDefault="004D2BC7" w:rsidP="00E74A6D">
      <w:pPr>
        <w:spacing w:line="260" w:lineRule="atLeast"/>
        <w:rPr>
          <w:rFonts w:ascii="Arial" w:hAnsi="Arial" w:cs="Arial"/>
          <w:sz w:val="16"/>
          <w:szCs w:val="16"/>
          <w:lang w:eastAsia="en-US"/>
        </w:rPr>
      </w:pPr>
    </w:p>
    <w:p w14:paraId="227BFACB" w14:textId="77777777" w:rsidR="004D2BC7" w:rsidRDefault="004D2BC7" w:rsidP="00E74A6D">
      <w:pPr>
        <w:spacing w:line="260" w:lineRule="atLeast"/>
        <w:rPr>
          <w:rFonts w:ascii="Arial" w:hAnsi="Arial" w:cs="Arial"/>
          <w:sz w:val="16"/>
          <w:szCs w:val="16"/>
          <w:lang w:eastAsia="en-US"/>
        </w:rPr>
      </w:pPr>
    </w:p>
    <w:p w14:paraId="0950F50C" w14:textId="77777777" w:rsidR="004D2BC7" w:rsidRDefault="004D2BC7" w:rsidP="00E74A6D">
      <w:pPr>
        <w:spacing w:line="260" w:lineRule="atLeast"/>
        <w:rPr>
          <w:rFonts w:ascii="Arial" w:hAnsi="Arial" w:cs="Arial"/>
          <w:sz w:val="16"/>
          <w:szCs w:val="16"/>
          <w:lang w:eastAsia="en-US"/>
        </w:rPr>
      </w:pPr>
    </w:p>
    <w:p w14:paraId="01D582CA" w14:textId="77777777" w:rsidR="004D2BC7" w:rsidRDefault="004D2BC7" w:rsidP="00E74A6D">
      <w:pPr>
        <w:spacing w:line="260" w:lineRule="atLeast"/>
        <w:rPr>
          <w:rFonts w:ascii="Arial" w:hAnsi="Arial" w:cs="Arial"/>
          <w:sz w:val="16"/>
          <w:szCs w:val="16"/>
          <w:lang w:eastAsia="en-US"/>
        </w:rPr>
      </w:pPr>
    </w:p>
    <w:p w14:paraId="7707200C" w14:textId="77777777" w:rsidR="004D2BC7" w:rsidRDefault="004D2BC7" w:rsidP="00E74A6D">
      <w:pPr>
        <w:spacing w:line="260" w:lineRule="atLeast"/>
        <w:rPr>
          <w:rFonts w:ascii="Arial" w:hAnsi="Arial" w:cs="Arial"/>
          <w:sz w:val="16"/>
          <w:szCs w:val="16"/>
          <w:lang w:eastAsia="en-US"/>
        </w:rPr>
      </w:pPr>
    </w:p>
    <w:p w14:paraId="6765740E" w14:textId="77777777" w:rsidR="004D2BC7" w:rsidRDefault="004D2BC7" w:rsidP="00E74A6D">
      <w:pPr>
        <w:spacing w:line="260" w:lineRule="atLeast"/>
        <w:rPr>
          <w:rFonts w:ascii="Arial" w:hAnsi="Arial" w:cs="Arial"/>
          <w:sz w:val="16"/>
          <w:szCs w:val="16"/>
          <w:lang w:eastAsia="en-US"/>
        </w:rPr>
      </w:pPr>
    </w:p>
    <w:p w14:paraId="3A222C0E" w14:textId="77777777" w:rsidR="004D2BC7" w:rsidRDefault="004D2BC7" w:rsidP="00E74A6D">
      <w:pPr>
        <w:spacing w:line="260" w:lineRule="atLeast"/>
        <w:rPr>
          <w:rFonts w:ascii="Arial" w:hAnsi="Arial" w:cs="Arial"/>
          <w:sz w:val="16"/>
          <w:szCs w:val="16"/>
          <w:lang w:eastAsia="en-US"/>
        </w:rPr>
      </w:pPr>
    </w:p>
    <w:p w14:paraId="4C00EF4D" w14:textId="77777777" w:rsidR="004D2BC7" w:rsidRDefault="004D2BC7" w:rsidP="00E74A6D">
      <w:pPr>
        <w:spacing w:line="260" w:lineRule="atLeast"/>
        <w:rPr>
          <w:rFonts w:ascii="Arial" w:hAnsi="Arial" w:cs="Arial"/>
          <w:sz w:val="16"/>
          <w:szCs w:val="16"/>
          <w:lang w:eastAsia="en-US"/>
        </w:rPr>
      </w:pPr>
    </w:p>
    <w:p w14:paraId="5AE92B1F" w14:textId="77777777" w:rsidR="004D2BC7" w:rsidRDefault="004D2BC7" w:rsidP="00E74A6D">
      <w:pPr>
        <w:spacing w:line="260" w:lineRule="atLeast"/>
        <w:rPr>
          <w:rFonts w:ascii="Arial" w:hAnsi="Arial" w:cs="Arial"/>
          <w:sz w:val="16"/>
          <w:szCs w:val="16"/>
          <w:lang w:eastAsia="en-US"/>
        </w:rPr>
      </w:pPr>
    </w:p>
    <w:p w14:paraId="3E282F69" w14:textId="77777777" w:rsidR="004D2BC7" w:rsidRDefault="004D2BC7" w:rsidP="00E74A6D">
      <w:pPr>
        <w:spacing w:line="260" w:lineRule="atLeast"/>
        <w:rPr>
          <w:rFonts w:ascii="Arial" w:hAnsi="Arial" w:cs="Arial"/>
          <w:sz w:val="16"/>
          <w:szCs w:val="16"/>
          <w:lang w:eastAsia="en-US"/>
        </w:rPr>
      </w:pPr>
    </w:p>
    <w:p w14:paraId="72EFF96F" w14:textId="77777777" w:rsidR="001470FE" w:rsidRPr="001470FE" w:rsidRDefault="001470FE" w:rsidP="001470FE">
      <w:pPr>
        <w:rPr>
          <w:rFonts w:ascii="Arial" w:hAnsi="Arial" w:cs="Arial"/>
          <w:b/>
          <w:sz w:val="20"/>
          <w:szCs w:val="20"/>
        </w:rPr>
        <w:sectPr w:rsidR="001470FE" w:rsidRPr="001470FE" w:rsidSect="00311DE6">
          <w:headerReference w:type="default" r:id="rId20"/>
          <w:footerReference w:type="default" r:id="rId21"/>
          <w:headerReference w:type="first" r:id="rId22"/>
          <w:footerReference w:type="first" r:id="rId23"/>
          <w:pgSz w:w="11906" w:h="16838"/>
          <w:pgMar w:top="902" w:right="1418" w:bottom="902" w:left="1418" w:header="709" w:footer="709" w:gutter="0"/>
          <w:cols w:space="708"/>
          <w:docGrid w:linePitch="360"/>
        </w:sectPr>
      </w:pPr>
    </w:p>
    <w:p w14:paraId="7B411906" w14:textId="77777777"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0B69E535" w14:textId="77777777" w:rsidR="001470FE" w:rsidRDefault="001470FE" w:rsidP="00762E6F">
      <w:pPr>
        <w:spacing w:line="260" w:lineRule="atLeast"/>
        <w:jc w:val="both"/>
        <w:rPr>
          <w:rFonts w:ascii="Arial" w:hAnsi="Arial" w:cs="Arial"/>
          <w:b/>
          <w:sz w:val="20"/>
          <w:szCs w:val="20"/>
          <w:lang w:eastAsia="en-US"/>
        </w:rPr>
      </w:pPr>
    </w:p>
    <w:p w14:paraId="788AD6A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0158B70F" w14:textId="77777777" w:rsidR="001470FE" w:rsidRDefault="001470FE" w:rsidP="00762E6F">
      <w:pPr>
        <w:spacing w:line="260" w:lineRule="atLeast"/>
        <w:jc w:val="both"/>
        <w:rPr>
          <w:rFonts w:ascii="Arial" w:hAnsi="Arial" w:cs="Arial"/>
          <w:b/>
          <w:sz w:val="20"/>
          <w:szCs w:val="20"/>
          <w:lang w:eastAsia="en-US"/>
        </w:rPr>
      </w:pPr>
    </w:p>
    <w:p w14:paraId="43736289" w14:textId="77777777"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 </w:t>
      </w:r>
      <w:r w:rsidR="00D22557" w:rsidRPr="00161C6E">
        <w:t>ESPD obrazec</w:t>
      </w:r>
    </w:p>
    <w:p w14:paraId="3C98026E" w14:textId="77777777" w:rsidR="00D22557" w:rsidRPr="00161C6E" w:rsidRDefault="00D22557" w:rsidP="00D22557">
      <w:pPr>
        <w:spacing w:line="260" w:lineRule="atLeast"/>
        <w:jc w:val="both"/>
        <w:rPr>
          <w:rFonts w:ascii="Arial" w:hAnsi="Arial" w:cs="Arial"/>
          <w:b/>
          <w:sz w:val="20"/>
          <w:szCs w:val="20"/>
          <w:lang w:eastAsia="en-US"/>
        </w:rPr>
      </w:pPr>
    </w:p>
    <w:p w14:paraId="2EA2010A"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180EB6A0" w14:textId="77777777" w:rsidR="00D22557" w:rsidRDefault="00D22557" w:rsidP="00D22557">
      <w:pPr>
        <w:rPr>
          <w:rFonts w:ascii="Arial" w:hAnsi="Arial" w:cs="Arial"/>
          <w:sz w:val="20"/>
          <w:szCs w:val="20"/>
          <w:lang w:eastAsia="en-US"/>
        </w:rPr>
      </w:pPr>
      <w:bookmarkStart w:id="139" w:name="_Toc534192833"/>
    </w:p>
    <w:p w14:paraId="0780D160"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9"/>
    </w:p>
    <w:p w14:paraId="73ECFAA8" w14:textId="77777777" w:rsidR="00D22557" w:rsidRPr="00161C6E" w:rsidRDefault="00D22557" w:rsidP="00D22557">
      <w:pPr>
        <w:spacing w:line="260" w:lineRule="atLeast"/>
        <w:jc w:val="both"/>
        <w:rPr>
          <w:rFonts w:ascii="Arial" w:hAnsi="Arial" w:cs="Arial"/>
          <w:b/>
          <w:sz w:val="20"/>
          <w:szCs w:val="20"/>
          <w:lang w:eastAsia="en-US"/>
        </w:rPr>
      </w:pPr>
    </w:p>
    <w:p w14:paraId="6558F45E"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20A3A560" w14:textId="77777777" w:rsidR="00197CE8" w:rsidRDefault="00197CE8" w:rsidP="00D22557">
      <w:pPr>
        <w:spacing w:line="260" w:lineRule="atLeast"/>
        <w:jc w:val="both"/>
        <w:rPr>
          <w:rFonts w:ascii="Arial" w:hAnsi="Arial" w:cs="Arial"/>
          <w:sz w:val="20"/>
          <w:szCs w:val="20"/>
          <w:lang w:eastAsia="en-US"/>
        </w:rPr>
      </w:pPr>
    </w:p>
    <w:p w14:paraId="410C0494" w14:textId="77777777" w:rsidR="00197CE8" w:rsidRPr="00197CE8" w:rsidRDefault="00197CE8" w:rsidP="00197CE8">
      <w:pPr>
        <w:spacing w:line="260" w:lineRule="atLeast"/>
        <w:jc w:val="both"/>
        <w:rPr>
          <w:rFonts w:ascii="Arial" w:hAnsi="Arial" w:cs="Arial"/>
          <w:sz w:val="20"/>
          <w:szCs w:val="20"/>
          <w:lang w:eastAsia="en-US"/>
        </w:rPr>
      </w:pPr>
    </w:p>
    <w:p w14:paraId="05187E28"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24"/>
      <w:headerReference w:type="first" r:id="rId25"/>
      <w:footerReference w:type="first" r:id="rId26"/>
      <w:pgSz w:w="11900" w:h="16840" w:code="9"/>
      <w:pgMar w:top="851" w:right="851" w:bottom="851" w:left="1134" w:header="964" w:footer="794"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129B" w16cex:dateUtc="2022-11-17T19:05:00Z"/>
  <w16cex:commentExtensible w16cex:durableId="272116E2" w16cex:dateUtc="2022-11-17T19:24:00Z"/>
  <w16cex:commentExtensible w16cex:durableId="272115D7" w16cex:dateUtc="2022-11-17T19:19:00Z"/>
  <w16cex:commentExtensible w16cex:durableId="272117E7" w16cex:dateUtc="2022-11-17T19:28:00Z"/>
  <w16cex:commentExtensible w16cex:durableId="2721192E" w16cex:dateUtc="2022-11-17T19:33:00Z"/>
  <w16cex:commentExtensible w16cex:durableId="27211AA2" w16cex:dateUtc="2022-11-17T19:40:00Z"/>
  <w16cex:commentExtensible w16cex:durableId="27211B4F" w16cex:dateUtc="2022-11-17T19:42:00Z"/>
  <w16cex:commentExtensible w16cex:durableId="27212FBD" w16cex:dateUtc="2022-11-17T21:10:00Z"/>
  <w16cex:commentExtensible w16cex:durableId="27213319" w16cex:dateUtc="2022-11-17T21:24:00Z"/>
  <w16cex:commentExtensible w16cex:durableId="2721308C" w16cex:dateUtc="2022-11-17T21:13:00Z"/>
  <w16cex:commentExtensible w16cex:durableId="27213415" w16cex:dateUtc="2022-11-17T21:28:00Z"/>
  <w16cex:commentExtensible w16cex:durableId="2721319B" w16cex:dateUtc="2022-11-17T21:18:00Z"/>
  <w16cex:commentExtensible w16cex:durableId="2721357D" w16cex:dateUtc="2022-11-17T21:34:00Z"/>
  <w16cex:commentExtensible w16cex:durableId="27213680" w16cex:dateUtc="2022-11-17T21:38:00Z"/>
  <w16cex:commentExtensible w16cex:durableId="272136DF" w16cex:dateUtc="2022-11-17T21:40:00Z"/>
  <w16cex:commentExtensible w16cex:durableId="2721380A" w16cex:dateUtc="2022-11-17T21:45:00Z"/>
  <w16cex:commentExtensible w16cex:durableId="272137FF" w16cex:dateUtc="2022-11-17T21:45:00Z"/>
  <w16cex:commentExtensible w16cex:durableId="2721386C" w16cex:dateUtc="2022-11-17T21:47:00Z"/>
  <w16cex:commentExtensible w16cex:durableId="272138BC" w16cex:dateUtc="2022-11-17T21:48:00Z"/>
  <w16cex:commentExtensible w16cex:durableId="2721391E" w16cex:dateUtc="2022-11-17T21:50:00Z"/>
  <w16cex:commentExtensible w16cex:durableId="27213A44" w16cex:dateUtc="2022-11-17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2565F3" w16cid:durableId="2721125B"/>
  <w16cid:commentId w16cid:paraId="6FC488CD" w16cid:durableId="2721125C"/>
  <w16cid:commentId w16cid:paraId="1F331C1B" w16cid:durableId="2721125D"/>
  <w16cid:commentId w16cid:paraId="4A47D770" w16cid:durableId="2721125E"/>
  <w16cid:commentId w16cid:paraId="4E426251" w16cid:durableId="2721125F"/>
  <w16cid:commentId w16cid:paraId="388F767D" w16cid:durableId="27211260"/>
  <w16cid:commentId w16cid:paraId="19D7C807" w16cid:durableId="27211261"/>
  <w16cid:commentId w16cid:paraId="2430DED8" w16cid:durableId="27211262"/>
  <w16cid:commentId w16cid:paraId="6C59EB2C" w16cid:durableId="27211263"/>
  <w16cid:commentId w16cid:paraId="33DE3678" w16cid:durableId="27211264"/>
  <w16cid:commentId w16cid:paraId="48827F55" w16cid:durableId="27211265"/>
  <w16cid:commentId w16cid:paraId="31254F35" w16cid:durableId="27211266"/>
  <w16cid:commentId w16cid:paraId="08B8D666" w16cid:durableId="27211267"/>
  <w16cid:commentId w16cid:paraId="261E2730" w16cid:durableId="27211268"/>
  <w16cid:commentId w16cid:paraId="7B214E22" w16cid:durableId="27211269"/>
  <w16cid:commentId w16cid:paraId="7A2046E8" w16cid:durableId="2721129B"/>
  <w16cid:commentId w16cid:paraId="10890D1A" w16cid:durableId="2721126A"/>
  <w16cid:commentId w16cid:paraId="57CD99A5" w16cid:durableId="2721126C"/>
  <w16cid:commentId w16cid:paraId="6CD7F5BD" w16cid:durableId="272116E2"/>
  <w16cid:commentId w16cid:paraId="53525088" w16cid:durableId="272115D7"/>
  <w16cid:commentId w16cid:paraId="263A2964" w16cid:durableId="272117E7"/>
  <w16cid:commentId w16cid:paraId="452FECC9" w16cid:durableId="2721192E"/>
  <w16cid:commentId w16cid:paraId="37674913" w16cid:durableId="2721126D"/>
  <w16cid:commentId w16cid:paraId="177CDF96" w16cid:durableId="27211AA2"/>
  <w16cid:commentId w16cid:paraId="77B1F128" w16cid:durableId="2721126E"/>
  <w16cid:commentId w16cid:paraId="6958E700" w16cid:durableId="27211B4F"/>
  <w16cid:commentId w16cid:paraId="5B102971" w16cid:durableId="27212FBD"/>
  <w16cid:commentId w16cid:paraId="0F40DA95" w16cid:durableId="27213319"/>
  <w16cid:commentId w16cid:paraId="4FB07D45" w16cid:durableId="2721308C"/>
  <w16cid:commentId w16cid:paraId="222F5688" w16cid:durableId="27213415"/>
  <w16cid:commentId w16cid:paraId="6CE425CF" w16cid:durableId="2721319B"/>
  <w16cid:commentId w16cid:paraId="54BF39EE" w16cid:durableId="2721126F"/>
  <w16cid:commentId w16cid:paraId="73420EDA" w16cid:durableId="2721357D"/>
  <w16cid:commentId w16cid:paraId="7BCC7A1A" w16cid:durableId="27211270"/>
  <w16cid:commentId w16cid:paraId="154C87CF" w16cid:durableId="27213680"/>
  <w16cid:commentId w16cid:paraId="4BAABD5A" w16cid:durableId="27211271"/>
  <w16cid:commentId w16cid:paraId="5707CDB4" w16cid:durableId="272136DF"/>
  <w16cid:commentId w16cid:paraId="5082640C" w16cid:durableId="27211272"/>
  <w16cid:commentId w16cid:paraId="59438E08" w16cid:durableId="2721380A"/>
  <w16cid:commentId w16cid:paraId="6B0220B2" w16cid:durableId="27211273"/>
  <w16cid:commentId w16cid:paraId="6201AF6D" w16cid:durableId="272137FF"/>
  <w16cid:commentId w16cid:paraId="3C8B4601" w16cid:durableId="27211274"/>
  <w16cid:commentId w16cid:paraId="76CC28A5" w16cid:durableId="2721386C"/>
  <w16cid:commentId w16cid:paraId="76BADB45" w16cid:durableId="272138BC"/>
  <w16cid:commentId w16cid:paraId="2AB9B432" w16cid:durableId="2721391E"/>
  <w16cid:commentId w16cid:paraId="0AD7986B" w16cid:durableId="27211275"/>
  <w16cid:commentId w16cid:paraId="2CF0EF7E" w16cid:durableId="27213A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F6BD2" w14:textId="77777777" w:rsidR="0069438A" w:rsidRDefault="0069438A">
      <w:r>
        <w:separator/>
      </w:r>
    </w:p>
  </w:endnote>
  <w:endnote w:type="continuationSeparator" w:id="0">
    <w:p w14:paraId="123E5FEC" w14:textId="77777777" w:rsidR="0069438A" w:rsidRDefault="00694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77A73" w14:textId="69B00444" w:rsidR="0069438A" w:rsidRPr="001A5DC6" w:rsidRDefault="0069438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45C87">
      <w:rPr>
        <w:rFonts w:ascii="Arial" w:hAnsi="Arial" w:cs="Arial"/>
        <w:noProof/>
        <w:sz w:val="18"/>
        <w:szCs w:val="18"/>
      </w:rPr>
      <w:t>7</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58BAA" w14:textId="4116281F" w:rsidR="0069438A" w:rsidRPr="001A5DC6" w:rsidRDefault="0069438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B37B3">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97312" w14:textId="4239B57E" w:rsidR="0069438A" w:rsidRPr="001A5DC6" w:rsidRDefault="0069438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45C87">
      <w:rPr>
        <w:rFonts w:ascii="Arial" w:hAnsi="Arial" w:cs="Arial"/>
        <w:noProof/>
        <w:sz w:val="18"/>
        <w:szCs w:val="18"/>
      </w:rPr>
      <w:t>23</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63D96" w14:textId="5DC22D05" w:rsidR="0069438A" w:rsidRPr="001A5DC6" w:rsidRDefault="0069438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21</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ED961" w14:textId="77777777" w:rsidR="0069438A" w:rsidRPr="001A5DC6" w:rsidRDefault="0069438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14130" w14:textId="3A4A16E1" w:rsidR="0069438A" w:rsidRPr="001A5DC6" w:rsidRDefault="0069438A"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945C87">
      <w:rPr>
        <w:rFonts w:ascii="Arial" w:hAnsi="Arial" w:cs="Arial"/>
        <w:noProof/>
        <w:sz w:val="18"/>
        <w:szCs w:val="18"/>
      </w:rPr>
      <w:t>51</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A6278" w14:textId="77777777" w:rsidR="0069438A" w:rsidRDefault="0069438A">
      <w:r>
        <w:separator/>
      </w:r>
    </w:p>
  </w:footnote>
  <w:footnote w:type="continuationSeparator" w:id="0">
    <w:p w14:paraId="4C71EA78" w14:textId="77777777" w:rsidR="0069438A" w:rsidRDefault="00694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43521" w14:textId="77777777" w:rsidR="0069438A" w:rsidRPr="00110CBD" w:rsidRDefault="0069438A"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F4F94" w14:textId="77777777" w:rsidR="0069438A" w:rsidRPr="00EF3EAE" w:rsidRDefault="0069438A" w:rsidP="00E74A6D">
    <w:pPr>
      <w:pStyle w:val="Glava"/>
      <w:tabs>
        <w:tab w:val="left" w:pos="5112"/>
      </w:tabs>
      <w:spacing w:before="120" w:line="240" w:lineRule="exact"/>
      <w:rPr>
        <w:rFonts w:cs="Arial"/>
        <w:sz w:val="16"/>
      </w:rPr>
    </w:pPr>
    <w:r>
      <w:rPr>
        <w:rFonts w:cs="Arial"/>
        <w:sz w:val="16"/>
      </w:rPr>
      <w:t xml:space="preserve">                                    </w:t>
    </w:r>
    <w:r>
      <w:rPr>
        <w:rFonts w:cs="Arial"/>
        <w:b/>
        <w:noProof/>
        <w:szCs w:val="20"/>
      </w:rPr>
      <w:t xml:space="preserve">  </w:t>
    </w:r>
  </w:p>
  <w:p w14:paraId="37DC99A3" w14:textId="77777777" w:rsidR="0069438A" w:rsidRDefault="0069438A" w:rsidP="00E74A6D">
    <w:pPr>
      <w:pStyle w:val="Glava"/>
      <w:tabs>
        <w:tab w:val="left" w:pos="5112"/>
      </w:tabs>
      <w:spacing w:before="120" w:line="240" w:lineRule="exact"/>
      <w:rPr>
        <w:rFonts w:cs="Arial"/>
        <w:sz w:val="16"/>
      </w:rPr>
    </w:pPr>
    <w:r>
      <w:rPr>
        <w:noProof/>
      </w:rPr>
      <w:drawing>
        <wp:anchor distT="0" distB="0" distL="114300" distR="114300" simplePos="0" relativeHeight="251657728" behindDoc="0" locked="0" layoutInCell="1" allowOverlap="1" wp14:anchorId="29D73F28" wp14:editId="419EB41A">
          <wp:simplePos x="0" y="0"/>
          <wp:positionH relativeFrom="column">
            <wp:posOffset>-147955</wp:posOffset>
          </wp:positionH>
          <wp:positionV relativeFrom="paragraph">
            <wp:posOffset>202565</wp:posOffset>
          </wp:positionV>
          <wp:extent cx="3121660" cy="376555"/>
          <wp:effectExtent l="0" t="0" r="0" b="0"/>
          <wp:wrapNone/>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FED6E3" w14:textId="77777777" w:rsidR="0069438A" w:rsidRDefault="0069438A" w:rsidP="00E74A6D">
    <w:pPr>
      <w:pStyle w:val="Glava"/>
      <w:tabs>
        <w:tab w:val="left" w:pos="5112"/>
      </w:tabs>
      <w:spacing w:before="120" w:line="240" w:lineRule="exact"/>
      <w:rPr>
        <w:rFonts w:cs="Arial"/>
        <w:sz w:val="16"/>
      </w:rPr>
    </w:pPr>
  </w:p>
  <w:p w14:paraId="5F867FAE" w14:textId="77777777" w:rsidR="0069438A" w:rsidRPr="008F3500" w:rsidRDefault="0069438A"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5DD1F69" w14:textId="77777777" w:rsidR="0069438A" w:rsidRDefault="0069438A"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01B08" w14:textId="77777777" w:rsidR="0069438A" w:rsidRPr="00110CBD" w:rsidRDefault="0069438A"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6B087" w14:textId="77777777" w:rsidR="0069438A" w:rsidRDefault="0069438A"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69F0D" w14:textId="77777777" w:rsidR="0069438A" w:rsidRDefault="0069438A"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756296"/>
    <w:multiLevelType w:val="hybridMultilevel"/>
    <w:tmpl w:val="DEE0B48A"/>
    <w:lvl w:ilvl="0" w:tplc="04090001">
      <w:start w:val="1"/>
      <w:numFmt w:val="bullet"/>
      <w:lvlText w:val=""/>
      <w:lvlJc w:val="left"/>
      <w:pPr>
        <w:tabs>
          <w:tab w:val="num" w:pos="783"/>
        </w:tabs>
        <w:ind w:left="783" w:hanging="360"/>
      </w:pPr>
      <w:rPr>
        <w:rFonts w:ascii="Symbol" w:hAnsi="Symbol" w:hint="default"/>
      </w:rPr>
    </w:lvl>
    <w:lvl w:ilvl="1" w:tplc="04090003" w:tentative="1">
      <w:start w:val="1"/>
      <w:numFmt w:val="bullet"/>
      <w:lvlText w:val="o"/>
      <w:lvlJc w:val="left"/>
      <w:pPr>
        <w:tabs>
          <w:tab w:val="num" w:pos="1503"/>
        </w:tabs>
        <w:ind w:left="1503" w:hanging="360"/>
      </w:pPr>
      <w:rPr>
        <w:rFonts w:ascii="Courier New" w:hAnsi="Courier New" w:hint="default"/>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14" w15:restartNumberingAfterBreak="0">
    <w:nsid w:val="0ECB373C"/>
    <w:multiLevelType w:val="hybridMultilevel"/>
    <w:tmpl w:val="6068D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6"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475786"/>
    <w:multiLevelType w:val="hybridMultilevel"/>
    <w:tmpl w:val="08FAE382"/>
    <w:lvl w:ilvl="0" w:tplc="15F0F58E">
      <w:start w:val="12"/>
      <w:numFmt w:val="decimal"/>
      <w:lvlText w:val="%1."/>
      <w:lvlJc w:val="left"/>
      <w:pPr>
        <w:ind w:left="648" w:hanging="360"/>
      </w:pPr>
      <w:rPr>
        <w:rFonts w:hint="default"/>
      </w:rPr>
    </w:lvl>
    <w:lvl w:ilvl="1" w:tplc="04240019" w:tentative="1">
      <w:start w:val="1"/>
      <w:numFmt w:val="lowerLetter"/>
      <w:lvlText w:val="%2."/>
      <w:lvlJc w:val="left"/>
      <w:pPr>
        <w:ind w:left="1368" w:hanging="360"/>
      </w:pPr>
    </w:lvl>
    <w:lvl w:ilvl="2" w:tplc="0424001B" w:tentative="1">
      <w:start w:val="1"/>
      <w:numFmt w:val="lowerRoman"/>
      <w:lvlText w:val="%3."/>
      <w:lvlJc w:val="right"/>
      <w:pPr>
        <w:ind w:left="2088" w:hanging="180"/>
      </w:pPr>
    </w:lvl>
    <w:lvl w:ilvl="3" w:tplc="0424000F" w:tentative="1">
      <w:start w:val="1"/>
      <w:numFmt w:val="decimal"/>
      <w:lvlText w:val="%4."/>
      <w:lvlJc w:val="left"/>
      <w:pPr>
        <w:ind w:left="2808" w:hanging="360"/>
      </w:pPr>
    </w:lvl>
    <w:lvl w:ilvl="4" w:tplc="04240019" w:tentative="1">
      <w:start w:val="1"/>
      <w:numFmt w:val="lowerLetter"/>
      <w:lvlText w:val="%5."/>
      <w:lvlJc w:val="left"/>
      <w:pPr>
        <w:ind w:left="3528" w:hanging="360"/>
      </w:pPr>
    </w:lvl>
    <w:lvl w:ilvl="5" w:tplc="0424001B" w:tentative="1">
      <w:start w:val="1"/>
      <w:numFmt w:val="lowerRoman"/>
      <w:lvlText w:val="%6."/>
      <w:lvlJc w:val="right"/>
      <w:pPr>
        <w:ind w:left="4248" w:hanging="180"/>
      </w:pPr>
    </w:lvl>
    <w:lvl w:ilvl="6" w:tplc="0424000F" w:tentative="1">
      <w:start w:val="1"/>
      <w:numFmt w:val="decimal"/>
      <w:lvlText w:val="%7."/>
      <w:lvlJc w:val="left"/>
      <w:pPr>
        <w:ind w:left="4968" w:hanging="360"/>
      </w:pPr>
    </w:lvl>
    <w:lvl w:ilvl="7" w:tplc="04240019" w:tentative="1">
      <w:start w:val="1"/>
      <w:numFmt w:val="lowerLetter"/>
      <w:lvlText w:val="%8."/>
      <w:lvlJc w:val="left"/>
      <w:pPr>
        <w:ind w:left="5688" w:hanging="360"/>
      </w:pPr>
    </w:lvl>
    <w:lvl w:ilvl="8" w:tplc="0424001B" w:tentative="1">
      <w:start w:val="1"/>
      <w:numFmt w:val="lowerRoman"/>
      <w:lvlText w:val="%9."/>
      <w:lvlJc w:val="right"/>
      <w:pPr>
        <w:ind w:left="6408" w:hanging="180"/>
      </w:pPr>
    </w:lvl>
  </w:abstractNum>
  <w:abstractNum w:abstractNumId="18"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822EA2"/>
    <w:multiLevelType w:val="hybridMultilevel"/>
    <w:tmpl w:val="99F85E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ABE4505"/>
    <w:multiLevelType w:val="hybridMultilevel"/>
    <w:tmpl w:val="17928C5E"/>
    <w:lvl w:ilvl="0" w:tplc="A66AB3DA">
      <w:start w:val="1"/>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24" w15:restartNumberingAfterBreak="0">
    <w:nsid w:val="3F1E13AC"/>
    <w:multiLevelType w:val="hybridMultilevel"/>
    <w:tmpl w:val="CE3A4400"/>
    <w:lvl w:ilvl="0" w:tplc="4EC8AABC">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26"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cs="Symbol" w:hint="default"/>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4"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5" w15:restartNumberingAfterBreak="0">
    <w:nsid w:val="635D2055"/>
    <w:multiLevelType w:val="hybridMultilevel"/>
    <w:tmpl w:val="35768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5274F6A"/>
    <w:multiLevelType w:val="hybridMultilevel"/>
    <w:tmpl w:val="06425E8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38"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39"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2"/>
  </w:num>
  <w:num w:numId="2">
    <w:abstractNumId w:val="31"/>
  </w:num>
  <w:num w:numId="3">
    <w:abstractNumId w:val="28"/>
  </w:num>
  <w:num w:numId="4">
    <w:abstractNumId w:val="29"/>
  </w:num>
  <w:num w:numId="5">
    <w:abstractNumId w:val="38"/>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9"/>
  </w:num>
  <w:num w:numId="9">
    <w:abstractNumId w:val="20"/>
  </w:num>
  <w:num w:numId="10">
    <w:abstractNumId w:val="37"/>
  </w:num>
  <w:num w:numId="11">
    <w:abstractNumId w:val="18"/>
  </w:num>
  <w:num w:numId="12">
    <w:abstractNumId w:val="30"/>
  </w:num>
  <w:num w:numId="13">
    <w:abstractNumId w:val="11"/>
  </w:num>
  <w:num w:numId="14">
    <w:abstractNumId w:val="7"/>
  </w:num>
  <w:num w:numId="15">
    <w:abstractNumId w:val="2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
  </w:num>
  <w:num w:numId="25">
    <w:abstractNumId w:val="15"/>
  </w:num>
  <w:num w:numId="26">
    <w:abstractNumId w:val="25"/>
  </w:num>
  <w:num w:numId="27">
    <w:abstractNumId w:val="34"/>
  </w:num>
  <w:num w:numId="28">
    <w:abstractNumId w:val="19"/>
  </w:num>
  <w:num w:numId="29">
    <w:abstractNumId w:val="32"/>
  </w:num>
  <w:num w:numId="30">
    <w:abstractNumId w:val="13"/>
  </w:num>
  <w:num w:numId="31">
    <w:abstractNumId w:val="27"/>
  </w:num>
  <w:num w:numId="32">
    <w:abstractNumId w:val="14"/>
  </w:num>
  <w:num w:numId="33">
    <w:abstractNumId w:val="35"/>
  </w:num>
  <w:num w:numId="34">
    <w:abstractNumId w:val="36"/>
  </w:num>
  <w:num w:numId="35">
    <w:abstractNumId w:val="17"/>
  </w:num>
  <w:num w:numId="36">
    <w:abstractNumId w:val="21"/>
  </w:num>
  <w:num w:numId="37">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27D"/>
    <w:rsid w:val="00000827"/>
    <w:rsid w:val="00000CAC"/>
    <w:rsid w:val="00000CFC"/>
    <w:rsid w:val="00001C09"/>
    <w:rsid w:val="000034AA"/>
    <w:rsid w:val="00003617"/>
    <w:rsid w:val="0000489C"/>
    <w:rsid w:val="0000617E"/>
    <w:rsid w:val="000064F9"/>
    <w:rsid w:val="00010991"/>
    <w:rsid w:val="00011623"/>
    <w:rsid w:val="00014188"/>
    <w:rsid w:val="000159A1"/>
    <w:rsid w:val="0001646A"/>
    <w:rsid w:val="00023875"/>
    <w:rsid w:val="00023CB3"/>
    <w:rsid w:val="000264A6"/>
    <w:rsid w:val="000276B8"/>
    <w:rsid w:val="0003225D"/>
    <w:rsid w:val="00033C66"/>
    <w:rsid w:val="00035539"/>
    <w:rsid w:val="00040E02"/>
    <w:rsid w:val="000432B1"/>
    <w:rsid w:val="000470EA"/>
    <w:rsid w:val="00050816"/>
    <w:rsid w:val="000513CC"/>
    <w:rsid w:val="00051D21"/>
    <w:rsid w:val="000538B3"/>
    <w:rsid w:val="00055C74"/>
    <w:rsid w:val="0005654D"/>
    <w:rsid w:val="00056A59"/>
    <w:rsid w:val="0006014C"/>
    <w:rsid w:val="0006026D"/>
    <w:rsid w:val="00060705"/>
    <w:rsid w:val="000626A8"/>
    <w:rsid w:val="0006330F"/>
    <w:rsid w:val="0006544B"/>
    <w:rsid w:val="000678CF"/>
    <w:rsid w:val="0007078C"/>
    <w:rsid w:val="000730A9"/>
    <w:rsid w:val="00074A79"/>
    <w:rsid w:val="000778D5"/>
    <w:rsid w:val="00080001"/>
    <w:rsid w:val="00080025"/>
    <w:rsid w:val="000805AE"/>
    <w:rsid w:val="00080D62"/>
    <w:rsid w:val="0008356D"/>
    <w:rsid w:val="00083C74"/>
    <w:rsid w:val="000844FD"/>
    <w:rsid w:val="0008509B"/>
    <w:rsid w:val="0008655D"/>
    <w:rsid w:val="0008710B"/>
    <w:rsid w:val="000875B0"/>
    <w:rsid w:val="00091AA7"/>
    <w:rsid w:val="000940D7"/>
    <w:rsid w:val="00094F15"/>
    <w:rsid w:val="00094F53"/>
    <w:rsid w:val="000964DD"/>
    <w:rsid w:val="00097B00"/>
    <w:rsid w:val="000A04EE"/>
    <w:rsid w:val="000A16A1"/>
    <w:rsid w:val="000A2D7A"/>
    <w:rsid w:val="000A6691"/>
    <w:rsid w:val="000B04C2"/>
    <w:rsid w:val="000B0DD5"/>
    <w:rsid w:val="000B21E8"/>
    <w:rsid w:val="000B26CE"/>
    <w:rsid w:val="000B3B21"/>
    <w:rsid w:val="000B3DF6"/>
    <w:rsid w:val="000B5417"/>
    <w:rsid w:val="000B5CF1"/>
    <w:rsid w:val="000B6852"/>
    <w:rsid w:val="000B6EB3"/>
    <w:rsid w:val="000B7330"/>
    <w:rsid w:val="000B7961"/>
    <w:rsid w:val="000C024A"/>
    <w:rsid w:val="000C0E9D"/>
    <w:rsid w:val="000C1DE3"/>
    <w:rsid w:val="000C3F1F"/>
    <w:rsid w:val="000C4B25"/>
    <w:rsid w:val="000C5EC9"/>
    <w:rsid w:val="000C627E"/>
    <w:rsid w:val="000C6987"/>
    <w:rsid w:val="000C726C"/>
    <w:rsid w:val="000C7D2C"/>
    <w:rsid w:val="000D1229"/>
    <w:rsid w:val="000D2D3B"/>
    <w:rsid w:val="000D30D6"/>
    <w:rsid w:val="000D38E0"/>
    <w:rsid w:val="000D53C4"/>
    <w:rsid w:val="000D57BA"/>
    <w:rsid w:val="000D5854"/>
    <w:rsid w:val="000D6308"/>
    <w:rsid w:val="000E049E"/>
    <w:rsid w:val="000E0B66"/>
    <w:rsid w:val="000E24D6"/>
    <w:rsid w:val="000E3B88"/>
    <w:rsid w:val="000E3C04"/>
    <w:rsid w:val="000E4162"/>
    <w:rsid w:val="000E58F9"/>
    <w:rsid w:val="000E5EC7"/>
    <w:rsid w:val="000E655D"/>
    <w:rsid w:val="000E7563"/>
    <w:rsid w:val="000F133B"/>
    <w:rsid w:val="000F1CBC"/>
    <w:rsid w:val="000F1E6B"/>
    <w:rsid w:val="000F2BF0"/>
    <w:rsid w:val="000F3654"/>
    <w:rsid w:val="000F533C"/>
    <w:rsid w:val="000F5714"/>
    <w:rsid w:val="000F6927"/>
    <w:rsid w:val="000F7778"/>
    <w:rsid w:val="000F7E9A"/>
    <w:rsid w:val="000F7EF2"/>
    <w:rsid w:val="0010035E"/>
    <w:rsid w:val="0010240C"/>
    <w:rsid w:val="001027B5"/>
    <w:rsid w:val="0010391E"/>
    <w:rsid w:val="0010460A"/>
    <w:rsid w:val="0010583E"/>
    <w:rsid w:val="00110078"/>
    <w:rsid w:val="0011433B"/>
    <w:rsid w:val="001179BE"/>
    <w:rsid w:val="00121972"/>
    <w:rsid w:val="00121D00"/>
    <w:rsid w:val="0012344A"/>
    <w:rsid w:val="0012404E"/>
    <w:rsid w:val="00127C0E"/>
    <w:rsid w:val="00131734"/>
    <w:rsid w:val="0013467C"/>
    <w:rsid w:val="00137259"/>
    <w:rsid w:val="00137550"/>
    <w:rsid w:val="00137D00"/>
    <w:rsid w:val="00137E4C"/>
    <w:rsid w:val="00141A24"/>
    <w:rsid w:val="001440A1"/>
    <w:rsid w:val="001443A5"/>
    <w:rsid w:val="00145629"/>
    <w:rsid w:val="001458C9"/>
    <w:rsid w:val="001462E5"/>
    <w:rsid w:val="0014640D"/>
    <w:rsid w:val="001465CA"/>
    <w:rsid w:val="00146DCD"/>
    <w:rsid w:val="00147075"/>
    <w:rsid w:val="001470FE"/>
    <w:rsid w:val="0014727C"/>
    <w:rsid w:val="00152AE5"/>
    <w:rsid w:val="0015360F"/>
    <w:rsid w:val="00153B11"/>
    <w:rsid w:val="00154507"/>
    <w:rsid w:val="001554ED"/>
    <w:rsid w:val="00155CF6"/>
    <w:rsid w:val="00156C48"/>
    <w:rsid w:val="00157B1C"/>
    <w:rsid w:val="001607FC"/>
    <w:rsid w:val="0016314C"/>
    <w:rsid w:val="00163C82"/>
    <w:rsid w:val="00163F16"/>
    <w:rsid w:val="0016446B"/>
    <w:rsid w:val="001656B9"/>
    <w:rsid w:val="001657C2"/>
    <w:rsid w:val="00166F0D"/>
    <w:rsid w:val="00167323"/>
    <w:rsid w:val="00171701"/>
    <w:rsid w:val="00171728"/>
    <w:rsid w:val="00173701"/>
    <w:rsid w:val="00174629"/>
    <w:rsid w:val="00174A8B"/>
    <w:rsid w:val="00175412"/>
    <w:rsid w:val="0017728B"/>
    <w:rsid w:val="00177EF2"/>
    <w:rsid w:val="00180AF1"/>
    <w:rsid w:val="00180E90"/>
    <w:rsid w:val="00181639"/>
    <w:rsid w:val="00181C44"/>
    <w:rsid w:val="00181C61"/>
    <w:rsid w:val="00184367"/>
    <w:rsid w:val="001844BC"/>
    <w:rsid w:val="00185300"/>
    <w:rsid w:val="00186E48"/>
    <w:rsid w:val="001875C4"/>
    <w:rsid w:val="001900A7"/>
    <w:rsid w:val="001901C0"/>
    <w:rsid w:val="00190777"/>
    <w:rsid w:val="00191D21"/>
    <w:rsid w:val="00195245"/>
    <w:rsid w:val="001957F9"/>
    <w:rsid w:val="0019607C"/>
    <w:rsid w:val="00197CE8"/>
    <w:rsid w:val="001A380A"/>
    <w:rsid w:val="001A42F9"/>
    <w:rsid w:val="001A4C64"/>
    <w:rsid w:val="001A5DC6"/>
    <w:rsid w:val="001A6F7F"/>
    <w:rsid w:val="001A731A"/>
    <w:rsid w:val="001A74E7"/>
    <w:rsid w:val="001B0042"/>
    <w:rsid w:val="001B18DE"/>
    <w:rsid w:val="001B1E03"/>
    <w:rsid w:val="001B3989"/>
    <w:rsid w:val="001B3BA1"/>
    <w:rsid w:val="001B3D07"/>
    <w:rsid w:val="001B43DF"/>
    <w:rsid w:val="001B459D"/>
    <w:rsid w:val="001B4D4C"/>
    <w:rsid w:val="001B4F9D"/>
    <w:rsid w:val="001B5D11"/>
    <w:rsid w:val="001C0400"/>
    <w:rsid w:val="001C0906"/>
    <w:rsid w:val="001C1181"/>
    <w:rsid w:val="001C11BE"/>
    <w:rsid w:val="001C5393"/>
    <w:rsid w:val="001C5C66"/>
    <w:rsid w:val="001C60AB"/>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56B6"/>
    <w:rsid w:val="001E6108"/>
    <w:rsid w:val="001E61BD"/>
    <w:rsid w:val="001F1221"/>
    <w:rsid w:val="001F1A9A"/>
    <w:rsid w:val="001F1DCA"/>
    <w:rsid w:val="001F22C4"/>
    <w:rsid w:val="001F475A"/>
    <w:rsid w:val="001F6EE7"/>
    <w:rsid w:val="001F6F97"/>
    <w:rsid w:val="001F73C8"/>
    <w:rsid w:val="00200A79"/>
    <w:rsid w:val="00200C1F"/>
    <w:rsid w:val="0020218B"/>
    <w:rsid w:val="00205CF9"/>
    <w:rsid w:val="00207414"/>
    <w:rsid w:val="00207671"/>
    <w:rsid w:val="002119DC"/>
    <w:rsid w:val="00211CA0"/>
    <w:rsid w:val="00211DA0"/>
    <w:rsid w:val="00212003"/>
    <w:rsid w:val="00212783"/>
    <w:rsid w:val="00213315"/>
    <w:rsid w:val="002134BA"/>
    <w:rsid w:val="00214A24"/>
    <w:rsid w:val="00214CAB"/>
    <w:rsid w:val="0021655A"/>
    <w:rsid w:val="00217171"/>
    <w:rsid w:val="00217977"/>
    <w:rsid w:val="00217A59"/>
    <w:rsid w:val="00220386"/>
    <w:rsid w:val="00221056"/>
    <w:rsid w:val="00223868"/>
    <w:rsid w:val="00225935"/>
    <w:rsid w:val="00231236"/>
    <w:rsid w:val="002312D1"/>
    <w:rsid w:val="00231640"/>
    <w:rsid w:val="002316B1"/>
    <w:rsid w:val="00236B27"/>
    <w:rsid w:val="0023750E"/>
    <w:rsid w:val="00237744"/>
    <w:rsid w:val="0024010E"/>
    <w:rsid w:val="0024028B"/>
    <w:rsid w:val="00241DAC"/>
    <w:rsid w:val="00242EF7"/>
    <w:rsid w:val="00243D3B"/>
    <w:rsid w:val="00250FCF"/>
    <w:rsid w:val="00252349"/>
    <w:rsid w:val="0025295A"/>
    <w:rsid w:val="00260B4E"/>
    <w:rsid w:val="002610B7"/>
    <w:rsid w:val="002650E2"/>
    <w:rsid w:val="00265E49"/>
    <w:rsid w:val="00265F28"/>
    <w:rsid w:val="00266044"/>
    <w:rsid w:val="002702A7"/>
    <w:rsid w:val="00271E6A"/>
    <w:rsid w:val="00273DA8"/>
    <w:rsid w:val="002761F7"/>
    <w:rsid w:val="0027718B"/>
    <w:rsid w:val="00277783"/>
    <w:rsid w:val="00277D66"/>
    <w:rsid w:val="00280290"/>
    <w:rsid w:val="00280B02"/>
    <w:rsid w:val="00283FEE"/>
    <w:rsid w:val="0028524D"/>
    <w:rsid w:val="002873F1"/>
    <w:rsid w:val="00287AFF"/>
    <w:rsid w:val="00287CEA"/>
    <w:rsid w:val="00293717"/>
    <w:rsid w:val="00293783"/>
    <w:rsid w:val="00294A8B"/>
    <w:rsid w:val="00296FE8"/>
    <w:rsid w:val="002A0346"/>
    <w:rsid w:val="002A0EEB"/>
    <w:rsid w:val="002A14F8"/>
    <w:rsid w:val="002A5131"/>
    <w:rsid w:val="002B092F"/>
    <w:rsid w:val="002B236C"/>
    <w:rsid w:val="002B31A1"/>
    <w:rsid w:val="002B3EE1"/>
    <w:rsid w:val="002B434C"/>
    <w:rsid w:val="002B4EE1"/>
    <w:rsid w:val="002C0009"/>
    <w:rsid w:val="002C0970"/>
    <w:rsid w:val="002C0B4F"/>
    <w:rsid w:val="002C12E8"/>
    <w:rsid w:val="002C1532"/>
    <w:rsid w:val="002C55EE"/>
    <w:rsid w:val="002C799B"/>
    <w:rsid w:val="002D0F5A"/>
    <w:rsid w:val="002D2640"/>
    <w:rsid w:val="002D31EE"/>
    <w:rsid w:val="002D48C5"/>
    <w:rsid w:val="002D5AF1"/>
    <w:rsid w:val="002D5FA9"/>
    <w:rsid w:val="002D72AE"/>
    <w:rsid w:val="002D7A79"/>
    <w:rsid w:val="002D7E05"/>
    <w:rsid w:val="002E2C5E"/>
    <w:rsid w:val="002E584F"/>
    <w:rsid w:val="002E6426"/>
    <w:rsid w:val="002E6F01"/>
    <w:rsid w:val="002E738B"/>
    <w:rsid w:val="002F1818"/>
    <w:rsid w:val="002F1BC8"/>
    <w:rsid w:val="002F24F0"/>
    <w:rsid w:val="002F3243"/>
    <w:rsid w:val="002F4014"/>
    <w:rsid w:val="002F5213"/>
    <w:rsid w:val="002F632C"/>
    <w:rsid w:val="002F6A7A"/>
    <w:rsid w:val="002F75CB"/>
    <w:rsid w:val="002F7CC7"/>
    <w:rsid w:val="002F7F92"/>
    <w:rsid w:val="00300748"/>
    <w:rsid w:val="00302254"/>
    <w:rsid w:val="00303BF0"/>
    <w:rsid w:val="0030602F"/>
    <w:rsid w:val="00306D6A"/>
    <w:rsid w:val="00307CB6"/>
    <w:rsid w:val="003104CD"/>
    <w:rsid w:val="00311DE6"/>
    <w:rsid w:val="00311F7D"/>
    <w:rsid w:val="00314722"/>
    <w:rsid w:val="00316783"/>
    <w:rsid w:val="00316990"/>
    <w:rsid w:val="00316D14"/>
    <w:rsid w:val="003217F8"/>
    <w:rsid w:val="0032184D"/>
    <w:rsid w:val="003234EB"/>
    <w:rsid w:val="00324EDD"/>
    <w:rsid w:val="0032552F"/>
    <w:rsid w:val="00325CD4"/>
    <w:rsid w:val="00325D3D"/>
    <w:rsid w:val="003266A3"/>
    <w:rsid w:val="00326976"/>
    <w:rsid w:val="00331BFA"/>
    <w:rsid w:val="003330C4"/>
    <w:rsid w:val="0033366C"/>
    <w:rsid w:val="00333BE0"/>
    <w:rsid w:val="003346DB"/>
    <w:rsid w:val="00334751"/>
    <w:rsid w:val="00334896"/>
    <w:rsid w:val="0033505A"/>
    <w:rsid w:val="00336CCB"/>
    <w:rsid w:val="003402EE"/>
    <w:rsid w:val="003404CD"/>
    <w:rsid w:val="00340AA2"/>
    <w:rsid w:val="00340CB4"/>
    <w:rsid w:val="003416E3"/>
    <w:rsid w:val="00341ACF"/>
    <w:rsid w:val="00343C9F"/>
    <w:rsid w:val="00344B6C"/>
    <w:rsid w:val="00344F2B"/>
    <w:rsid w:val="00345712"/>
    <w:rsid w:val="003461F7"/>
    <w:rsid w:val="00347494"/>
    <w:rsid w:val="00347AAC"/>
    <w:rsid w:val="00350195"/>
    <w:rsid w:val="00352245"/>
    <w:rsid w:val="0035251E"/>
    <w:rsid w:val="0035467A"/>
    <w:rsid w:val="00354E13"/>
    <w:rsid w:val="003553C6"/>
    <w:rsid w:val="00357882"/>
    <w:rsid w:val="00362598"/>
    <w:rsid w:val="00364120"/>
    <w:rsid w:val="0036507C"/>
    <w:rsid w:val="003662EE"/>
    <w:rsid w:val="003678C4"/>
    <w:rsid w:val="00370AA1"/>
    <w:rsid w:val="00373E80"/>
    <w:rsid w:val="00376170"/>
    <w:rsid w:val="00377293"/>
    <w:rsid w:val="003775FB"/>
    <w:rsid w:val="0037769C"/>
    <w:rsid w:val="0038287C"/>
    <w:rsid w:val="00382AA8"/>
    <w:rsid w:val="003830B6"/>
    <w:rsid w:val="003835B1"/>
    <w:rsid w:val="00385034"/>
    <w:rsid w:val="003859BC"/>
    <w:rsid w:val="00386A30"/>
    <w:rsid w:val="00387AC1"/>
    <w:rsid w:val="00394AE7"/>
    <w:rsid w:val="003965BF"/>
    <w:rsid w:val="003A07A7"/>
    <w:rsid w:val="003A0BCB"/>
    <w:rsid w:val="003A16CD"/>
    <w:rsid w:val="003A1A58"/>
    <w:rsid w:val="003A1AD1"/>
    <w:rsid w:val="003A2FC2"/>
    <w:rsid w:val="003A3D60"/>
    <w:rsid w:val="003A3E6B"/>
    <w:rsid w:val="003A4179"/>
    <w:rsid w:val="003A45D0"/>
    <w:rsid w:val="003A6E52"/>
    <w:rsid w:val="003B0730"/>
    <w:rsid w:val="003B1710"/>
    <w:rsid w:val="003B1A36"/>
    <w:rsid w:val="003B1CA9"/>
    <w:rsid w:val="003B29C6"/>
    <w:rsid w:val="003B3378"/>
    <w:rsid w:val="003B35C3"/>
    <w:rsid w:val="003B56D6"/>
    <w:rsid w:val="003B7207"/>
    <w:rsid w:val="003C0405"/>
    <w:rsid w:val="003C0AE0"/>
    <w:rsid w:val="003C180E"/>
    <w:rsid w:val="003C18AC"/>
    <w:rsid w:val="003C1F97"/>
    <w:rsid w:val="003C3102"/>
    <w:rsid w:val="003C3974"/>
    <w:rsid w:val="003C3FFA"/>
    <w:rsid w:val="003C5AED"/>
    <w:rsid w:val="003D02F8"/>
    <w:rsid w:val="003D1E04"/>
    <w:rsid w:val="003D1EA6"/>
    <w:rsid w:val="003D2DCA"/>
    <w:rsid w:val="003D32C1"/>
    <w:rsid w:val="003D3E70"/>
    <w:rsid w:val="003D4DA3"/>
    <w:rsid w:val="003D686F"/>
    <w:rsid w:val="003D7403"/>
    <w:rsid w:val="003D77B4"/>
    <w:rsid w:val="003E1E72"/>
    <w:rsid w:val="003E386C"/>
    <w:rsid w:val="003E559D"/>
    <w:rsid w:val="003E7151"/>
    <w:rsid w:val="003E73B2"/>
    <w:rsid w:val="003E75BA"/>
    <w:rsid w:val="003F0457"/>
    <w:rsid w:val="003F1CB5"/>
    <w:rsid w:val="003F1D6A"/>
    <w:rsid w:val="003F2D8B"/>
    <w:rsid w:val="003F323B"/>
    <w:rsid w:val="003F40D3"/>
    <w:rsid w:val="003F50C8"/>
    <w:rsid w:val="003F5C3D"/>
    <w:rsid w:val="003F6239"/>
    <w:rsid w:val="003F733F"/>
    <w:rsid w:val="003F73EB"/>
    <w:rsid w:val="00400770"/>
    <w:rsid w:val="00404C45"/>
    <w:rsid w:val="0040518D"/>
    <w:rsid w:val="004072E8"/>
    <w:rsid w:val="00410271"/>
    <w:rsid w:val="004102AF"/>
    <w:rsid w:val="004103B6"/>
    <w:rsid w:val="00412AE0"/>
    <w:rsid w:val="00412DA8"/>
    <w:rsid w:val="00414C28"/>
    <w:rsid w:val="00415560"/>
    <w:rsid w:val="00415C51"/>
    <w:rsid w:val="00422012"/>
    <w:rsid w:val="00423BAD"/>
    <w:rsid w:val="00425338"/>
    <w:rsid w:val="004258C4"/>
    <w:rsid w:val="0042639C"/>
    <w:rsid w:val="004270E1"/>
    <w:rsid w:val="00427542"/>
    <w:rsid w:val="004301CB"/>
    <w:rsid w:val="004325C4"/>
    <w:rsid w:val="00432B22"/>
    <w:rsid w:val="00434935"/>
    <w:rsid w:val="00435C41"/>
    <w:rsid w:val="00435D92"/>
    <w:rsid w:val="00435EB8"/>
    <w:rsid w:val="0043644B"/>
    <w:rsid w:val="0043699A"/>
    <w:rsid w:val="00436E6A"/>
    <w:rsid w:val="00437533"/>
    <w:rsid w:val="00437815"/>
    <w:rsid w:val="00437EDB"/>
    <w:rsid w:val="00441E67"/>
    <w:rsid w:val="004423BC"/>
    <w:rsid w:val="00443023"/>
    <w:rsid w:val="0044308B"/>
    <w:rsid w:val="00443464"/>
    <w:rsid w:val="004463F1"/>
    <w:rsid w:val="004469C0"/>
    <w:rsid w:val="00454215"/>
    <w:rsid w:val="0045490C"/>
    <w:rsid w:val="00454E04"/>
    <w:rsid w:val="00460084"/>
    <w:rsid w:val="004601E3"/>
    <w:rsid w:val="00461391"/>
    <w:rsid w:val="0046218C"/>
    <w:rsid w:val="00462E54"/>
    <w:rsid w:val="004631D8"/>
    <w:rsid w:val="00463C3E"/>
    <w:rsid w:val="00464279"/>
    <w:rsid w:val="00465677"/>
    <w:rsid w:val="004657F1"/>
    <w:rsid w:val="00472AF3"/>
    <w:rsid w:val="00473F79"/>
    <w:rsid w:val="00475D03"/>
    <w:rsid w:val="00475F7F"/>
    <w:rsid w:val="00481145"/>
    <w:rsid w:val="00481243"/>
    <w:rsid w:val="00481652"/>
    <w:rsid w:val="00483704"/>
    <w:rsid w:val="00486A8B"/>
    <w:rsid w:val="00486B07"/>
    <w:rsid w:val="004908CF"/>
    <w:rsid w:val="004913F4"/>
    <w:rsid w:val="00492E9A"/>
    <w:rsid w:val="00494665"/>
    <w:rsid w:val="00495FC2"/>
    <w:rsid w:val="004966FE"/>
    <w:rsid w:val="00496FF2"/>
    <w:rsid w:val="004A25D5"/>
    <w:rsid w:val="004A3B8C"/>
    <w:rsid w:val="004A3FC5"/>
    <w:rsid w:val="004A467F"/>
    <w:rsid w:val="004A4CB3"/>
    <w:rsid w:val="004B121A"/>
    <w:rsid w:val="004B285C"/>
    <w:rsid w:val="004B3B1E"/>
    <w:rsid w:val="004B4438"/>
    <w:rsid w:val="004B695D"/>
    <w:rsid w:val="004B773F"/>
    <w:rsid w:val="004B7C56"/>
    <w:rsid w:val="004C05DE"/>
    <w:rsid w:val="004C1087"/>
    <w:rsid w:val="004C12CE"/>
    <w:rsid w:val="004C2FB1"/>
    <w:rsid w:val="004C327F"/>
    <w:rsid w:val="004C35DA"/>
    <w:rsid w:val="004C542C"/>
    <w:rsid w:val="004C5E75"/>
    <w:rsid w:val="004C6C8D"/>
    <w:rsid w:val="004C7DFD"/>
    <w:rsid w:val="004D0E56"/>
    <w:rsid w:val="004D0F2D"/>
    <w:rsid w:val="004D1175"/>
    <w:rsid w:val="004D131F"/>
    <w:rsid w:val="004D14BE"/>
    <w:rsid w:val="004D1E03"/>
    <w:rsid w:val="004D1E91"/>
    <w:rsid w:val="004D279A"/>
    <w:rsid w:val="004D2ACB"/>
    <w:rsid w:val="004D2BC7"/>
    <w:rsid w:val="004D4AB8"/>
    <w:rsid w:val="004D7489"/>
    <w:rsid w:val="004D7C28"/>
    <w:rsid w:val="004E13EA"/>
    <w:rsid w:val="004E1E00"/>
    <w:rsid w:val="004E22B6"/>
    <w:rsid w:val="004E2B3C"/>
    <w:rsid w:val="004E352A"/>
    <w:rsid w:val="004E3C6B"/>
    <w:rsid w:val="004E7738"/>
    <w:rsid w:val="004F2B62"/>
    <w:rsid w:val="004F367F"/>
    <w:rsid w:val="004F373D"/>
    <w:rsid w:val="004F4AFA"/>
    <w:rsid w:val="004F6E03"/>
    <w:rsid w:val="004F6F6D"/>
    <w:rsid w:val="004F77A3"/>
    <w:rsid w:val="00501BE5"/>
    <w:rsid w:val="00502722"/>
    <w:rsid w:val="005037EF"/>
    <w:rsid w:val="00504627"/>
    <w:rsid w:val="0050477E"/>
    <w:rsid w:val="00504A55"/>
    <w:rsid w:val="0050526C"/>
    <w:rsid w:val="00505D97"/>
    <w:rsid w:val="00510610"/>
    <w:rsid w:val="00511EF4"/>
    <w:rsid w:val="00511FA2"/>
    <w:rsid w:val="00512DF6"/>
    <w:rsid w:val="00513771"/>
    <w:rsid w:val="00513B1A"/>
    <w:rsid w:val="005154D1"/>
    <w:rsid w:val="0051730C"/>
    <w:rsid w:val="00520498"/>
    <w:rsid w:val="0052058C"/>
    <w:rsid w:val="00522E99"/>
    <w:rsid w:val="00523A53"/>
    <w:rsid w:val="00525AF3"/>
    <w:rsid w:val="00525C14"/>
    <w:rsid w:val="005279DF"/>
    <w:rsid w:val="00527A50"/>
    <w:rsid w:val="005300E7"/>
    <w:rsid w:val="00530530"/>
    <w:rsid w:val="00531015"/>
    <w:rsid w:val="00532640"/>
    <w:rsid w:val="005337E5"/>
    <w:rsid w:val="005342F2"/>
    <w:rsid w:val="00534C8F"/>
    <w:rsid w:val="0053576A"/>
    <w:rsid w:val="00541835"/>
    <w:rsid w:val="005419EC"/>
    <w:rsid w:val="00542602"/>
    <w:rsid w:val="00542F36"/>
    <w:rsid w:val="0054343B"/>
    <w:rsid w:val="0054530C"/>
    <w:rsid w:val="005460AE"/>
    <w:rsid w:val="00546764"/>
    <w:rsid w:val="00546940"/>
    <w:rsid w:val="005477D8"/>
    <w:rsid w:val="005504DE"/>
    <w:rsid w:val="00551319"/>
    <w:rsid w:val="00551C0A"/>
    <w:rsid w:val="00552CA8"/>
    <w:rsid w:val="00554E1A"/>
    <w:rsid w:val="0055598E"/>
    <w:rsid w:val="0056172E"/>
    <w:rsid w:val="0056208F"/>
    <w:rsid w:val="00566245"/>
    <w:rsid w:val="0057001E"/>
    <w:rsid w:val="0057153E"/>
    <w:rsid w:val="005721F3"/>
    <w:rsid w:val="005722D3"/>
    <w:rsid w:val="00572A55"/>
    <w:rsid w:val="005737C3"/>
    <w:rsid w:val="00573868"/>
    <w:rsid w:val="00574000"/>
    <w:rsid w:val="0057554B"/>
    <w:rsid w:val="005760A3"/>
    <w:rsid w:val="00576242"/>
    <w:rsid w:val="00576FED"/>
    <w:rsid w:val="00581EE7"/>
    <w:rsid w:val="005820B9"/>
    <w:rsid w:val="0058299C"/>
    <w:rsid w:val="005839BF"/>
    <w:rsid w:val="00587110"/>
    <w:rsid w:val="00590F92"/>
    <w:rsid w:val="00593317"/>
    <w:rsid w:val="00594303"/>
    <w:rsid w:val="0059438A"/>
    <w:rsid w:val="0059666B"/>
    <w:rsid w:val="005970D1"/>
    <w:rsid w:val="005A2487"/>
    <w:rsid w:val="005A38BA"/>
    <w:rsid w:val="005A3D88"/>
    <w:rsid w:val="005A521D"/>
    <w:rsid w:val="005A78BA"/>
    <w:rsid w:val="005B0D85"/>
    <w:rsid w:val="005B20CA"/>
    <w:rsid w:val="005B35CE"/>
    <w:rsid w:val="005B3DC7"/>
    <w:rsid w:val="005B4D2E"/>
    <w:rsid w:val="005B4E18"/>
    <w:rsid w:val="005B5342"/>
    <w:rsid w:val="005C1A5B"/>
    <w:rsid w:val="005C1F96"/>
    <w:rsid w:val="005C2170"/>
    <w:rsid w:val="005C4837"/>
    <w:rsid w:val="005C5B12"/>
    <w:rsid w:val="005C5FE0"/>
    <w:rsid w:val="005C69E8"/>
    <w:rsid w:val="005C7CFA"/>
    <w:rsid w:val="005C7FA8"/>
    <w:rsid w:val="005D0369"/>
    <w:rsid w:val="005D04FD"/>
    <w:rsid w:val="005D08F1"/>
    <w:rsid w:val="005D100E"/>
    <w:rsid w:val="005D29D6"/>
    <w:rsid w:val="005D4A23"/>
    <w:rsid w:val="005D50AD"/>
    <w:rsid w:val="005D6141"/>
    <w:rsid w:val="005D68A4"/>
    <w:rsid w:val="005D6BDB"/>
    <w:rsid w:val="005D77CA"/>
    <w:rsid w:val="005D7E59"/>
    <w:rsid w:val="005E014E"/>
    <w:rsid w:val="005E0E3D"/>
    <w:rsid w:val="005E3361"/>
    <w:rsid w:val="005E33D9"/>
    <w:rsid w:val="005E52A9"/>
    <w:rsid w:val="005E66C1"/>
    <w:rsid w:val="005E7FCE"/>
    <w:rsid w:val="005F050F"/>
    <w:rsid w:val="005F2DA6"/>
    <w:rsid w:val="005F3474"/>
    <w:rsid w:val="005F3526"/>
    <w:rsid w:val="005F3FA5"/>
    <w:rsid w:val="005F4F69"/>
    <w:rsid w:val="005F55B8"/>
    <w:rsid w:val="005F6935"/>
    <w:rsid w:val="00602DD4"/>
    <w:rsid w:val="00604163"/>
    <w:rsid w:val="00604264"/>
    <w:rsid w:val="006044A3"/>
    <w:rsid w:val="00605118"/>
    <w:rsid w:val="006066D2"/>
    <w:rsid w:val="00606C20"/>
    <w:rsid w:val="0061037F"/>
    <w:rsid w:val="00613462"/>
    <w:rsid w:val="0061484C"/>
    <w:rsid w:val="00615217"/>
    <w:rsid w:val="006165EB"/>
    <w:rsid w:val="006174BF"/>
    <w:rsid w:val="00617E27"/>
    <w:rsid w:val="0062175A"/>
    <w:rsid w:val="00621A71"/>
    <w:rsid w:val="00622413"/>
    <w:rsid w:val="00622C64"/>
    <w:rsid w:val="00622E95"/>
    <w:rsid w:val="00624DA2"/>
    <w:rsid w:val="00626F1F"/>
    <w:rsid w:val="006270CC"/>
    <w:rsid w:val="006272A3"/>
    <w:rsid w:val="00630089"/>
    <w:rsid w:val="00632527"/>
    <w:rsid w:val="00632A76"/>
    <w:rsid w:val="00632A8A"/>
    <w:rsid w:val="00633086"/>
    <w:rsid w:val="0063338C"/>
    <w:rsid w:val="00633E8C"/>
    <w:rsid w:val="00633FEE"/>
    <w:rsid w:val="00634DAC"/>
    <w:rsid w:val="00635A91"/>
    <w:rsid w:val="00637AB9"/>
    <w:rsid w:val="00640A4E"/>
    <w:rsid w:val="00642A3D"/>
    <w:rsid w:val="00642C66"/>
    <w:rsid w:val="00643413"/>
    <w:rsid w:val="006437D4"/>
    <w:rsid w:val="0064446E"/>
    <w:rsid w:val="00645DED"/>
    <w:rsid w:val="006462E6"/>
    <w:rsid w:val="00646654"/>
    <w:rsid w:val="00647EFB"/>
    <w:rsid w:val="006509D3"/>
    <w:rsid w:val="00650B32"/>
    <w:rsid w:val="00650C28"/>
    <w:rsid w:val="00650C5A"/>
    <w:rsid w:val="006514F4"/>
    <w:rsid w:val="00651879"/>
    <w:rsid w:val="00655617"/>
    <w:rsid w:val="006565DA"/>
    <w:rsid w:val="0066083A"/>
    <w:rsid w:val="00661E88"/>
    <w:rsid w:val="006635B5"/>
    <w:rsid w:val="0066402D"/>
    <w:rsid w:val="0066558A"/>
    <w:rsid w:val="006656E4"/>
    <w:rsid w:val="006673FC"/>
    <w:rsid w:val="00667A40"/>
    <w:rsid w:val="00670997"/>
    <w:rsid w:val="00671CCA"/>
    <w:rsid w:val="00672696"/>
    <w:rsid w:val="00672A32"/>
    <w:rsid w:val="00674EF1"/>
    <w:rsid w:val="006758D5"/>
    <w:rsid w:val="006769C7"/>
    <w:rsid w:val="006813A5"/>
    <w:rsid w:val="006830C4"/>
    <w:rsid w:val="00683CE7"/>
    <w:rsid w:val="00683F3D"/>
    <w:rsid w:val="006840A1"/>
    <w:rsid w:val="00685EDA"/>
    <w:rsid w:val="0068715E"/>
    <w:rsid w:val="00691666"/>
    <w:rsid w:val="0069317C"/>
    <w:rsid w:val="0069438A"/>
    <w:rsid w:val="00695C7D"/>
    <w:rsid w:val="00696202"/>
    <w:rsid w:val="00696666"/>
    <w:rsid w:val="00696808"/>
    <w:rsid w:val="006A0090"/>
    <w:rsid w:val="006A076E"/>
    <w:rsid w:val="006A1558"/>
    <w:rsid w:val="006A17E6"/>
    <w:rsid w:val="006A1BD3"/>
    <w:rsid w:val="006A472F"/>
    <w:rsid w:val="006A5407"/>
    <w:rsid w:val="006A6F28"/>
    <w:rsid w:val="006B07BC"/>
    <w:rsid w:val="006B3B48"/>
    <w:rsid w:val="006B43C6"/>
    <w:rsid w:val="006B4EAC"/>
    <w:rsid w:val="006B54F6"/>
    <w:rsid w:val="006C010E"/>
    <w:rsid w:val="006C0AE0"/>
    <w:rsid w:val="006C160C"/>
    <w:rsid w:val="006C2666"/>
    <w:rsid w:val="006C31B4"/>
    <w:rsid w:val="006C43A7"/>
    <w:rsid w:val="006C6EC9"/>
    <w:rsid w:val="006D0A17"/>
    <w:rsid w:val="006D29D3"/>
    <w:rsid w:val="006D50FE"/>
    <w:rsid w:val="006D51B6"/>
    <w:rsid w:val="006D72F1"/>
    <w:rsid w:val="006D7A55"/>
    <w:rsid w:val="006E16F0"/>
    <w:rsid w:val="006E1A05"/>
    <w:rsid w:val="006E1B35"/>
    <w:rsid w:val="006E2A7E"/>
    <w:rsid w:val="006E3197"/>
    <w:rsid w:val="006E3B40"/>
    <w:rsid w:val="006E4B16"/>
    <w:rsid w:val="006E7CC7"/>
    <w:rsid w:val="006F120D"/>
    <w:rsid w:val="006F1CA1"/>
    <w:rsid w:val="006F28DF"/>
    <w:rsid w:val="006F2BA3"/>
    <w:rsid w:val="006F48AE"/>
    <w:rsid w:val="006F7F1D"/>
    <w:rsid w:val="0070083C"/>
    <w:rsid w:val="00701196"/>
    <w:rsid w:val="0070139D"/>
    <w:rsid w:val="0070226F"/>
    <w:rsid w:val="007026F5"/>
    <w:rsid w:val="00703509"/>
    <w:rsid w:val="0070474A"/>
    <w:rsid w:val="0070494B"/>
    <w:rsid w:val="0070606A"/>
    <w:rsid w:val="00707C0D"/>
    <w:rsid w:val="00711AF2"/>
    <w:rsid w:val="00714C0F"/>
    <w:rsid w:val="00715A75"/>
    <w:rsid w:val="00717A9B"/>
    <w:rsid w:val="00720B17"/>
    <w:rsid w:val="00724522"/>
    <w:rsid w:val="007246CE"/>
    <w:rsid w:val="007262AC"/>
    <w:rsid w:val="00727491"/>
    <w:rsid w:val="0072750D"/>
    <w:rsid w:val="00731A77"/>
    <w:rsid w:val="00735944"/>
    <w:rsid w:val="0073772D"/>
    <w:rsid w:val="00741442"/>
    <w:rsid w:val="00741821"/>
    <w:rsid w:val="007438FA"/>
    <w:rsid w:val="007441C6"/>
    <w:rsid w:val="0074422B"/>
    <w:rsid w:val="00744858"/>
    <w:rsid w:val="00744D7D"/>
    <w:rsid w:val="00747D94"/>
    <w:rsid w:val="007501A0"/>
    <w:rsid w:val="0075039D"/>
    <w:rsid w:val="00750938"/>
    <w:rsid w:val="00751283"/>
    <w:rsid w:val="00751AA6"/>
    <w:rsid w:val="00751B2B"/>
    <w:rsid w:val="007534E7"/>
    <w:rsid w:val="00755223"/>
    <w:rsid w:val="0075730A"/>
    <w:rsid w:val="00762308"/>
    <w:rsid w:val="00762E6F"/>
    <w:rsid w:val="00764727"/>
    <w:rsid w:val="00766196"/>
    <w:rsid w:val="0076712F"/>
    <w:rsid w:val="007704CF"/>
    <w:rsid w:val="00770B88"/>
    <w:rsid w:val="00771015"/>
    <w:rsid w:val="00771A89"/>
    <w:rsid w:val="007741B3"/>
    <w:rsid w:val="0077463A"/>
    <w:rsid w:val="00774A0E"/>
    <w:rsid w:val="0077504A"/>
    <w:rsid w:val="00775107"/>
    <w:rsid w:val="00776012"/>
    <w:rsid w:val="00776A37"/>
    <w:rsid w:val="0078062D"/>
    <w:rsid w:val="007809A0"/>
    <w:rsid w:val="00780B44"/>
    <w:rsid w:val="00783281"/>
    <w:rsid w:val="0078393E"/>
    <w:rsid w:val="00784449"/>
    <w:rsid w:val="0078485C"/>
    <w:rsid w:val="007858B7"/>
    <w:rsid w:val="007861AC"/>
    <w:rsid w:val="007868BB"/>
    <w:rsid w:val="00786BEC"/>
    <w:rsid w:val="00786BF1"/>
    <w:rsid w:val="00786DA5"/>
    <w:rsid w:val="00787F40"/>
    <w:rsid w:val="00790468"/>
    <w:rsid w:val="007924DB"/>
    <w:rsid w:val="007929E5"/>
    <w:rsid w:val="007956FB"/>
    <w:rsid w:val="007957F6"/>
    <w:rsid w:val="00797CB8"/>
    <w:rsid w:val="00797EE8"/>
    <w:rsid w:val="007A02F2"/>
    <w:rsid w:val="007A1C02"/>
    <w:rsid w:val="007A21BA"/>
    <w:rsid w:val="007A560E"/>
    <w:rsid w:val="007A596B"/>
    <w:rsid w:val="007A5B4B"/>
    <w:rsid w:val="007A683B"/>
    <w:rsid w:val="007B0A16"/>
    <w:rsid w:val="007B0DB8"/>
    <w:rsid w:val="007B1451"/>
    <w:rsid w:val="007B1521"/>
    <w:rsid w:val="007B1D3B"/>
    <w:rsid w:val="007B21C3"/>
    <w:rsid w:val="007B236E"/>
    <w:rsid w:val="007B25B4"/>
    <w:rsid w:val="007B5EBA"/>
    <w:rsid w:val="007B71ED"/>
    <w:rsid w:val="007B7D31"/>
    <w:rsid w:val="007B7E71"/>
    <w:rsid w:val="007C4F8B"/>
    <w:rsid w:val="007D0DF8"/>
    <w:rsid w:val="007D0FC4"/>
    <w:rsid w:val="007D572C"/>
    <w:rsid w:val="007E52AE"/>
    <w:rsid w:val="007E53DC"/>
    <w:rsid w:val="007E5C5D"/>
    <w:rsid w:val="007E5E27"/>
    <w:rsid w:val="007E5EDE"/>
    <w:rsid w:val="007E64A7"/>
    <w:rsid w:val="007E788D"/>
    <w:rsid w:val="007F08E1"/>
    <w:rsid w:val="007F17EB"/>
    <w:rsid w:val="007F1A00"/>
    <w:rsid w:val="007F2CEC"/>
    <w:rsid w:val="007F57FA"/>
    <w:rsid w:val="007F7FA8"/>
    <w:rsid w:val="00800865"/>
    <w:rsid w:val="00801520"/>
    <w:rsid w:val="00804AE8"/>
    <w:rsid w:val="008050C5"/>
    <w:rsid w:val="00805BA0"/>
    <w:rsid w:val="008105A6"/>
    <w:rsid w:val="00810A3B"/>
    <w:rsid w:val="0081202B"/>
    <w:rsid w:val="008128D3"/>
    <w:rsid w:val="00813EFE"/>
    <w:rsid w:val="008145C7"/>
    <w:rsid w:val="0081496E"/>
    <w:rsid w:val="0081659D"/>
    <w:rsid w:val="0082255A"/>
    <w:rsid w:val="0082364C"/>
    <w:rsid w:val="008238A3"/>
    <w:rsid w:val="008242B3"/>
    <w:rsid w:val="008250EE"/>
    <w:rsid w:val="0082607E"/>
    <w:rsid w:val="00831048"/>
    <w:rsid w:val="0083471F"/>
    <w:rsid w:val="008349B1"/>
    <w:rsid w:val="00834A9F"/>
    <w:rsid w:val="0083552F"/>
    <w:rsid w:val="00837717"/>
    <w:rsid w:val="00837BD0"/>
    <w:rsid w:val="00841163"/>
    <w:rsid w:val="0084213A"/>
    <w:rsid w:val="008427D5"/>
    <w:rsid w:val="00846425"/>
    <w:rsid w:val="00846A47"/>
    <w:rsid w:val="00851B05"/>
    <w:rsid w:val="00853032"/>
    <w:rsid w:val="008537F6"/>
    <w:rsid w:val="00854A62"/>
    <w:rsid w:val="00855D1B"/>
    <w:rsid w:val="00856CF9"/>
    <w:rsid w:val="00856E33"/>
    <w:rsid w:val="00856E4D"/>
    <w:rsid w:val="008614B1"/>
    <w:rsid w:val="00862366"/>
    <w:rsid w:val="00863682"/>
    <w:rsid w:val="00865D83"/>
    <w:rsid w:val="00866006"/>
    <w:rsid w:val="008664A2"/>
    <w:rsid w:val="00867BED"/>
    <w:rsid w:val="008702CE"/>
    <w:rsid w:val="008707C9"/>
    <w:rsid w:val="00870923"/>
    <w:rsid w:val="00872145"/>
    <w:rsid w:val="008736EF"/>
    <w:rsid w:val="0087450E"/>
    <w:rsid w:val="0087455B"/>
    <w:rsid w:val="008745EA"/>
    <w:rsid w:val="00874E15"/>
    <w:rsid w:val="008755EF"/>
    <w:rsid w:val="00877C8B"/>
    <w:rsid w:val="00881AB3"/>
    <w:rsid w:val="00883A2B"/>
    <w:rsid w:val="00883D72"/>
    <w:rsid w:val="008857CB"/>
    <w:rsid w:val="00890C64"/>
    <w:rsid w:val="00891EEE"/>
    <w:rsid w:val="008966F3"/>
    <w:rsid w:val="008A0916"/>
    <w:rsid w:val="008A10EA"/>
    <w:rsid w:val="008A127A"/>
    <w:rsid w:val="008A16AE"/>
    <w:rsid w:val="008A18F0"/>
    <w:rsid w:val="008A21E8"/>
    <w:rsid w:val="008A2ADC"/>
    <w:rsid w:val="008A3420"/>
    <w:rsid w:val="008A350C"/>
    <w:rsid w:val="008A3B32"/>
    <w:rsid w:val="008A611E"/>
    <w:rsid w:val="008A6120"/>
    <w:rsid w:val="008A6D4C"/>
    <w:rsid w:val="008B1D4A"/>
    <w:rsid w:val="008B23DE"/>
    <w:rsid w:val="008B2700"/>
    <w:rsid w:val="008B5BB0"/>
    <w:rsid w:val="008B63E7"/>
    <w:rsid w:val="008B79B5"/>
    <w:rsid w:val="008C0344"/>
    <w:rsid w:val="008C0939"/>
    <w:rsid w:val="008C108D"/>
    <w:rsid w:val="008C149C"/>
    <w:rsid w:val="008C453B"/>
    <w:rsid w:val="008C4586"/>
    <w:rsid w:val="008C4E92"/>
    <w:rsid w:val="008C6029"/>
    <w:rsid w:val="008C669D"/>
    <w:rsid w:val="008C7225"/>
    <w:rsid w:val="008C7951"/>
    <w:rsid w:val="008C795F"/>
    <w:rsid w:val="008D0F0E"/>
    <w:rsid w:val="008D3A39"/>
    <w:rsid w:val="008D3FA9"/>
    <w:rsid w:val="008D4B95"/>
    <w:rsid w:val="008D5319"/>
    <w:rsid w:val="008D7787"/>
    <w:rsid w:val="008D7B3E"/>
    <w:rsid w:val="008E0220"/>
    <w:rsid w:val="008E062F"/>
    <w:rsid w:val="008E0DEE"/>
    <w:rsid w:val="008E119A"/>
    <w:rsid w:val="008E2FD0"/>
    <w:rsid w:val="008E3F01"/>
    <w:rsid w:val="008E47CA"/>
    <w:rsid w:val="008E5452"/>
    <w:rsid w:val="008E548C"/>
    <w:rsid w:val="008E6358"/>
    <w:rsid w:val="008E6D25"/>
    <w:rsid w:val="008F0C5F"/>
    <w:rsid w:val="008F2353"/>
    <w:rsid w:val="008F403F"/>
    <w:rsid w:val="008F55D3"/>
    <w:rsid w:val="008F5BD3"/>
    <w:rsid w:val="008F6B4B"/>
    <w:rsid w:val="008F6C43"/>
    <w:rsid w:val="008F7194"/>
    <w:rsid w:val="008F7A4A"/>
    <w:rsid w:val="009019D2"/>
    <w:rsid w:val="00901A41"/>
    <w:rsid w:val="00903350"/>
    <w:rsid w:val="009056BC"/>
    <w:rsid w:val="0090640E"/>
    <w:rsid w:val="00910A60"/>
    <w:rsid w:val="00911095"/>
    <w:rsid w:val="009129B3"/>
    <w:rsid w:val="00915433"/>
    <w:rsid w:val="00916503"/>
    <w:rsid w:val="00917149"/>
    <w:rsid w:val="00920BAB"/>
    <w:rsid w:val="009213C1"/>
    <w:rsid w:val="00921E3D"/>
    <w:rsid w:val="00922B3F"/>
    <w:rsid w:val="0092454C"/>
    <w:rsid w:val="00924CE0"/>
    <w:rsid w:val="00926654"/>
    <w:rsid w:val="0093099C"/>
    <w:rsid w:val="00930D92"/>
    <w:rsid w:val="00930E4E"/>
    <w:rsid w:val="00931001"/>
    <w:rsid w:val="00931DFD"/>
    <w:rsid w:val="009369D6"/>
    <w:rsid w:val="00937367"/>
    <w:rsid w:val="009373AC"/>
    <w:rsid w:val="00937764"/>
    <w:rsid w:val="009408A9"/>
    <w:rsid w:val="00941064"/>
    <w:rsid w:val="0094167D"/>
    <w:rsid w:val="00942176"/>
    <w:rsid w:val="00942E5D"/>
    <w:rsid w:val="00943CF2"/>
    <w:rsid w:val="00944B7D"/>
    <w:rsid w:val="009455B4"/>
    <w:rsid w:val="00945C87"/>
    <w:rsid w:val="009524B3"/>
    <w:rsid w:val="009526C7"/>
    <w:rsid w:val="009527DD"/>
    <w:rsid w:val="009527F9"/>
    <w:rsid w:val="009536ED"/>
    <w:rsid w:val="00953C0D"/>
    <w:rsid w:val="00954274"/>
    <w:rsid w:val="00954508"/>
    <w:rsid w:val="009546A3"/>
    <w:rsid w:val="00954DE7"/>
    <w:rsid w:val="0095507C"/>
    <w:rsid w:val="00955803"/>
    <w:rsid w:val="00955942"/>
    <w:rsid w:val="00956C40"/>
    <w:rsid w:val="00956EC0"/>
    <w:rsid w:val="00957241"/>
    <w:rsid w:val="009578C3"/>
    <w:rsid w:val="00957BAF"/>
    <w:rsid w:val="00963875"/>
    <w:rsid w:val="00965137"/>
    <w:rsid w:val="0096597F"/>
    <w:rsid w:val="00965D29"/>
    <w:rsid w:val="00970378"/>
    <w:rsid w:val="00970AA9"/>
    <w:rsid w:val="00972764"/>
    <w:rsid w:val="00972A18"/>
    <w:rsid w:val="009736A1"/>
    <w:rsid w:val="0097489D"/>
    <w:rsid w:val="00974F4C"/>
    <w:rsid w:val="00974FE2"/>
    <w:rsid w:val="00975BF4"/>
    <w:rsid w:val="00975EAA"/>
    <w:rsid w:val="009762D7"/>
    <w:rsid w:val="009769FA"/>
    <w:rsid w:val="009777D4"/>
    <w:rsid w:val="0097799A"/>
    <w:rsid w:val="009804BB"/>
    <w:rsid w:val="009805BF"/>
    <w:rsid w:val="0098342C"/>
    <w:rsid w:val="00983441"/>
    <w:rsid w:val="0098349E"/>
    <w:rsid w:val="00983AF8"/>
    <w:rsid w:val="00984553"/>
    <w:rsid w:val="00984D69"/>
    <w:rsid w:val="00984EF4"/>
    <w:rsid w:val="009858CB"/>
    <w:rsid w:val="00987D83"/>
    <w:rsid w:val="009943A6"/>
    <w:rsid w:val="0099475D"/>
    <w:rsid w:val="00994D25"/>
    <w:rsid w:val="00996F25"/>
    <w:rsid w:val="009A0073"/>
    <w:rsid w:val="009A02C1"/>
    <w:rsid w:val="009A0C89"/>
    <w:rsid w:val="009A1345"/>
    <w:rsid w:val="009A1DEC"/>
    <w:rsid w:val="009A3746"/>
    <w:rsid w:val="009A3C64"/>
    <w:rsid w:val="009A465B"/>
    <w:rsid w:val="009A5BA7"/>
    <w:rsid w:val="009A7B19"/>
    <w:rsid w:val="009B1D7A"/>
    <w:rsid w:val="009B42A7"/>
    <w:rsid w:val="009B5713"/>
    <w:rsid w:val="009B5FC7"/>
    <w:rsid w:val="009B67AF"/>
    <w:rsid w:val="009B7FF4"/>
    <w:rsid w:val="009C0C63"/>
    <w:rsid w:val="009C1731"/>
    <w:rsid w:val="009C25EF"/>
    <w:rsid w:val="009C3052"/>
    <w:rsid w:val="009C3565"/>
    <w:rsid w:val="009C36F0"/>
    <w:rsid w:val="009C7AC0"/>
    <w:rsid w:val="009D0A7C"/>
    <w:rsid w:val="009D0C52"/>
    <w:rsid w:val="009D163D"/>
    <w:rsid w:val="009D1B0E"/>
    <w:rsid w:val="009D25BB"/>
    <w:rsid w:val="009D2DC8"/>
    <w:rsid w:val="009D3A15"/>
    <w:rsid w:val="009D664F"/>
    <w:rsid w:val="009E12BF"/>
    <w:rsid w:val="009E2303"/>
    <w:rsid w:val="009E2D38"/>
    <w:rsid w:val="009E32C5"/>
    <w:rsid w:val="009E354A"/>
    <w:rsid w:val="009E3FAB"/>
    <w:rsid w:val="009E5645"/>
    <w:rsid w:val="009E66FE"/>
    <w:rsid w:val="009E76E6"/>
    <w:rsid w:val="009F1909"/>
    <w:rsid w:val="009F3A7F"/>
    <w:rsid w:val="009F3E5E"/>
    <w:rsid w:val="009F3F26"/>
    <w:rsid w:val="009F46D3"/>
    <w:rsid w:val="009F5282"/>
    <w:rsid w:val="009F65CB"/>
    <w:rsid w:val="00A019AB"/>
    <w:rsid w:val="00A01B2A"/>
    <w:rsid w:val="00A03EE0"/>
    <w:rsid w:val="00A05C11"/>
    <w:rsid w:val="00A06320"/>
    <w:rsid w:val="00A06540"/>
    <w:rsid w:val="00A06828"/>
    <w:rsid w:val="00A06D35"/>
    <w:rsid w:val="00A07126"/>
    <w:rsid w:val="00A11707"/>
    <w:rsid w:val="00A118CB"/>
    <w:rsid w:val="00A1241D"/>
    <w:rsid w:val="00A12ABA"/>
    <w:rsid w:val="00A12E1B"/>
    <w:rsid w:val="00A137F5"/>
    <w:rsid w:val="00A13840"/>
    <w:rsid w:val="00A15399"/>
    <w:rsid w:val="00A159BF"/>
    <w:rsid w:val="00A161F5"/>
    <w:rsid w:val="00A164DF"/>
    <w:rsid w:val="00A207E3"/>
    <w:rsid w:val="00A21038"/>
    <w:rsid w:val="00A21A83"/>
    <w:rsid w:val="00A21ABC"/>
    <w:rsid w:val="00A23652"/>
    <w:rsid w:val="00A23BB2"/>
    <w:rsid w:val="00A24B00"/>
    <w:rsid w:val="00A24CE5"/>
    <w:rsid w:val="00A274D2"/>
    <w:rsid w:val="00A301EC"/>
    <w:rsid w:val="00A309E0"/>
    <w:rsid w:val="00A31523"/>
    <w:rsid w:val="00A35C08"/>
    <w:rsid w:val="00A41DF6"/>
    <w:rsid w:val="00A4343A"/>
    <w:rsid w:val="00A43AE2"/>
    <w:rsid w:val="00A44338"/>
    <w:rsid w:val="00A44413"/>
    <w:rsid w:val="00A4445B"/>
    <w:rsid w:val="00A44524"/>
    <w:rsid w:val="00A4586C"/>
    <w:rsid w:val="00A46D54"/>
    <w:rsid w:val="00A50C59"/>
    <w:rsid w:val="00A50D2B"/>
    <w:rsid w:val="00A529B7"/>
    <w:rsid w:val="00A52C17"/>
    <w:rsid w:val="00A5362F"/>
    <w:rsid w:val="00A54C59"/>
    <w:rsid w:val="00A56107"/>
    <w:rsid w:val="00A565ED"/>
    <w:rsid w:val="00A56894"/>
    <w:rsid w:val="00A56EA6"/>
    <w:rsid w:val="00A57E72"/>
    <w:rsid w:val="00A57EFC"/>
    <w:rsid w:val="00A61915"/>
    <w:rsid w:val="00A65612"/>
    <w:rsid w:val="00A66365"/>
    <w:rsid w:val="00A6781B"/>
    <w:rsid w:val="00A70321"/>
    <w:rsid w:val="00A70DE1"/>
    <w:rsid w:val="00A71920"/>
    <w:rsid w:val="00A7217D"/>
    <w:rsid w:val="00A724A3"/>
    <w:rsid w:val="00A726D5"/>
    <w:rsid w:val="00A740FB"/>
    <w:rsid w:val="00A7432A"/>
    <w:rsid w:val="00A745B2"/>
    <w:rsid w:val="00A74B5C"/>
    <w:rsid w:val="00A750DA"/>
    <w:rsid w:val="00A770E3"/>
    <w:rsid w:val="00A770F4"/>
    <w:rsid w:val="00A81642"/>
    <w:rsid w:val="00A82232"/>
    <w:rsid w:val="00A83523"/>
    <w:rsid w:val="00A853BD"/>
    <w:rsid w:val="00A8576C"/>
    <w:rsid w:val="00A859D6"/>
    <w:rsid w:val="00A86953"/>
    <w:rsid w:val="00A903E9"/>
    <w:rsid w:val="00A93209"/>
    <w:rsid w:val="00A93C7A"/>
    <w:rsid w:val="00A93D9D"/>
    <w:rsid w:val="00A94C9A"/>
    <w:rsid w:val="00A95755"/>
    <w:rsid w:val="00A968E4"/>
    <w:rsid w:val="00A973FA"/>
    <w:rsid w:val="00A97BA1"/>
    <w:rsid w:val="00AA064F"/>
    <w:rsid w:val="00AA0CD0"/>
    <w:rsid w:val="00AA2072"/>
    <w:rsid w:val="00AA2A15"/>
    <w:rsid w:val="00AA379D"/>
    <w:rsid w:val="00AA7E72"/>
    <w:rsid w:val="00AB0024"/>
    <w:rsid w:val="00AB010A"/>
    <w:rsid w:val="00AB152A"/>
    <w:rsid w:val="00AB31F9"/>
    <w:rsid w:val="00AB383C"/>
    <w:rsid w:val="00AB3B54"/>
    <w:rsid w:val="00AB49CD"/>
    <w:rsid w:val="00AB53D0"/>
    <w:rsid w:val="00AB679F"/>
    <w:rsid w:val="00AB7EEB"/>
    <w:rsid w:val="00AC0B35"/>
    <w:rsid w:val="00AC15E4"/>
    <w:rsid w:val="00AC1E8E"/>
    <w:rsid w:val="00AC2179"/>
    <w:rsid w:val="00AC34FB"/>
    <w:rsid w:val="00AC3AFE"/>
    <w:rsid w:val="00AC3CC5"/>
    <w:rsid w:val="00AC3E30"/>
    <w:rsid w:val="00AC443C"/>
    <w:rsid w:val="00AC54B9"/>
    <w:rsid w:val="00AC6B27"/>
    <w:rsid w:val="00AD09A0"/>
    <w:rsid w:val="00AD122D"/>
    <w:rsid w:val="00AD28E8"/>
    <w:rsid w:val="00AD33F1"/>
    <w:rsid w:val="00AD3807"/>
    <w:rsid w:val="00AD3902"/>
    <w:rsid w:val="00AD444D"/>
    <w:rsid w:val="00AD4F5F"/>
    <w:rsid w:val="00AD5DE0"/>
    <w:rsid w:val="00AD632C"/>
    <w:rsid w:val="00AD652A"/>
    <w:rsid w:val="00AD6812"/>
    <w:rsid w:val="00AD7375"/>
    <w:rsid w:val="00AD7B1B"/>
    <w:rsid w:val="00AE08E3"/>
    <w:rsid w:val="00AE16CD"/>
    <w:rsid w:val="00AE393D"/>
    <w:rsid w:val="00AE57C1"/>
    <w:rsid w:val="00AE589C"/>
    <w:rsid w:val="00AE5F89"/>
    <w:rsid w:val="00AE74AC"/>
    <w:rsid w:val="00AF0C95"/>
    <w:rsid w:val="00AF3348"/>
    <w:rsid w:val="00AF3AC6"/>
    <w:rsid w:val="00AF3B9A"/>
    <w:rsid w:val="00AF4649"/>
    <w:rsid w:val="00AF4D82"/>
    <w:rsid w:val="00AF580E"/>
    <w:rsid w:val="00AF6176"/>
    <w:rsid w:val="00AF7209"/>
    <w:rsid w:val="00B016A4"/>
    <w:rsid w:val="00B01B12"/>
    <w:rsid w:val="00B01FDC"/>
    <w:rsid w:val="00B0211B"/>
    <w:rsid w:val="00B03587"/>
    <w:rsid w:val="00B04490"/>
    <w:rsid w:val="00B0686E"/>
    <w:rsid w:val="00B12239"/>
    <w:rsid w:val="00B1276A"/>
    <w:rsid w:val="00B12DC7"/>
    <w:rsid w:val="00B139C1"/>
    <w:rsid w:val="00B142E2"/>
    <w:rsid w:val="00B14EEF"/>
    <w:rsid w:val="00B15139"/>
    <w:rsid w:val="00B160F6"/>
    <w:rsid w:val="00B17315"/>
    <w:rsid w:val="00B17E66"/>
    <w:rsid w:val="00B21535"/>
    <w:rsid w:val="00B231CC"/>
    <w:rsid w:val="00B251FB"/>
    <w:rsid w:val="00B25DDA"/>
    <w:rsid w:val="00B3095B"/>
    <w:rsid w:val="00B31A65"/>
    <w:rsid w:val="00B3430B"/>
    <w:rsid w:val="00B34CE5"/>
    <w:rsid w:val="00B35AA6"/>
    <w:rsid w:val="00B35AC0"/>
    <w:rsid w:val="00B35B59"/>
    <w:rsid w:val="00B36593"/>
    <w:rsid w:val="00B365EC"/>
    <w:rsid w:val="00B428A6"/>
    <w:rsid w:val="00B4397B"/>
    <w:rsid w:val="00B44367"/>
    <w:rsid w:val="00B4453F"/>
    <w:rsid w:val="00B46484"/>
    <w:rsid w:val="00B47D0E"/>
    <w:rsid w:val="00B5064A"/>
    <w:rsid w:val="00B50971"/>
    <w:rsid w:val="00B51BB7"/>
    <w:rsid w:val="00B52906"/>
    <w:rsid w:val="00B54309"/>
    <w:rsid w:val="00B54693"/>
    <w:rsid w:val="00B554C9"/>
    <w:rsid w:val="00B5627D"/>
    <w:rsid w:val="00B56822"/>
    <w:rsid w:val="00B57F58"/>
    <w:rsid w:val="00B6467A"/>
    <w:rsid w:val="00B64866"/>
    <w:rsid w:val="00B658B5"/>
    <w:rsid w:val="00B66795"/>
    <w:rsid w:val="00B67AA6"/>
    <w:rsid w:val="00B7306B"/>
    <w:rsid w:val="00B73C2F"/>
    <w:rsid w:val="00B74ADC"/>
    <w:rsid w:val="00B80CA3"/>
    <w:rsid w:val="00B81B62"/>
    <w:rsid w:val="00B81D2F"/>
    <w:rsid w:val="00B8261C"/>
    <w:rsid w:val="00B827EB"/>
    <w:rsid w:val="00B82C70"/>
    <w:rsid w:val="00B82F54"/>
    <w:rsid w:val="00B83B61"/>
    <w:rsid w:val="00B87756"/>
    <w:rsid w:val="00B9123F"/>
    <w:rsid w:val="00B91591"/>
    <w:rsid w:val="00B9198B"/>
    <w:rsid w:val="00B91D0A"/>
    <w:rsid w:val="00B9288A"/>
    <w:rsid w:val="00B937DF"/>
    <w:rsid w:val="00B93B6A"/>
    <w:rsid w:val="00B94E5E"/>
    <w:rsid w:val="00B952D8"/>
    <w:rsid w:val="00B97B01"/>
    <w:rsid w:val="00BA1095"/>
    <w:rsid w:val="00BA1D17"/>
    <w:rsid w:val="00BA3DDF"/>
    <w:rsid w:val="00BA3DE5"/>
    <w:rsid w:val="00BA5972"/>
    <w:rsid w:val="00BA711B"/>
    <w:rsid w:val="00BB00F2"/>
    <w:rsid w:val="00BB11E2"/>
    <w:rsid w:val="00BB19C3"/>
    <w:rsid w:val="00BB1FC7"/>
    <w:rsid w:val="00BB2B00"/>
    <w:rsid w:val="00BB5D06"/>
    <w:rsid w:val="00BB6E14"/>
    <w:rsid w:val="00BB728D"/>
    <w:rsid w:val="00BB76B2"/>
    <w:rsid w:val="00BB7AE2"/>
    <w:rsid w:val="00BC1916"/>
    <w:rsid w:val="00BC1ABB"/>
    <w:rsid w:val="00BC1EE9"/>
    <w:rsid w:val="00BC484D"/>
    <w:rsid w:val="00BC4C61"/>
    <w:rsid w:val="00BC6067"/>
    <w:rsid w:val="00BC6199"/>
    <w:rsid w:val="00BC7F1C"/>
    <w:rsid w:val="00BD0582"/>
    <w:rsid w:val="00BD1B81"/>
    <w:rsid w:val="00BD24B0"/>
    <w:rsid w:val="00BD2FC8"/>
    <w:rsid w:val="00BD4F89"/>
    <w:rsid w:val="00BE03A6"/>
    <w:rsid w:val="00BE377B"/>
    <w:rsid w:val="00BE7349"/>
    <w:rsid w:val="00BE7971"/>
    <w:rsid w:val="00BF1B4E"/>
    <w:rsid w:val="00BF5852"/>
    <w:rsid w:val="00BF6CA6"/>
    <w:rsid w:val="00BF7811"/>
    <w:rsid w:val="00C01E7C"/>
    <w:rsid w:val="00C01E84"/>
    <w:rsid w:val="00C03053"/>
    <w:rsid w:val="00C03E9E"/>
    <w:rsid w:val="00C04F80"/>
    <w:rsid w:val="00C05A05"/>
    <w:rsid w:val="00C0613F"/>
    <w:rsid w:val="00C06C7C"/>
    <w:rsid w:val="00C10E01"/>
    <w:rsid w:val="00C119EB"/>
    <w:rsid w:val="00C16016"/>
    <w:rsid w:val="00C16211"/>
    <w:rsid w:val="00C16A1F"/>
    <w:rsid w:val="00C16FC4"/>
    <w:rsid w:val="00C16FF2"/>
    <w:rsid w:val="00C17068"/>
    <w:rsid w:val="00C178FD"/>
    <w:rsid w:val="00C205C2"/>
    <w:rsid w:val="00C20913"/>
    <w:rsid w:val="00C22B82"/>
    <w:rsid w:val="00C244DB"/>
    <w:rsid w:val="00C2493D"/>
    <w:rsid w:val="00C24A51"/>
    <w:rsid w:val="00C328A1"/>
    <w:rsid w:val="00C329F2"/>
    <w:rsid w:val="00C350FB"/>
    <w:rsid w:val="00C366BA"/>
    <w:rsid w:val="00C41243"/>
    <w:rsid w:val="00C4140D"/>
    <w:rsid w:val="00C42050"/>
    <w:rsid w:val="00C42E30"/>
    <w:rsid w:val="00C4473C"/>
    <w:rsid w:val="00C45264"/>
    <w:rsid w:val="00C4554E"/>
    <w:rsid w:val="00C45D0A"/>
    <w:rsid w:val="00C50741"/>
    <w:rsid w:val="00C51298"/>
    <w:rsid w:val="00C514E5"/>
    <w:rsid w:val="00C519C7"/>
    <w:rsid w:val="00C53D3D"/>
    <w:rsid w:val="00C54D8A"/>
    <w:rsid w:val="00C65E3F"/>
    <w:rsid w:val="00C66F51"/>
    <w:rsid w:val="00C71566"/>
    <w:rsid w:val="00C72087"/>
    <w:rsid w:val="00C7392A"/>
    <w:rsid w:val="00C745F1"/>
    <w:rsid w:val="00C74D16"/>
    <w:rsid w:val="00C7647F"/>
    <w:rsid w:val="00C7789F"/>
    <w:rsid w:val="00C8139B"/>
    <w:rsid w:val="00C819B3"/>
    <w:rsid w:val="00C85103"/>
    <w:rsid w:val="00C86C41"/>
    <w:rsid w:val="00C87EBB"/>
    <w:rsid w:val="00C92C7D"/>
    <w:rsid w:val="00C941AD"/>
    <w:rsid w:val="00C943D3"/>
    <w:rsid w:val="00C95C27"/>
    <w:rsid w:val="00C95EB9"/>
    <w:rsid w:val="00C967D7"/>
    <w:rsid w:val="00C96F9E"/>
    <w:rsid w:val="00C9792A"/>
    <w:rsid w:val="00C97AE6"/>
    <w:rsid w:val="00CA077E"/>
    <w:rsid w:val="00CA29A6"/>
    <w:rsid w:val="00CA31D4"/>
    <w:rsid w:val="00CA3A0B"/>
    <w:rsid w:val="00CA4CE0"/>
    <w:rsid w:val="00CA5A9F"/>
    <w:rsid w:val="00CA6900"/>
    <w:rsid w:val="00CA79BC"/>
    <w:rsid w:val="00CA7D97"/>
    <w:rsid w:val="00CB0A86"/>
    <w:rsid w:val="00CB20FA"/>
    <w:rsid w:val="00CB553C"/>
    <w:rsid w:val="00CB589D"/>
    <w:rsid w:val="00CB78D0"/>
    <w:rsid w:val="00CC0474"/>
    <w:rsid w:val="00CC0BC0"/>
    <w:rsid w:val="00CC140E"/>
    <w:rsid w:val="00CC1E29"/>
    <w:rsid w:val="00CC24FA"/>
    <w:rsid w:val="00CC28F6"/>
    <w:rsid w:val="00CC2DF6"/>
    <w:rsid w:val="00CC3675"/>
    <w:rsid w:val="00CC618B"/>
    <w:rsid w:val="00CC62DA"/>
    <w:rsid w:val="00CC67EF"/>
    <w:rsid w:val="00CC6A72"/>
    <w:rsid w:val="00CC7B33"/>
    <w:rsid w:val="00CD271A"/>
    <w:rsid w:val="00CD5032"/>
    <w:rsid w:val="00CD5AEA"/>
    <w:rsid w:val="00CD77DE"/>
    <w:rsid w:val="00CE1E34"/>
    <w:rsid w:val="00CE1EE2"/>
    <w:rsid w:val="00CE1F87"/>
    <w:rsid w:val="00CE25E5"/>
    <w:rsid w:val="00CE2CDA"/>
    <w:rsid w:val="00CE3BD6"/>
    <w:rsid w:val="00CE53B4"/>
    <w:rsid w:val="00CE57F2"/>
    <w:rsid w:val="00CF0D3B"/>
    <w:rsid w:val="00CF1CD2"/>
    <w:rsid w:val="00CF2B53"/>
    <w:rsid w:val="00CF63FE"/>
    <w:rsid w:val="00D009A1"/>
    <w:rsid w:val="00D02F29"/>
    <w:rsid w:val="00D038A4"/>
    <w:rsid w:val="00D0409F"/>
    <w:rsid w:val="00D0488B"/>
    <w:rsid w:val="00D04BE8"/>
    <w:rsid w:val="00D050C1"/>
    <w:rsid w:val="00D132E0"/>
    <w:rsid w:val="00D149C2"/>
    <w:rsid w:val="00D168EB"/>
    <w:rsid w:val="00D177CD"/>
    <w:rsid w:val="00D21E11"/>
    <w:rsid w:val="00D223AD"/>
    <w:rsid w:val="00D22557"/>
    <w:rsid w:val="00D22AE7"/>
    <w:rsid w:val="00D252F4"/>
    <w:rsid w:val="00D339FA"/>
    <w:rsid w:val="00D37D3C"/>
    <w:rsid w:val="00D37FAD"/>
    <w:rsid w:val="00D40C97"/>
    <w:rsid w:val="00D4122E"/>
    <w:rsid w:val="00D41681"/>
    <w:rsid w:val="00D41C17"/>
    <w:rsid w:val="00D4253B"/>
    <w:rsid w:val="00D4347E"/>
    <w:rsid w:val="00D43C2F"/>
    <w:rsid w:val="00D4496E"/>
    <w:rsid w:val="00D44ED6"/>
    <w:rsid w:val="00D46C4B"/>
    <w:rsid w:val="00D47816"/>
    <w:rsid w:val="00D47F3D"/>
    <w:rsid w:val="00D50BEC"/>
    <w:rsid w:val="00D50CF3"/>
    <w:rsid w:val="00D50D9B"/>
    <w:rsid w:val="00D54053"/>
    <w:rsid w:val="00D544AD"/>
    <w:rsid w:val="00D5484A"/>
    <w:rsid w:val="00D55D78"/>
    <w:rsid w:val="00D574CE"/>
    <w:rsid w:val="00D6020B"/>
    <w:rsid w:val="00D60868"/>
    <w:rsid w:val="00D616A3"/>
    <w:rsid w:val="00D6178F"/>
    <w:rsid w:val="00D623AC"/>
    <w:rsid w:val="00D62886"/>
    <w:rsid w:val="00D6369B"/>
    <w:rsid w:val="00D65ACA"/>
    <w:rsid w:val="00D65B3F"/>
    <w:rsid w:val="00D66D78"/>
    <w:rsid w:val="00D70D3B"/>
    <w:rsid w:val="00D7288E"/>
    <w:rsid w:val="00D73978"/>
    <w:rsid w:val="00D76099"/>
    <w:rsid w:val="00D76655"/>
    <w:rsid w:val="00D7787C"/>
    <w:rsid w:val="00D80562"/>
    <w:rsid w:val="00D87D4D"/>
    <w:rsid w:val="00D903A0"/>
    <w:rsid w:val="00D912E3"/>
    <w:rsid w:val="00D923DA"/>
    <w:rsid w:val="00D92A2B"/>
    <w:rsid w:val="00D92AE9"/>
    <w:rsid w:val="00D95AF4"/>
    <w:rsid w:val="00D95C2B"/>
    <w:rsid w:val="00D95ED7"/>
    <w:rsid w:val="00D964E5"/>
    <w:rsid w:val="00D97AC2"/>
    <w:rsid w:val="00D97E3C"/>
    <w:rsid w:val="00DA0181"/>
    <w:rsid w:val="00DA15D8"/>
    <w:rsid w:val="00DA26BE"/>
    <w:rsid w:val="00DA41D5"/>
    <w:rsid w:val="00DA4624"/>
    <w:rsid w:val="00DA5AC9"/>
    <w:rsid w:val="00DA5DF9"/>
    <w:rsid w:val="00DA77BF"/>
    <w:rsid w:val="00DA7941"/>
    <w:rsid w:val="00DB1E17"/>
    <w:rsid w:val="00DB37B3"/>
    <w:rsid w:val="00DB3971"/>
    <w:rsid w:val="00DB45E4"/>
    <w:rsid w:val="00DB4A26"/>
    <w:rsid w:val="00DB5ADD"/>
    <w:rsid w:val="00DB60F6"/>
    <w:rsid w:val="00DB6385"/>
    <w:rsid w:val="00DB668A"/>
    <w:rsid w:val="00DC020E"/>
    <w:rsid w:val="00DC1A56"/>
    <w:rsid w:val="00DC2CA1"/>
    <w:rsid w:val="00DC3308"/>
    <w:rsid w:val="00DC3B38"/>
    <w:rsid w:val="00DC3B4F"/>
    <w:rsid w:val="00DC3FCE"/>
    <w:rsid w:val="00DC54EC"/>
    <w:rsid w:val="00DC5B60"/>
    <w:rsid w:val="00DC7AEE"/>
    <w:rsid w:val="00DD3AAB"/>
    <w:rsid w:val="00DD6376"/>
    <w:rsid w:val="00DD64A1"/>
    <w:rsid w:val="00DD74A7"/>
    <w:rsid w:val="00DE1AA3"/>
    <w:rsid w:val="00DE3517"/>
    <w:rsid w:val="00DE4E86"/>
    <w:rsid w:val="00DE6F9E"/>
    <w:rsid w:val="00DF05DB"/>
    <w:rsid w:val="00DF0D94"/>
    <w:rsid w:val="00DF0ED4"/>
    <w:rsid w:val="00DF2722"/>
    <w:rsid w:val="00DF27EC"/>
    <w:rsid w:val="00DF2DF0"/>
    <w:rsid w:val="00DF37A9"/>
    <w:rsid w:val="00DF443B"/>
    <w:rsid w:val="00DF4A8F"/>
    <w:rsid w:val="00DF4C0F"/>
    <w:rsid w:val="00DF71FD"/>
    <w:rsid w:val="00DF7C40"/>
    <w:rsid w:val="00E00F93"/>
    <w:rsid w:val="00E0155C"/>
    <w:rsid w:val="00E01ADD"/>
    <w:rsid w:val="00E02B4B"/>
    <w:rsid w:val="00E037C5"/>
    <w:rsid w:val="00E0521C"/>
    <w:rsid w:val="00E06AB7"/>
    <w:rsid w:val="00E07316"/>
    <w:rsid w:val="00E078A3"/>
    <w:rsid w:val="00E07A9C"/>
    <w:rsid w:val="00E1126E"/>
    <w:rsid w:val="00E12363"/>
    <w:rsid w:val="00E132D3"/>
    <w:rsid w:val="00E134F9"/>
    <w:rsid w:val="00E1437F"/>
    <w:rsid w:val="00E15E75"/>
    <w:rsid w:val="00E201E4"/>
    <w:rsid w:val="00E20B0E"/>
    <w:rsid w:val="00E22163"/>
    <w:rsid w:val="00E222F3"/>
    <w:rsid w:val="00E22B2C"/>
    <w:rsid w:val="00E23552"/>
    <w:rsid w:val="00E23C11"/>
    <w:rsid w:val="00E23F02"/>
    <w:rsid w:val="00E2492E"/>
    <w:rsid w:val="00E249DD"/>
    <w:rsid w:val="00E24E43"/>
    <w:rsid w:val="00E27652"/>
    <w:rsid w:val="00E27F7B"/>
    <w:rsid w:val="00E27F92"/>
    <w:rsid w:val="00E30D29"/>
    <w:rsid w:val="00E31597"/>
    <w:rsid w:val="00E34A97"/>
    <w:rsid w:val="00E360C2"/>
    <w:rsid w:val="00E3610E"/>
    <w:rsid w:val="00E36788"/>
    <w:rsid w:val="00E36A56"/>
    <w:rsid w:val="00E37B2C"/>
    <w:rsid w:val="00E40BE0"/>
    <w:rsid w:val="00E410BE"/>
    <w:rsid w:val="00E43382"/>
    <w:rsid w:val="00E44A1E"/>
    <w:rsid w:val="00E44DAF"/>
    <w:rsid w:val="00E451E0"/>
    <w:rsid w:val="00E45B64"/>
    <w:rsid w:val="00E46A72"/>
    <w:rsid w:val="00E46EB3"/>
    <w:rsid w:val="00E537DF"/>
    <w:rsid w:val="00E53982"/>
    <w:rsid w:val="00E53A6D"/>
    <w:rsid w:val="00E5485A"/>
    <w:rsid w:val="00E54C22"/>
    <w:rsid w:val="00E55FA4"/>
    <w:rsid w:val="00E56E64"/>
    <w:rsid w:val="00E570D5"/>
    <w:rsid w:val="00E57BD7"/>
    <w:rsid w:val="00E57DD0"/>
    <w:rsid w:val="00E6305C"/>
    <w:rsid w:val="00E633FE"/>
    <w:rsid w:val="00E65861"/>
    <w:rsid w:val="00E65EA0"/>
    <w:rsid w:val="00E6612D"/>
    <w:rsid w:val="00E704A0"/>
    <w:rsid w:val="00E7332D"/>
    <w:rsid w:val="00E7386C"/>
    <w:rsid w:val="00E74A6D"/>
    <w:rsid w:val="00E74E17"/>
    <w:rsid w:val="00E74EB2"/>
    <w:rsid w:val="00E75984"/>
    <w:rsid w:val="00E814AA"/>
    <w:rsid w:val="00E81D44"/>
    <w:rsid w:val="00E8337B"/>
    <w:rsid w:val="00E839C9"/>
    <w:rsid w:val="00E869FB"/>
    <w:rsid w:val="00E86D30"/>
    <w:rsid w:val="00E905D5"/>
    <w:rsid w:val="00E93C93"/>
    <w:rsid w:val="00E93DEB"/>
    <w:rsid w:val="00E9431F"/>
    <w:rsid w:val="00E948D7"/>
    <w:rsid w:val="00E97487"/>
    <w:rsid w:val="00E97C06"/>
    <w:rsid w:val="00E97FE1"/>
    <w:rsid w:val="00EA13B1"/>
    <w:rsid w:val="00EA1908"/>
    <w:rsid w:val="00EA3804"/>
    <w:rsid w:val="00EA47E6"/>
    <w:rsid w:val="00EA4A6F"/>
    <w:rsid w:val="00EA62A4"/>
    <w:rsid w:val="00EA74D5"/>
    <w:rsid w:val="00EB167A"/>
    <w:rsid w:val="00EB298B"/>
    <w:rsid w:val="00EB3645"/>
    <w:rsid w:val="00EB364C"/>
    <w:rsid w:val="00EB537C"/>
    <w:rsid w:val="00EC1A48"/>
    <w:rsid w:val="00EC6004"/>
    <w:rsid w:val="00EC7212"/>
    <w:rsid w:val="00EC7597"/>
    <w:rsid w:val="00ED087C"/>
    <w:rsid w:val="00ED0B0A"/>
    <w:rsid w:val="00ED2456"/>
    <w:rsid w:val="00ED300F"/>
    <w:rsid w:val="00ED3392"/>
    <w:rsid w:val="00ED3A9C"/>
    <w:rsid w:val="00ED50B2"/>
    <w:rsid w:val="00ED5459"/>
    <w:rsid w:val="00ED6BA0"/>
    <w:rsid w:val="00EE155E"/>
    <w:rsid w:val="00EE3101"/>
    <w:rsid w:val="00EE4011"/>
    <w:rsid w:val="00EE4320"/>
    <w:rsid w:val="00EE5205"/>
    <w:rsid w:val="00EE75CA"/>
    <w:rsid w:val="00EE7EE3"/>
    <w:rsid w:val="00EF239D"/>
    <w:rsid w:val="00EF29DF"/>
    <w:rsid w:val="00EF30CB"/>
    <w:rsid w:val="00EF3614"/>
    <w:rsid w:val="00EF3639"/>
    <w:rsid w:val="00EF3B6D"/>
    <w:rsid w:val="00EF3EAE"/>
    <w:rsid w:val="00EF41B3"/>
    <w:rsid w:val="00EF55A3"/>
    <w:rsid w:val="00EF5E60"/>
    <w:rsid w:val="00EF63BC"/>
    <w:rsid w:val="00EF728F"/>
    <w:rsid w:val="00F0355E"/>
    <w:rsid w:val="00F044C2"/>
    <w:rsid w:val="00F04A43"/>
    <w:rsid w:val="00F05594"/>
    <w:rsid w:val="00F060F2"/>
    <w:rsid w:val="00F13571"/>
    <w:rsid w:val="00F139A4"/>
    <w:rsid w:val="00F13CD5"/>
    <w:rsid w:val="00F13E70"/>
    <w:rsid w:val="00F14E81"/>
    <w:rsid w:val="00F15E08"/>
    <w:rsid w:val="00F15E9D"/>
    <w:rsid w:val="00F1771F"/>
    <w:rsid w:val="00F17E5F"/>
    <w:rsid w:val="00F17F44"/>
    <w:rsid w:val="00F2066E"/>
    <w:rsid w:val="00F20A0A"/>
    <w:rsid w:val="00F2126D"/>
    <w:rsid w:val="00F23141"/>
    <w:rsid w:val="00F2595A"/>
    <w:rsid w:val="00F26542"/>
    <w:rsid w:val="00F268DE"/>
    <w:rsid w:val="00F27874"/>
    <w:rsid w:val="00F27AF8"/>
    <w:rsid w:val="00F3014D"/>
    <w:rsid w:val="00F35A84"/>
    <w:rsid w:val="00F364E5"/>
    <w:rsid w:val="00F37D80"/>
    <w:rsid w:val="00F40199"/>
    <w:rsid w:val="00F45174"/>
    <w:rsid w:val="00F45A67"/>
    <w:rsid w:val="00F47246"/>
    <w:rsid w:val="00F51595"/>
    <w:rsid w:val="00F51B59"/>
    <w:rsid w:val="00F51B9A"/>
    <w:rsid w:val="00F52140"/>
    <w:rsid w:val="00F52951"/>
    <w:rsid w:val="00F52B40"/>
    <w:rsid w:val="00F54AA8"/>
    <w:rsid w:val="00F54D34"/>
    <w:rsid w:val="00F55EEB"/>
    <w:rsid w:val="00F56046"/>
    <w:rsid w:val="00F56B47"/>
    <w:rsid w:val="00F56BBA"/>
    <w:rsid w:val="00F56C7F"/>
    <w:rsid w:val="00F63905"/>
    <w:rsid w:val="00F64ECD"/>
    <w:rsid w:val="00F660EA"/>
    <w:rsid w:val="00F663C6"/>
    <w:rsid w:val="00F6658D"/>
    <w:rsid w:val="00F70090"/>
    <w:rsid w:val="00F703F2"/>
    <w:rsid w:val="00F7142A"/>
    <w:rsid w:val="00F71CE3"/>
    <w:rsid w:val="00F72C24"/>
    <w:rsid w:val="00F742F4"/>
    <w:rsid w:val="00F751ED"/>
    <w:rsid w:val="00F761EA"/>
    <w:rsid w:val="00F7775C"/>
    <w:rsid w:val="00F77A74"/>
    <w:rsid w:val="00F804C9"/>
    <w:rsid w:val="00F80A0E"/>
    <w:rsid w:val="00F80ED5"/>
    <w:rsid w:val="00F8107F"/>
    <w:rsid w:val="00F817DC"/>
    <w:rsid w:val="00F81BBF"/>
    <w:rsid w:val="00F81F85"/>
    <w:rsid w:val="00F845C8"/>
    <w:rsid w:val="00F848F7"/>
    <w:rsid w:val="00F84B7A"/>
    <w:rsid w:val="00F90309"/>
    <w:rsid w:val="00F9169E"/>
    <w:rsid w:val="00F9178C"/>
    <w:rsid w:val="00F932BE"/>
    <w:rsid w:val="00F94A1D"/>
    <w:rsid w:val="00F95827"/>
    <w:rsid w:val="00F95FDE"/>
    <w:rsid w:val="00F96C7A"/>
    <w:rsid w:val="00F96FB6"/>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7D72"/>
    <w:rsid w:val="00FB1020"/>
    <w:rsid w:val="00FB381B"/>
    <w:rsid w:val="00FB474E"/>
    <w:rsid w:val="00FB49E8"/>
    <w:rsid w:val="00FB73C2"/>
    <w:rsid w:val="00FB7DD3"/>
    <w:rsid w:val="00FC01A1"/>
    <w:rsid w:val="00FC1EE0"/>
    <w:rsid w:val="00FC21CB"/>
    <w:rsid w:val="00FC23A8"/>
    <w:rsid w:val="00FC28B1"/>
    <w:rsid w:val="00FC4F7C"/>
    <w:rsid w:val="00FD0C9C"/>
    <w:rsid w:val="00FD1AF4"/>
    <w:rsid w:val="00FD4560"/>
    <w:rsid w:val="00FD4E7D"/>
    <w:rsid w:val="00FD5559"/>
    <w:rsid w:val="00FD56AA"/>
    <w:rsid w:val="00FD58D4"/>
    <w:rsid w:val="00FD5EBD"/>
    <w:rsid w:val="00FD6664"/>
    <w:rsid w:val="00FE126E"/>
    <w:rsid w:val="00FE23BF"/>
    <w:rsid w:val="00FE2463"/>
    <w:rsid w:val="00FE4E1F"/>
    <w:rsid w:val="00FE6C58"/>
    <w:rsid w:val="00FE72DC"/>
    <w:rsid w:val="00FE7F18"/>
    <w:rsid w:val="00FF0BF2"/>
    <w:rsid w:val="00FF134A"/>
    <w:rsid w:val="00FF242F"/>
    <w:rsid w:val="00FF2D56"/>
    <w:rsid w:val="00FF3384"/>
    <w:rsid w:val="00FF410A"/>
    <w:rsid w:val="00FF683C"/>
    <w:rsid w:val="00FF6EF1"/>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0BB8CA"/>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footer" w:uiPriority="99"/>
    <w:lsdException w:name="caption" w:semiHidden="1" w:unhideWhenUsed="1" w:qFormat="1"/>
    <w:lsdException w:name="table of figures"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1BBF"/>
    <w:rPr>
      <w:sz w:val="24"/>
      <w:szCs w:val="24"/>
    </w:rPr>
  </w:style>
  <w:style w:type="paragraph" w:styleId="Naslov1">
    <w:name w:val="heading 1"/>
    <w:aliases w:val="NASLOV"/>
    <w:basedOn w:val="Navaden"/>
    <w:next w:val="Navaden"/>
    <w:link w:val="Naslov1Znak"/>
    <w:autoRedefine/>
    <w:qFormat/>
    <w:rsid w:val="000B0DD5"/>
    <w:pPr>
      <w:keepNext/>
      <w:keepLines/>
      <w:numPr>
        <w:ilvl w:val="3"/>
        <w:numId w:val="5"/>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rsid w:val="0075039D"/>
    <w:pPr>
      <w:jc w:val="both"/>
    </w:pPr>
    <w:rPr>
      <w:sz w:val="20"/>
      <w:szCs w:val="20"/>
    </w:rPr>
  </w:style>
  <w:style w:type="character" w:customStyle="1" w:styleId="PripombabesediloZnak">
    <w:name w:val="Pripomba – besedilo Znak"/>
    <w:basedOn w:val="Privzetapisavaodstavka"/>
    <w:link w:val="Pripombabesedilo"/>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6"/>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10"/>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10"/>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10"/>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10"/>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10"/>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10"/>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10"/>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10"/>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10"/>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5"/>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6"/>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7"/>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8"/>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9"/>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20"/>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21"/>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5"/>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5"/>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5"/>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5"/>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5"/>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5"/>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5"/>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5"/>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5"/>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1.xml"/><Relationship Id="rId25" Type="http://schemas.openxmlformats.org/officeDocument/2006/relationships/header" Target="header5.xm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5.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djn.mju.gov.si/sistem-javnega-narocanja/pravno-varstvo"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C8225-C80A-438F-8499-9F13DE57A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51</Pages>
  <Words>15185</Words>
  <Characters>93476</Characters>
  <Application>Microsoft Office Word</Application>
  <DocSecurity>0</DocSecurity>
  <Lines>778</Lines>
  <Paragraphs>216</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108445</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3</cp:revision>
  <cp:lastPrinted>2022-11-18T12:43:00Z</cp:lastPrinted>
  <dcterms:created xsi:type="dcterms:W3CDTF">2022-11-23T08:42:00Z</dcterms:created>
  <dcterms:modified xsi:type="dcterms:W3CDTF">2022-11-23T09:16:00Z</dcterms:modified>
</cp:coreProperties>
</file>